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5207343" w14:textId="77777777" w:rsidR="00267BEF" w:rsidRPr="00CF37FE" w:rsidRDefault="00267BEF" w:rsidP="00CF37FE">
      <w:pPr>
        <w:pStyle w:val="3"/>
        <w:spacing w:line="400" w:lineRule="exact"/>
        <w:jc w:val="center"/>
        <w:rPr>
          <w:rFonts w:ascii="Adobe 宋体 Std L" w:eastAsia="Adobe 宋体 Std L" w:hAnsi="Adobe 宋体 Std L"/>
          <w:sz w:val="32"/>
        </w:rPr>
      </w:pPr>
      <w:r w:rsidRPr="00CF37FE">
        <w:rPr>
          <w:rFonts w:ascii="Adobe 宋体 Std L" w:eastAsia="Adobe 宋体 Std L" w:hAnsi="Adobe 宋体 Std L" w:hint="eastAsia"/>
          <w:sz w:val="32"/>
        </w:rPr>
        <w:t>你的降落伞是什么颜色？</w:t>
      </w:r>
    </w:p>
    <w:p w14:paraId="28F2CFF8" w14:textId="3FF52873" w:rsidR="00267BEF" w:rsidRPr="00CF37FE" w:rsidRDefault="00267BEF" w:rsidP="008E0981">
      <w:pPr>
        <w:widowControl w:val="0"/>
        <w:adjustRightInd/>
        <w:snapToGrid/>
        <w:spacing w:after="0"/>
        <w:ind w:leftChars="1800" w:left="3960"/>
        <w:jc w:val="both"/>
        <w:rPr>
          <w:rFonts w:ascii="Adobe 宋体 Std L" w:eastAsia="Adobe 宋体 Std L" w:hAnsi="Adobe 宋体 Std L" w:cs="Times New Roman"/>
          <w:b/>
          <w:bCs/>
          <w:kern w:val="2"/>
          <w:sz w:val="32"/>
          <w:szCs w:val="32"/>
        </w:rPr>
      </w:pPr>
      <w:r w:rsidRPr="00CF37FE">
        <w:rPr>
          <w:rFonts w:ascii="Adobe 宋体 Std L" w:eastAsia="Adobe 宋体 Std L" w:hAnsi="Adobe 宋体 Std L" w:cs="Times New Roman" w:hint="eastAsia"/>
          <w:b/>
          <w:bCs/>
          <w:kern w:val="2"/>
          <w:sz w:val="32"/>
          <w:szCs w:val="32"/>
        </w:rPr>
        <w:t xml:space="preserve">                  </w:t>
      </w:r>
      <w:r w:rsidR="00480D0C">
        <w:rPr>
          <w:rFonts w:ascii="Adobe 宋体 Std L" w:eastAsia="Adobe 宋体 Std L" w:hAnsi="Adobe 宋体 Std L" w:cs="Times New Roman"/>
          <w:b/>
          <w:bCs/>
          <w:kern w:val="2"/>
          <w:sz w:val="32"/>
          <w:szCs w:val="32"/>
        </w:rPr>
        <w:t xml:space="preserve"> </w:t>
      </w:r>
      <w:r w:rsidR="00480D0C" w:rsidRPr="008E0981">
        <w:rPr>
          <w:rFonts w:ascii="黑体" w:eastAsia="黑体" w:hAnsi="黑体" w:cs="Times New Roman"/>
          <w:b/>
          <w:bCs/>
          <w:kern w:val="2"/>
          <w:sz w:val="28"/>
          <w:szCs w:val="32"/>
        </w:rPr>
        <w:t xml:space="preserve"> </w:t>
      </w:r>
      <w:r w:rsidR="008E0981">
        <w:rPr>
          <w:rFonts w:ascii="黑体" w:eastAsia="黑体" w:hAnsi="黑体" w:cs="Times New Roman"/>
          <w:b/>
          <w:bCs/>
          <w:kern w:val="2"/>
          <w:sz w:val="28"/>
          <w:szCs w:val="32"/>
        </w:rPr>
        <w:t xml:space="preserve">      </w:t>
      </w:r>
      <w:r w:rsidRPr="008E0981">
        <w:rPr>
          <w:rFonts w:ascii="黑体" w:eastAsia="黑体" w:hAnsi="黑体" w:cs="Times New Roman" w:hint="eastAsia"/>
          <w:b/>
          <w:bCs/>
          <w:kern w:val="2"/>
          <w:sz w:val="28"/>
          <w:szCs w:val="32"/>
        </w:rPr>
        <w:t>——</w:t>
      </w:r>
      <w:r w:rsidRPr="008E0981">
        <w:rPr>
          <w:rFonts w:ascii="Adobe 宋体 Std L" w:eastAsia="Adobe 宋体 Std L" w:hAnsi="Adobe 宋体 Std L" w:cs="Times New Roman" w:hint="eastAsia"/>
          <w:b/>
          <w:bCs/>
          <w:kern w:val="2"/>
          <w:sz w:val="28"/>
          <w:szCs w:val="32"/>
        </w:rPr>
        <w:t>大学生职业生涯规划</w:t>
      </w:r>
      <w:r w:rsidR="008A5A7F" w:rsidRPr="008E0981">
        <w:rPr>
          <w:rFonts w:ascii="Adobe 宋体 Std L" w:eastAsia="Adobe 宋体 Std L" w:hAnsi="Adobe 宋体 Std L" w:cs="Times New Roman" w:hint="eastAsia"/>
          <w:b/>
          <w:bCs/>
          <w:kern w:val="2"/>
          <w:sz w:val="28"/>
          <w:szCs w:val="32"/>
        </w:rPr>
        <w:t>主题班会</w:t>
      </w:r>
    </w:p>
    <w:p w14:paraId="062135E3" w14:textId="77777777" w:rsidR="00267BEF" w:rsidRPr="00480D0C" w:rsidRDefault="00267BEF" w:rsidP="00CF37FE">
      <w:pPr>
        <w:spacing w:line="400" w:lineRule="exact"/>
        <w:rPr>
          <w:rFonts w:ascii="Adobe 宋体 Std L" w:eastAsia="Adobe 宋体 Std L" w:hAnsi="Adobe 宋体 Std L" w:cs="Times New Roman"/>
          <w:b/>
          <w:bCs/>
          <w:kern w:val="2"/>
          <w:sz w:val="32"/>
          <w:szCs w:val="32"/>
        </w:rPr>
      </w:pPr>
    </w:p>
    <w:p w14:paraId="58372721" w14:textId="3AF82934" w:rsidR="00A8397D" w:rsidRDefault="00267BEF" w:rsidP="00CF37FE">
      <w:pPr>
        <w:spacing w:line="400" w:lineRule="exact"/>
        <w:ind w:left="1120" w:hangingChars="400" w:hanging="1120"/>
        <w:rPr>
          <w:rFonts w:ascii="Adobe 宋体 Std L" w:eastAsia="Adobe 宋体 Std L" w:hAnsi="Adobe 宋体 Std L"/>
          <w:sz w:val="28"/>
          <w:szCs w:val="28"/>
        </w:rPr>
      </w:pPr>
      <w:bookmarkStart w:id="0" w:name="_Hlk527201257"/>
      <w:r w:rsidRPr="00CF37FE">
        <w:rPr>
          <w:rFonts w:ascii="Adobe 宋体 Std L" w:eastAsia="Adobe 宋体 Std L" w:hAnsi="Adobe 宋体 Std L" w:hint="eastAsia"/>
          <w:sz w:val="28"/>
          <w:szCs w:val="28"/>
        </w:rPr>
        <w:t>设计：</w:t>
      </w:r>
      <w:bookmarkEnd w:id="0"/>
      <w:r w:rsidRPr="00CF37FE">
        <w:rPr>
          <w:rFonts w:ascii="Adobe 宋体 Std L" w:eastAsia="Adobe 宋体 Std L" w:hAnsi="Adobe 宋体 Std L" w:hint="eastAsia"/>
          <w:sz w:val="28"/>
          <w:szCs w:val="28"/>
        </w:rPr>
        <w:t xml:space="preserve">  </w:t>
      </w:r>
      <w:r w:rsidR="00A8397D">
        <w:rPr>
          <w:rFonts w:ascii="Adobe 宋体 Std L" w:eastAsia="Adobe 宋体 Std L" w:hAnsi="Adobe 宋体 Std L" w:hint="eastAsia"/>
          <w:sz w:val="28"/>
          <w:szCs w:val="28"/>
        </w:rPr>
        <w:t>生命科学学院</w:t>
      </w:r>
    </w:p>
    <w:p w14:paraId="348EA36E" w14:textId="5D5189E1" w:rsidR="00267BEF" w:rsidRDefault="00267BEF" w:rsidP="00A8397D">
      <w:pPr>
        <w:spacing w:line="400" w:lineRule="exact"/>
        <w:ind w:leftChars="400" w:left="880" w:firstLineChars="100" w:firstLine="280"/>
        <w:rPr>
          <w:rFonts w:ascii="Adobe 宋体 Std L" w:eastAsia="Adobe 宋体 Std L" w:hAnsi="Adobe 宋体 Std L"/>
          <w:sz w:val="28"/>
          <w:szCs w:val="28"/>
        </w:rPr>
      </w:pPr>
      <w:proofErr w:type="gramStart"/>
      <w:r w:rsidRPr="00CF37FE">
        <w:rPr>
          <w:rFonts w:ascii="Adobe 宋体 Std L" w:eastAsia="Adobe 宋体 Std L" w:hAnsi="Adobe 宋体 Std L" w:hint="eastAsia"/>
          <w:sz w:val="28"/>
          <w:szCs w:val="28"/>
        </w:rPr>
        <w:t>党兴伦</w:t>
      </w:r>
      <w:proofErr w:type="gramEnd"/>
      <w:r w:rsidRPr="00CF37FE">
        <w:rPr>
          <w:rFonts w:ascii="Adobe 宋体 Std L" w:eastAsia="Adobe 宋体 Std L" w:hAnsi="Adobe 宋体 Std L" w:hint="eastAsia"/>
          <w:sz w:val="28"/>
          <w:szCs w:val="28"/>
        </w:rPr>
        <w:t xml:space="preserve">  </w:t>
      </w:r>
      <w:proofErr w:type="gramStart"/>
      <w:r w:rsidRPr="00CF37FE">
        <w:rPr>
          <w:rFonts w:ascii="Adobe 宋体 Std L" w:eastAsia="Adobe 宋体 Std L" w:hAnsi="Adobe 宋体 Std L" w:hint="eastAsia"/>
          <w:sz w:val="28"/>
          <w:szCs w:val="28"/>
        </w:rPr>
        <w:t>叶珍羽</w:t>
      </w:r>
      <w:proofErr w:type="gramEnd"/>
      <w:r w:rsidRPr="00CF37FE">
        <w:rPr>
          <w:rFonts w:ascii="Adobe 宋体 Std L" w:eastAsia="Adobe 宋体 Std L" w:hAnsi="Adobe 宋体 Std L" w:hint="eastAsia"/>
          <w:sz w:val="28"/>
          <w:szCs w:val="28"/>
        </w:rPr>
        <w:t xml:space="preserve">  陈子扬  康熙</w:t>
      </w:r>
      <w:proofErr w:type="gramStart"/>
      <w:r w:rsidRPr="00CF37FE">
        <w:rPr>
          <w:rFonts w:ascii="Adobe 宋体 Std L" w:eastAsia="Adobe 宋体 Std L" w:hAnsi="Adobe 宋体 Std L" w:hint="eastAsia"/>
          <w:sz w:val="28"/>
          <w:szCs w:val="28"/>
        </w:rPr>
        <w:t>萌</w:t>
      </w:r>
      <w:proofErr w:type="gramEnd"/>
      <w:r w:rsidRPr="00CF37FE">
        <w:rPr>
          <w:rFonts w:ascii="Adobe 宋体 Std L" w:eastAsia="Adobe 宋体 Std L" w:hAnsi="Adobe 宋体 Std L" w:hint="eastAsia"/>
          <w:sz w:val="28"/>
          <w:szCs w:val="28"/>
        </w:rPr>
        <w:t xml:space="preserve">   温  </w:t>
      </w:r>
      <w:proofErr w:type="gramStart"/>
      <w:r w:rsidRPr="00CF37FE">
        <w:rPr>
          <w:rFonts w:ascii="Adobe 宋体 Std L" w:eastAsia="Adobe 宋体 Std L" w:hAnsi="Adobe 宋体 Std L" w:hint="eastAsia"/>
          <w:sz w:val="28"/>
          <w:szCs w:val="28"/>
        </w:rPr>
        <w:t>馨</w:t>
      </w:r>
      <w:proofErr w:type="gramEnd"/>
      <w:r w:rsidRPr="00CF37FE">
        <w:rPr>
          <w:rFonts w:ascii="Adobe 宋体 Std L" w:eastAsia="Adobe 宋体 Std L" w:hAnsi="Adobe 宋体 Std L" w:hint="eastAsia"/>
          <w:sz w:val="28"/>
          <w:szCs w:val="28"/>
        </w:rPr>
        <w:t xml:space="preserve">   </w:t>
      </w:r>
      <w:r w:rsidR="005A0453" w:rsidRPr="00CF37FE">
        <w:rPr>
          <w:rFonts w:ascii="Adobe 宋体 Std L" w:eastAsia="Adobe 宋体 Std L" w:hAnsi="Adobe 宋体 Std L" w:hint="eastAsia"/>
          <w:sz w:val="28"/>
          <w:szCs w:val="28"/>
        </w:rPr>
        <w:t xml:space="preserve">张 </w:t>
      </w:r>
      <w:r w:rsidR="005A0453" w:rsidRPr="00CF37FE">
        <w:rPr>
          <w:rFonts w:ascii="Adobe 宋体 Std L" w:eastAsia="Adobe 宋体 Std L" w:hAnsi="Adobe 宋体 Std L"/>
          <w:sz w:val="28"/>
          <w:szCs w:val="28"/>
        </w:rPr>
        <w:t xml:space="preserve"> </w:t>
      </w:r>
      <w:proofErr w:type="gramStart"/>
      <w:r w:rsidR="005A0453" w:rsidRPr="00CF37FE">
        <w:rPr>
          <w:rFonts w:ascii="Adobe 宋体 Std L" w:eastAsia="Adobe 宋体 Std L" w:hAnsi="Adobe 宋体 Std L" w:hint="eastAsia"/>
          <w:sz w:val="28"/>
          <w:szCs w:val="28"/>
        </w:rPr>
        <w:t>欢</w:t>
      </w:r>
      <w:proofErr w:type="gramEnd"/>
      <w:r w:rsidRPr="00CF37FE">
        <w:rPr>
          <w:rFonts w:ascii="Adobe 宋体 Std L" w:eastAsia="Adobe 宋体 Std L" w:hAnsi="Adobe 宋体 Std L" w:hint="eastAsia"/>
          <w:sz w:val="28"/>
          <w:szCs w:val="28"/>
        </w:rPr>
        <w:t xml:space="preserve">  </w:t>
      </w:r>
    </w:p>
    <w:p w14:paraId="1C235C59" w14:textId="0FFBA8A0" w:rsidR="00A8397D" w:rsidRPr="009E4CD3" w:rsidRDefault="00A8397D" w:rsidP="00A8397D">
      <w:pPr>
        <w:spacing w:line="400" w:lineRule="exact"/>
        <w:ind w:leftChars="400" w:left="880" w:firstLineChars="100" w:firstLine="280"/>
        <w:rPr>
          <w:rFonts w:ascii="Adobe 宋体 Std L" w:eastAsia="Adobe 宋体 Std L" w:hAnsi="Adobe 宋体 Std L"/>
          <w:sz w:val="28"/>
          <w:szCs w:val="28"/>
        </w:rPr>
      </w:pPr>
      <w:r>
        <w:rPr>
          <w:rFonts w:ascii="Adobe 宋体 Std L" w:eastAsia="Adobe 宋体 Std L" w:hAnsi="Adobe 宋体 Std L" w:hint="eastAsia"/>
          <w:sz w:val="28"/>
          <w:szCs w:val="28"/>
        </w:rPr>
        <w:t>负责人：</w:t>
      </w:r>
      <w:proofErr w:type="gramStart"/>
      <w:r>
        <w:rPr>
          <w:rFonts w:ascii="Adobe 宋体 Std L" w:eastAsia="Adobe 宋体 Std L" w:hAnsi="Adobe 宋体 Std L" w:hint="eastAsia"/>
          <w:sz w:val="28"/>
          <w:szCs w:val="28"/>
        </w:rPr>
        <w:t>党兴伦</w:t>
      </w:r>
      <w:proofErr w:type="gramEnd"/>
      <w:r>
        <w:rPr>
          <w:rFonts w:ascii="Adobe 宋体 Std L" w:eastAsia="Adobe 宋体 Std L" w:hAnsi="Adobe 宋体 Std L" w:hint="eastAsia"/>
          <w:sz w:val="28"/>
          <w:szCs w:val="28"/>
        </w:rPr>
        <w:t xml:space="preserve"> </w:t>
      </w:r>
      <w:r w:rsidR="009E4CD3">
        <w:rPr>
          <w:rFonts w:ascii="Adobe 宋体 Std L" w:eastAsia="Adobe 宋体 Std L" w:hAnsi="Adobe 宋体 Std L"/>
          <w:sz w:val="28"/>
          <w:szCs w:val="28"/>
        </w:rPr>
        <w:t xml:space="preserve">              </w:t>
      </w:r>
      <w:r w:rsidR="009E4CD3">
        <w:rPr>
          <w:rFonts w:ascii="Adobe 宋体 Std L" w:eastAsia="Adobe 宋体 Std L" w:hAnsi="Adobe 宋体 Std L" w:hint="eastAsia"/>
          <w:sz w:val="28"/>
          <w:szCs w:val="28"/>
        </w:rPr>
        <w:t>联系方式：</w:t>
      </w:r>
      <w:r>
        <w:rPr>
          <w:rFonts w:ascii="Adobe 宋体 Std L" w:eastAsia="Adobe 宋体 Std L" w:hAnsi="Adobe 宋体 Std L" w:hint="eastAsia"/>
          <w:sz w:val="28"/>
          <w:szCs w:val="28"/>
        </w:rPr>
        <w:t>15109275883</w:t>
      </w:r>
    </w:p>
    <w:p w14:paraId="5F2089A7" w14:textId="77777777" w:rsidR="00267BEF" w:rsidRPr="00CF37FE" w:rsidRDefault="00267BEF" w:rsidP="00CF37FE">
      <w:pPr>
        <w:pStyle w:val="3"/>
        <w:numPr>
          <w:ilvl w:val="0"/>
          <w:numId w:val="15"/>
        </w:numPr>
        <w:spacing w:line="400" w:lineRule="exact"/>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问题提出</w:t>
      </w:r>
      <w:bookmarkStart w:id="1" w:name="_GoBack"/>
      <w:bookmarkEnd w:id="1"/>
    </w:p>
    <w:p w14:paraId="7E4DAB93" w14:textId="77777777" w:rsidR="00267BEF" w:rsidRPr="00CF37FE" w:rsidRDefault="00267BEF" w:rsidP="00CF37FE">
      <w:pPr>
        <w:pStyle w:val="a9"/>
        <w:numPr>
          <w:ilvl w:val="0"/>
          <w:numId w:val="16"/>
        </w:numPr>
        <w:spacing w:line="400" w:lineRule="exact"/>
        <w:ind w:firstLineChars="0"/>
        <w:rPr>
          <w:rFonts w:ascii="Adobe 宋体 Std L" w:eastAsia="Adobe 宋体 Std L" w:hAnsi="Adobe 宋体 Std L"/>
          <w:b/>
          <w:sz w:val="28"/>
          <w:szCs w:val="28"/>
        </w:rPr>
      </w:pPr>
      <w:r w:rsidRPr="00CF37FE">
        <w:rPr>
          <w:rFonts w:ascii="Adobe 宋体 Std L" w:eastAsia="Adobe 宋体 Std L" w:hAnsi="Adobe 宋体 Std L" w:hint="eastAsia"/>
          <w:b/>
          <w:sz w:val="28"/>
          <w:szCs w:val="28"/>
        </w:rPr>
        <w:t>实践视角：大学生在自我发展中面临的现实困境</w:t>
      </w:r>
    </w:p>
    <w:p w14:paraId="04BC136D" w14:textId="77777777" w:rsidR="00267BEF" w:rsidRPr="00CF37FE" w:rsidRDefault="00267BEF" w:rsidP="00CF37FE">
      <w:pPr>
        <w:pStyle w:val="a9"/>
        <w:spacing w:line="400" w:lineRule="exact"/>
        <w:ind w:left="360" w:firstLine="560"/>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相当</w:t>
      </w:r>
      <w:proofErr w:type="gramStart"/>
      <w:r w:rsidRPr="00CF37FE">
        <w:rPr>
          <w:rFonts w:ascii="Adobe 宋体 Std L" w:eastAsia="Adobe 宋体 Std L" w:hAnsi="Adobe 宋体 Std L" w:hint="eastAsia"/>
          <w:sz w:val="28"/>
          <w:szCs w:val="28"/>
        </w:rPr>
        <w:t>一</w:t>
      </w:r>
      <w:proofErr w:type="gramEnd"/>
      <w:r w:rsidRPr="00CF37FE">
        <w:rPr>
          <w:rFonts w:ascii="Adobe 宋体 Std L" w:eastAsia="Adobe 宋体 Std L" w:hAnsi="Adobe 宋体 Std L" w:hint="eastAsia"/>
          <w:sz w:val="28"/>
          <w:szCs w:val="28"/>
        </w:rPr>
        <w:t>分部大学生不知道自己在乎什么、喜欢什么、适合什么、能做什么,往往在极其盲目的状态下,随波逐流的选择，从事与自己的性格、兴趣、价值、能力匹配度较低的职业，造成职业发展受限，个人幸福感降低。</w:t>
      </w:r>
    </w:p>
    <w:p w14:paraId="3E41FB2A" w14:textId="77777777" w:rsidR="00267BEF" w:rsidRPr="00CF37FE" w:rsidRDefault="00267BEF" w:rsidP="00CF37FE">
      <w:pPr>
        <w:pStyle w:val="3"/>
        <w:numPr>
          <w:ilvl w:val="0"/>
          <w:numId w:val="15"/>
        </w:numPr>
        <w:spacing w:line="400" w:lineRule="exact"/>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理论视角：职业生涯规划的价值</w:t>
      </w:r>
    </w:p>
    <w:p w14:paraId="044D4770" w14:textId="77777777" w:rsidR="00267BEF" w:rsidRPr="00CF37FE" w:rsidRDefault="00267BEF" w:rsidP="00CF37FE">
      <w:pPr>
        <w:pStyle w:val="a9"/>
        <w:spacing w:line="400" w:lineRule="exact"/>
        <w:ind w:left="360" w:firstLineChars="0" w:firstLine="0"/>
        <w:jc w:val="center"/>
        <w:rPr>
          <w:rFonts w:ascii="Adobe 宋体 Std L" w:eastAsia="Adobe 宋体 Std L" w:hAnsi="Adobe 宋体 Std L"/>
        </w:rPr>
      </w:pPr>
      <w:r w:rsidRPr="00CF37FE">
        <w:rPr>
          <w:rFonts w:ascii="Adobe 宋体 Std L" w:eastAsia="Adobe 宋体 Std L" w:hAnsi="Adobe 宋体 Std L" w:hint="eastAsia"/>
          <w:noProof/>
        </w:rPr>
        <w:drawing>
          <wp:inline distT="0" distB="0" distL="0" distR="0" wp14:anchorId="7D9D5C8F" wp14:editId="18F4DF19">
            <wp:extent cx="5085227" cy="3625702"/>
            <wp:effectExtent l="19050" t="0" r="1123" b="0"/>
            <wp:docPr id="27" name="图片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srcRect/>
                    <a:stretch>
                      <a:fillRect/>
                    </a:stretch>
                  </pic:blipFill>
                  <pic:spPr bwMode="auto">
                    <a:xfrm>
                      <a:off x="0" y="0"/>
                      <a:ext cx="5098269" cy="3635001"/>
                    </a:xfrm>
                    <a:prstGeom prst="rect">
                      <a:avLst/>
                    </a:prstGeom>
                    <a:noFill/>
                    <a:ln w="9525">
                      <a:noFill/>
                      <a:miter lim="800000"/>
                      <a:headEnd/>
                      <a:tailEnd/>
                    </a:ln>
                  </pic:spPr>
                </pic:pic>
              </a:graphicData>
            </a:graphic>
          </wp:inline>
        </w:drawing>
      </w:r>
    </w:p>
    <w:p w14:paraId="23BA4A9D" w14:textId="77777777" w:rsidR="00267BEF" w:rsidRPr="00CF37FE" w:rsidRDefault="00267BEF" w:rsidP="00CF37FE">
      <w:pPr>
        <w:spacing w:line="400" w:lineRule="exact"/>
        <w:rPr>
          <w:rFonts w:ascii="Adobe 宋体 Std L" w:eastAsia="Adobe 宋体 Std L" w:hAnsi="Adobe 宋体 Std L"/>
        </w:rPr>
      </w:pPr>
    </w:p>
    <w:p w14:paraId="3CCD21FB" w14:textId="77777777" w:rsidR="00267BEF" w:rsidRPr="00CF37FE" w:rsidRDefault="00267BEF" w:rsidP="00CF37FE">
      <w:pPr>
        <w:spacing w:line="400" w:lineRule="exact"/>
        <w:ind w:firstLine="480"/>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米歇尔罗兹（</w:t>
      </w:r>
      <w:proofErr w:type="spellStart"/>
      <w:r w:rsidRPr="00CF37FE">
        <w:rPr>
          <w:rFonts w:ascii="Adobe 宋体 Std L" w:eastAsia="Adobe 宋体 Std L" w:hAnsi="Adobe 宋体 Std L" w:hint="eastAsia"/>
          <w:sz w:val="28"/>
          <w:szCs w:val="28"/>
        </w:rPr>
        <w:t>Michelozzi</w:t>
      </w:r>
      <w:proofErr w:type="spellEnd"/>
      <w:r w:rsidRPr="00CF37FE">
        <w:rPr>
          <w:rFonts w:ascii="Adobe 宋体 Std L" w:eastAsia="Adobe 宋体 Std L" w:hAnsi="Adobe 宋体 Std L" w:hint="eastAsia"/>
          <w:sz w:val="28"/>
          <w:szCs w:val="28"/>
        </w:rPr>
        <w:t>，1998）指出：职业生涯规划具有突破障碍、开发潜能和自我实现三个积极作用，一个人最大的幸福，是能以自己选择的方式生活。择其所爱，爱其所选，会使一个人以己为荣，并呈现出圆润、丰足、喜悦、智慧和充满创造力的气质，即自我实现。在生涯发展过程中，很多学生对追求理想的工作或人生目标充满疑虑；有的学生甚至不敢去想象或者设立理想目标，因为觉得那是不可实现的。阻碍学生插上理想的翅膀、迈出勇敢脚步的原因通常来自所示的两种原因：内在障碍和外在障碍。</w:t>
      </w:r>
    </w:p>
    <w:p w14:paraId="249D75D3" w14:textId="77777777" w:rsidR="00267BEF" w:rsidRPr="00CF37FE" w:rsidRDefault="00267BEF" w:rsidP="00CF37FE">
      <w:pPr>
        <w:spacing w:line="400" w:lineRule="exact"/>
        <w:ind w:firstLineChars="200" w:firstLine="560"/>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内在障碍通常是由一个人对自己的不了解、低评价、不自信或者无安全感造成的。例如，有的学生很难看到自己的长处，总用自己的短处和别人的优势相比，内心从未觉得自己有可用或特别之</w:t>
      </w:r>
      <w:r w:rsidRPr="00CF37FE">
        <w:rPr>
          <w:rFonts w:ascii="Adobe 宋体 Std L" w:eastAsia="Adobe 宋体 Std L" w:hAnsi="Adobe 宋体 Std L" w:hint="eastAsia"/>
          <w:sz w:val="28"/>
          <w:szCs w:val="28"/>
        </w:rPr>
        <w:lastRenderedPageBreak/>
        <w:t>处。所以，在找工作时，缺乏信心，总感觉自己这也不好，那也学得不够，还没做好踏入社会的准备，从而影响自己找好工作的信心，影响自己在面试等环节中的表现。这是典型的不能够真正了解和接纳自己，从而导致的自我低评价对找工作的影响的情况。外在障碍则来自一个人所处的环境，通常与政局变动、市场的难以预测、经济衰退和社会秩序混乱等相关。一个没有生涯目标的人，很容易受外界因素的影响。例如，两个大学生，有着同样普通的家庭背景，毕业时找到的工作也都不理想。客观上大学扩招之后的就业竞争加剧的确多少影响了他们找工作，但对有自己生涯目标的学生而言，因为对未来充满希望，所以更容易积极面对并不理想的工作，努力从工作中获得和培养自己实现目标所需的能力和资源，把这当作迈向理想目标的第一步。而另一个没有任何生涯目标的学生，可能更容易抱怨社会、哀叹自己生不逢时，没有早几年出生，没赶上“大学毕业生是天之骄子”的年代</w:t>
      </w:r>
      <w:r w:rsidRPr="00CF37FE">
        <w:rPr>
          <w:rFonts w:ascii="Adobe 宋体 Std L" w:eastAsia="Adobe 宋体 Std L" w:hAnsi="Adobe 宋体 Std L"/>
          <w:sz w:val="28"/>
          <w:szCs w:val="28"/>
        </w:rPr>
        <w:t>……</w:t>
      </w:r>
      <w:r w:rsidRPr="00CF37FE">
        <w:rPr>
          <w:rFonts w:ascii="Adobe 宋体 Std L" w:eastAsia="Adobe 宋体 Std L" w:hAnsi="Adobe 宋体 Std L" w:hint="eastAsia"/>
          <w:sz w:val="28"/>
          <w:szCs w:val="28"/>
        </w:rPr>
        <w:t>因为看不到希望，他很难从内在积极应对困境，将找不到好工作进行外归因，更觉得自身没有能力。所以，两位大学生在毕业</w:t>
      </w:r>
      <w:proofErr w:type="gramStart"/>
      <w:r w:rsidRPr="00CF37FE">
        <w:rPr>
          <w:rFonts w:ascii="Adobe 宋体 Std L" w:eastAsia="Adobe 宋体 Std L" w:hAnsi="Adobe 宋体 Std L" w:hint="eastAsia"/>
          <w:sz w:val="28"/>
          <w:szCs w:val="28"/>
        </w:rPr>
        <w:t>时人生</w:t>
      </w:r>
      <w:proofErr w:type="gramEnd"/>
      <w:r w:rsidRPr="00CF37FE">
        <w:rPr>
          <w:rFonts w:ascii="Adobe 宋体 Std L" w:eastAsia="Adobe 宋体 Std L" w:hAnsi="Adobe 宋体 Std L" w:hint="eastAsia"/>
          <w:sz w:val="28"/>
          <w:szCs w:val="28"/>
        </w:rPr>
        <w:t>的起跑线是相同的，却可能因为有无生涯目标导致人生希望的不同：一个充满力量，能克服困难、积极进取；另一个感觉被环境所左右，怨天尤人、随波逐流。尼采说：“懂得为何而活的人，几乎任何痛苦都可以忍受。”生涯规划可以帮助人们设立目标、带来希望，从而突破发展中的内外障碍，最终实现幸福人生。</w:t>
      </w:r>
    </w:p>
    <w:p w14:paraId="47BDD8BF" w14:textId="77777777" w:rsidR="00267BEF" w:rsidRPr="00CF37FE" w:rsidRDefault="00267BEF" w:rsidP="00CF37FE">
      <w:pPr>
        <w:spacing w:line="400" w:lineRule="exact"/>
        <w:rPr>
          <w:rFonts w:ascii="Adobe 宋体 Std L" w:eastAsia="Adobe 宋体 Std L" w:hAnsi="Adobe 宋体 Std L"/>
          <w:sz w:val="28"/>
          <w:szCs w:val="28"/>
        </w:rPr>
      </w:pPr>
      <w:r w:rsidRPr="00CF37FE">
        <w:rPr>
          <w:rFonts w:ascii="Adobe 宋体 Std L" w:eastAsia="Adobe 宋体 Std L" w:hAnsi="Adobe 宋体 Std L" w:hint="eastAsia"/>
          <w:b/>
          <w:sz w:val="28"/>
          <w:szCs w:val="28"/>
        </w:rPr>
        <w:t>二、理论依据</w:t>
      </w:r>
    </w:p>
    <w:p w14:paraId="593100F6" w14:textId="77777777" w:rsidR="00267BEF" w:rsidRPr="00CF37FE" w:rsidRDefault="00267BEF" w:rsidP="00CF37FE">
      <w:pPr>
        <w:spacing w:line="400" w:lineRule="exact"/>
        <w:rPr>
          <w:rFonts w:ascii="Adobe 宋体 Std L" w:eastAsia="Adobe 宋体 Std L" w:hAnsi="Adobe 宋体 Std L"/>
          <w:b/>
          <w:sz w:val="28"/>
          <w:szCs w:val="28"/>
        </w:rPr>
      </w:pPr>
      <w:r w:rsidRPr="00CF37FE">
        <w:rPr>
          <w:rFonts w:ascii="Adobe 宋体 Std L" w:eastAsia="Adobe 宋体 Std L" w:hAnsi="Adobe 宋体 Std L" w:hint="eastAsia"/>
          <w:b/>
          <w:sz w:val="28"/>
          <w:szCs w:val="28"/>
        </w:rPr>
        <w:t>1.团体动力理论</w:t>
      </w:r>
    </w:p>
    <w:p w14:paraId="47FEB495" w14:textId="77777777" w:rsidR="00267BEF" w:rsidRPr="00CF37FE" w:rsidRDefault="00267BEF" w:rsidP="00CF37FE">
      <w:pPr>
        <w:spacing w:line="400" w:lineRule="exact"/>
        <w:ind w:firstLine="435"/>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人类行为经常受到其所处环境的影响，个体与环境交互作用所产生的运作与结果，即小组动力（团体动力）。”小组动力学的基本思想包括：（1）团体凝聚力，一般而言，凝聚力高的小组内，成员更乐于参与小组活动、倾听他人意见、影响他人行为、接纳他人建议、遵守小组规范、紧张感与恐惧感较弱、安全感与轻松感较强。（2）团体压力与团体规范，一个成熟的小组，往往组员会感到适度的求同压力，以保证小组活动的顺利进行，同时，在不违背小组目标、不伤害小组成员的前提下，承认组员的差异性，尊重组员在很多问题上的各持己见。（3）个人动机与小组目标，当个人动机与小组目标一致时，成员会通过自身努力推动小组目标的实现，进</w:t>
      </w:r>
      <w:r w:rsidRPr="00CF37FE">
        <w:rPr>
          <w:rFonts w:ascii="Adobe 宋体 Std L" w:eastAsia="Adobe 宋体 Std L" w:hAnsi="Adobe 宋体 Std L" w:hint="eastAsia"/>
          <w:sz w:val="28"/>
          <w:szCs w:val="28"/>
        </w:rPr>
        <w:lastRenderedPageBreak/>
        <w:t>而形成态度与行为的改变。（4）领导与团体功能，自然形成的小组领导会影响小组动力形式以及小组目标的实现。（5）小组结构，即在一定的小组环境中，成员所扮演的角色与分工，小组结构合理与否会影响小组动力。成员特质、成员改变、小组运作过程、小组情景及体系小组发展等因素都会影响小组动力。</w:t>
      </w:r>
    </w:p>
    <w:p w14:paraId="1162A275" w14:textId="77777777" w:rsidR="00267BEF" w:rsidRPr="00CF37FE" w:rsidRDefault="00267BEF" w:rsidP="00CF37FE">
      <w:pPr>
        <w:spacing w:line="400" w:lineRule="exact"/>
        <w:rPr>
          <w:rFonts w:ascii="Adobe 宋体 Std L" w:eastAsia="Adobe 宋体 Std L" w:hAnsi="Adobe 宋体 Std L"/>
          <w:sz w:val="24"/>
          <w:vertAlign w:val="superscript"/>
        </w:rPr>
      </w:pPr>
      <w:r w:rsidRPr="00CF37FE">
        <w:rPr>
          <w:rFonts w:ascii="Adobe 宋体 Std L" w:eastAsia="Adobe 宋体 Std L" w:hAnsi="Adobe 宋体 Std L" w:hint="eastAsia"/>
          <w:sz w:val="24"/>
        </w:rPr>
        <w:t xml:space="preserve"> </w:t>
      </w:r>
    </w:p>
    <w:p w14:paraId="0FFF0C51" w14:textId="3D7F9CF0" w:rsidR="00267BEF" w:rsidRPr="00CF37FE" w:rsidRDefault="00267BEF" w:rsidP="00CF37FE">
      <w:pPr>
        <w:spacing w:line="400" w:lineRule="exact"/>
        <w:rPr>
          <w:rFonts w:ascii="Adobe 宋体 Std L" w:eastAsia="Adobe 宋体 Std L" w:hAnsi="Adobe 宋体 Std L"/>
          <w:sz w:val="24"/>
          <w:vertAlign w:val="superscript"/>
        </w:rPr>
      </w:pPr>
      <w:r w:rsidRPr="00CF37FE">
        <w:rPr>
          <w:rFonts w:ascii="Adobe 宋体 Std L" w:eastAsia="Adobe 宋体 Std L" w:hAnsi="Adobe 宋体 Std L"/>
          <w:noProof/>
          <w:sz w:val="24"/>
          <w:vertAlign w:val="superscript"/>
        </w:rPr>
        <mc:AlternateContent>
          <mc:Choice Requires="wps">
            <w:drawing>
              <wp:anchor distT="0" distB="0" distL="114300" distR="114300" simplePos="0" relativeHeight="251660288" behindDoc="0" locked="0" layoutInCell="1" allowOverlap="1" wp14:anchorId="4284BE72" wp14:editId="0EDC88FA">
                <wp:simplePos x="0" y="0"/>
                <wp:positionH relativeFrom="column">
                  <wp:posOffset>114300</wp:posOffset>
                </wp:positionH>
                <wp:positionV relativeFrom="paragraph">
                  <wp:posOffset>210820</wp:posOffset>
                </wp:positionV>
                <wp:extent cx="1600200" cy="1165860"/>
                <wp:effectExtent l="9525" t="7620" r="9525" b="7620"/>
                <wp:wrapNone/>
                <wp:docPr id="55" name="矩形 5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1165860"/>
                        </a:xfrm>
                        <a:prstGeom prst="rect">
                          <a:avLst/>
                        </a:prstGeom>
                        <a:solidFill>
                          <a:srgbClr val="FFFFFF"/>
                        </a:solidFill>
                        <a:ln w="9525">
                          <a:solidFill>
                            <a:srgbClr val="000000"/>
                          </a:solidFill>
                          <a:miter lim="800000"/>
                          <a:headEnd/>
                          <a:tailEnd/>
                        </a:ln>
                      </wps:spPr>
                      <wps:txbx>
                        <w:txbxContent>
                          <w:p w14:paraId="622A447D" w14:textId="77777777" w:rsidR="00267BEF" w:rsidRDefault="00267BEF" w:rsidP="00267BEF">
                            <w:pPr>
                              <w:ind w:firstLineChars="350" w:firstLine="630"/>
                              <w:rPr>
                                <w:sz w:val="18"/>
                                <w:szCs w:val="18"/>
                              </w:rPr>
                            </w:pPr>
                            <w:r>
                              <w:rPr>
                                <w:rFonts w:hint="eastAsia"/>
                                <w:sz w:val="18"/>
                                <w:szCs w:val="18"/>
                              </w:rPr>
                              <w:t>成员特质</w:t>
                            </w:r>
                          </w:p>
                          <w:p w14:paraId="0A9265FD" w14:textId="77777777" w:rsidR="00267BEF" w:rsidRDefault="00267BEF" w:rsidP="00267BEF">
                            <w:pPr>
                              <w:rPr>
                                <w:sz w:val="18"/>
                                <w:szCs w:val="18"/>
                              </w:rPr>
                            </w:pPr>
                            <w:r>
                              <w:rPr>
                                <w:rFonts w:hint="eastAsia"/>
                                <w:sz w:val="18"/>
                                <w:szCs w:val="18"/>
                              </w:rPr>
                              <w:t>人格特质、价值观、生活态度、教育水平、过去的经验、对小组的预期、人际互动模式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284BE72" id="矩形 55" o:spid="_x0000_s1026" style="position:absolute;margin-left:9pt;margin-top:16.6pt;width:126pt;height:91.8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">
                <v:textbox>
                  <w:txbxContent>
                    <w:p w14:paraId="622A447D" w14:textId="77777777" w:rsidR="00267BEF" w:rsidRDefault="00267BEF" w:rsidP="00267BEF">
                      <w:pPr>
                        <w:ind w:firstLineChars="350" w:firstLine="630"/>
                        <w:rPr>
                          <w:sz w:val="18"/>
                          <w:szCs w:val="18"/>
                        </w:rPr>
                      </w:pPr>
                      <w:r>
                        <w:rPr>
                          <w:rFonts w:hint="eastAsia"/>
                          <w:sz w:val="18"/>
                          <w:szCs w:val="18"/>
                        </w:rPr>
                        <w:t>成员特质</w:t>
                      </w:r>
                    </w:p>
                    <w:p w14:paraId="0A9265FD" w14:textId="77777777" w:rsidR="00267BEF" w:rsidRDefault="00267BEF" w:rsidP="00267BEF">
                      <w:pPr>
                        <w:rPr>
                          <w:sz w:val="18"/>
                          <w:szCs w:val="18"/>
                        </w:rPr>
                      </w:pPr>
                      <w:r>
                        <w:rPr>
                          <w:rFonts w:hint="eastAsia"/>
                          <w:sz w:val="18"/>
                          <w:szCs w:val="18"/>
                        </w:rPr>
                        <w:t>人格特质、价值观、生活态度、教育水平、过去的经验、对小组的预期、人际互动模式</w:t>
                      </w:r>
                    </w:p>
                  </w:txbxContent>
                </v:textbox>
              </v:rect>
            </w:pict>
          </mc:Fallback>
        </mc:AlternateContent>
      </w:r>
      <w:r w:rsidRPr="00CF37FE">
        <w:rPr>
          <w:rFonts w:ascii="Adobe 宋体 Std L" w:eastAsia="Adobe 宋体 Std L" w:hAnsi="Adobe 宋体 Std L"/>
          <w:noProof/>
          <w:sz w:val="24"/>
          <w:vertAlign w:val="superscript"/>
        </w:rPr>
        <mc:AlternateContent>
          <mc:Choice Requires="wps">
            <w:drawing>
              <wp:anchor distT="0" distB="0" distL="114300" distR="114300" simplePos="0" relativeHeight="251663360" behindDoc="0" locked="0" layoutInCell="1" allowOverlap="1" wp14:anchorId="798AFE3E" wp14:editId="634454ED">
                <wp:simplePos x="0" y="0"/>
                <wp:positionH relativeFrom="column">
                  <wp:posOffset>4000500</wp:posOffset>
                </wp:positionH>
                <wp:positionV relativeFrom="paragraph">
                  <wp:posOffset>210820</wp:posOffset>
                </wp:positionV>
                <wp:extent cx="1485900" cy="1165860"/>
                <wp:effectExtent l="9525" t="7620" r="9525" b="7620"/>
                <wp:wrapNone/>
                <wp:docPr id="54" name="矩形 5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1165860"/>
                        </a:xfrm>
                        <a:prstGeom prst="rect">
                          <a:avLst/>
                        </a:prstGeom>
                        <a:solidFill>
                          <a:srgbClr val="FFFFFF"/>
                        </a:solidFill>
                        <a:ln w="9525">
                          <a:solidFill>
                            <a:srgbClr val="000000"/>
                          </a:solidFill>
                          <a:miter lim="800000"/>
                          <a:headEnd/>
                          <a:tailEnd/>
                        </a:ln>
                      </wps:spPr>
                      <wps:txbx>
                        <w:txbxContent>
                          <w:p w14:paraId="3C016121" w14:textId="77777777" w:rsidR="00267BEF" w:rsidRDefault="00267BEF" w:rsidP="00267BEF">
                            <w:pPr>
                              <w:ind w:firstLineChars="300" w:firstLine="540"/>
                              <w:rPr>
                                <w:sz w:val="18"/>
                                <w:szCs w:val="18"/>
                              </w:rPr>
                            </w:pPr>
                            <w:r>
                              <w:rPr>
                                <w:rFonts w:hint="eastAsia"/>
                                <w:sz w:val="18"/>
                                <w:szCs w:val="18"/>
                              </w:rPr>
                              <w:t>成员的改变</w:t>
                            </w:r>
                          </w:p>
                          <w:p w14:paraId="1BF8048F" w14:textId="77777777" w:rsidR="00267BEF" w:rsidRDefault="00267BEF" w:rsidP="00267BEF">
                            <w:pPr>
                              <w:rPr>
                                <w:sz w:val="18"/>
                                <w:szCs w:val="18"/>
                              </w:rPr>
                            </w:pPr>
                            <w:r>
                              <w:rPr>
                                <w:rFonts w:hint="eastAsia"/>
                                <w:sz w:val="18"/>
                                <w:szCs w:val="18"/>
                              </w:rPr>
                              <w:t>人际关系的增进、生活困难的处理、自我了解的提升、专业技能的获取、情绪压力的调试</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98AFE3E" id="矩形 54" o:spid="_x0000_s1027" style="position:absolute;margin-left:315pt;margin-top:16.6pt;width:117pt;height:91.8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">
                <v:textbox>
                  <w:txbxContent>
                    <w:p w14:paraId="3C016121" w14:textId="77777777" w:rsidR="00267BEF" w:rsidRDefault="00267BEF" w:rsidP="00267BEF">
                      <w:pPr>
                        <w:ind w:firstLineChars="300" w:firstLine="540"/>
                        <w:rPr>
                          <w:sz w:val="18"/>
                          <w:szCs w:val="18"/>
                        </w:rPr>
                      </w:pPr>
                      <w:r>
                        <w:rPr>
                          <w:rFonts w:hint="eastAsia"/>
                          <w:sz w:val="18"/>
                          <w:szCs w:val="18"/>
                        </w:rPr>
                        <w:t>成员的改变</w:t>
                      </w:r>
                    </w:p>
                    <w:p w14:paraId="1BF8048F" w14:textId="77777777" w:rsidR="00267BEF" w:rsidRDefault="00267BEF" w:rsidP="00267BEF">
                      <w:pPr>
                        <w:rPr>
                          <w:sz w:val="18"/>
                          <w:szCs w:val="18"/>
                        </w:rPr>
                      </w:pPr>
                      <w:r>
                        <w:rPr>
                          <w:rFonts w:hint="eastAsia"/>
                          <w:sz w:val="18"/>
                          <w:szCs w:val="18"/>
                        </w:rPr>
                        <w:t>人际关系的增进、生活困难的处理、自我了解的提升、专业技能的获取、情绪压力的调试</w:t>
                      </w:r>
                    </w:p>
                  </w:txbxContent>
                </v:textbox>
              </v:rect>
            </w:pict>
          </mc:Fallback>
        </mc:AlternateContent>
      </w:r>
    </w:p>
    <w:p w14:paraId="4688408A" w14:textId="4E825B67" w:rsidR="00267BEF" w:rsidRPr="00CF37FE" w:rsidRDefault="00267BEF" w:rsidP="00CF37FE">
      <w:pPr>
        <w:spacing w:line="400" w:lineRule="exact"/>
        <w:ind w:firstLine="435"/>
        <w:rPr>
          <w:rFonts w:ascii="Adobe 宋体 Std L" w:eastAsia="Adobe 宋体 Std L" w:hAnsi="Adobe 宋体 Std L"/>
          <w:sz w:val="24"/>
          <w:vertAlign w:val="superscript"/>
        </w:rPr>
      </w:pPr>
      <w:r w:rsidRPr="00CF37FE">
        <w:rPr>
          <w:rFonts w:ascii="Adobe 宋体 Std L" w:eastAsia="Adobe 宋体 Std L" w:hAnsi="Adobe 宋体 Std L"/>
          <w:noProof/>
          <w:sz w:val="24"/>
          <w:vertAlign w:val="superscript"/>
        </w:rPr>
        <mc:AlternateContent>
          <mc:Choice Requires="wps">
            <w:drawing>
              <wp:anchor distT="0" distB="0" distL="114300" distR="114300" simplePos="0" relativeHeight="251662336" behindDoc="0" locked="0" layoutInCell="1" allowOverlap="1" wp14:anchorId="644880C4" wp14:editId="6F814D60">
                <wp:simplePos x="0" y="0"/>
                <wp:positionH relativeFrom="column">
                  <wp:posOffset>2057400</wp:posOffset>
                </wp:positionH>
                <wp:positionV relativeFrom="paragraph">
                  <wp:posOffset>203200</wp:posOffset>
                </wp:positionV>
                <wp:extent cx="1571625" cy="1556385"/>
                <wp:effectExtent l="9525" t="12700" r="9525" b="12065"/>
                <wp:wrapNone/>
                <wp:docPr id="53" name="矩形 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71625" cy="1556385"/>
                        </a:xfrm>
                        <a:prstGeom prst="rect">
                          <a:avLst/>
                        </a:prstGeom>
                        <a:solidFill>
                          <a:srgbClr val="FFFFFF"/>
                        </a:solidFill>
                        <a:ln w="9525">
                          <a:solidFill>
                            <a:srgbClr val="000000"/>
                          </a:solidFill>
                          <a:miter lim="800000"/>
                          <a:headEnd/>
                          <a:tailEnd/>
                        </a:ln>
                      </wps:spPr>
                      <wps:txbx>
                        <w:txbxContent>
                          <w:p w14:paraId="16966B90" w14:textId="77777777" w:rsidR="00267BEF" w:rsidRDefault="00267BEF" w:rsidP="00267BEF">
                            <w:pPr>
                              <w:ind w:firstLineChars="350" w:firstLine="630"/>
                              <w:rPr>
                                <w:sz w:val="18"/>
                                <w:szCs w:val="18"/>
                              </w:rPr>
                            </w:pPr>
                            <w:r>
                              <w:rPr>
                                <w:rFonts w:hint="eastAsia"/>
                                <w:sz w:val="18"/>
                                <w:szCs w:val="18"/>
                              </w:rPr>
                              <w:t>运作过程</w:t>
                            </w:r>
                          </w:p>
                          <w:p w14:paraId="23A92C2F" w14:textId="77777777" w:rsidR="00267BEF" w:rsidRDefault="00267BEF" w:rsidP="00267BEF">
                            <w:pPr>
                              <w:ind w:left="540" w:hangingChars="300" w:hanging="540"/>
                              <w:rPr>
                                <w:sz w:val="18"/>
                                <w:szCs w:val="18"/>
                              </w:rPr>
                            </w:pPr>
                            <w:r>
                              <w:rPr>
                                <w:rFonts w:hint="eastAsia"/>
                                <w:sz w:val="18"/>
                                <w:szCs w:val="18"/>
                              </w:rPr>
                              <w:t>沟通：沟通方式、内容、目的、障碍、互动网络</w:t>
                            </w:r>
                          </w:p>
                          <w:p w14:paraId="2C10DBBF" w14:textId="77777777" w:rsidR="00267BEF" w:rsidRDefault="00267BEF" w:rsidP="00267BEF">
                            <w:pPr>
                              <w:ind w:left="540" w:hangingChars="300" w:hanging="540"/>
                              <w:rPr>
                                <w:sz w:val="18"/>
                                <w:szCs w:val="18"/>
                              </w:rPr>
                            </w:pPr>
                            <w:r>
                              <w:rPr>
                                <w:rFonts w:hint="eastAsia"/>
                                <w:sz w:val="18"/>
                                <w:szCs w:val="18"/>
                              </w:rPr>
                              <w:t>领导：领导者人格特质、能力、角色、功能、领导理念、技能、方式</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44880C4" id="矩形 53" o:spid="_x0000_s1028" style="position:absolute;left:0;text-align:left;margin-left:162pt;margin-top:16pt;width:123.75pt;height:122.5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">
                <v:textbox>
                  <w:txbxContent>
                    <w:p w14:paraId="16966B90" w14:textId="77777777" w:rsidR="00267BEF" w:rsidRDefault="00267BEF" w:rsidP="00267BEF">
                      <w:pPr>
                        <w:ind w:firstLineChars="350" w:firstLine="630"/>
                        <w:rPr>
                          <w:sz w:val="18"/>
                          <w:szCs w:val="18"/>
                        </w:rPr>
                      </w:pPr>
                      <w:r>
                        <w:rPr>
                          <w:rFonts w:hint="eastAsia"/>
                          <w:sz w:val="18"/>
                          <w:szCs w:val="18"/>
                        </w:rPr>
                        <w:t>运作过程</w:t>
                      </w:r>
                    </w:p>
                    <w:p w14:paraId="23A92C2F" w14:textId="77777777" w:rsidR="00267BEF" w:rsidRDefault="00267BEF" w:rsidP="00267BEF">
                      <w:pPr>
                        <w:ind w:left="540" w:hangingChars="300" w:hanging="540"/>
                        <w:rPr>
                          <w:sz w:val="18"/>
                          <w:szCs w:val="18"/>
                        </w:rPr>
                      </w:pPr>
                      <w:r>
                        <w:rPr>
                          <w:rFonts w:hint="eastAsia"/>
                          <w:sz w:val="18"/>
                          <w:szCs w:val="18"/>
                        </w:rPr>
                        <w:t>沟通：沟通方式、内容、目的、障碍、互动网络</w:t>
                      </w:r>
                    </w:p>
                    <w:p w14:paraId="2C10DBBF" w14:textId="77777777" w:rsidR="00267BEF" w:rsidRDefault="00267BEF" w:rsidP="00267BEF">
                      <w:pPr>
                        <w:ind w:left="540" w:hangingChars="300" w:hanging="540"/>
                        <w:rPr>
                          <w:sz w:val="18"/>
                          <w:szCs w:val="18"/>
                        </w:rPr>
                      </w:pPr>
                      <w:r>
                        <w:rPr>
                          <w:rFonts w:hint="eastAsia"/>
                          <w:sz w:val="18"/>
                          <w:szCs w:val="18"/>
                        </w:rPr>
                        <w:t>领导：领导者人格特质、能力、角色、功能、领导理念、技能、方式</w:t>
                      </w:r>
                    </w:p>
                  </w:txbxContent>
                </v:textbox>
              </v:rect>
            </w:pict>
          </mc:Fallback>
        </mc:AlternateContent>
      </w:r>
      <w:r w:rsidRPr="00CF37FE">
        <w:rPr>
          <w:rFonts w:ascii="Adobe 宋体 Std L" w:eastAsia="Adobe 宋体 Std L" w:hAnsi="Adobe 宋体 Std L"/>
          <w:noProof/>
          <w:sz w:val="24"/>
          <w:vertAlign w:val="superscript"/>
        </w:rPr>
        <mc:AlternateContent>
          <mc:Choice Requires="wps">
            <w:drawing>
              <wp:anchor distT="0" distB="0" distL="114300" distR="114300" simplePos="0" relativeHeight="251673600" behindDoc="0" locked="0" layoutInCell="1" allowOverlap="1" wp14:anchorId="4C80BCF0" wp14:editId="33B0F432">
                <wp:simplePos x="0" y="0"/>
                <wp:positionH relativeFrom="column">
                  <wp:posOffset>3314700</wp:posOffset>
                </wp:positionH>
                <wp:positionV relativeFrom="paragraph">
                  <wp:posOffset>5080</wp:posOffset>
                </wp:positionV>
                <wp:extent cx="635" cy="198120"/>
                <wp:effectExtent l="9525" t="5080" r="8890" b="6350"/>
                <wp:wrapNone/>
                <wp:docPr id="52" name="直接连接符 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39CB848" id="直接连接符 52" o:spid="_x0000_s1026" style="position:absolute;left:0;text-align:left;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4pt" to="261.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"/>
            </w:pict>
          </mc:Fallback>
        </mc:AlternateContent>
      </w:r>
      <w:r w:rsidRPr="00CF37FE">
        <w:rPr>
          <w:rFonts w:ascii="Adobe 宋体 Std L" w:eastAsia="Adobe 宋体 Std L" w:hAnsi="Adobe 宋体 Std L"/>
          <w:noProof/>
          <w:sz w:val="24"/>
          <w:vertAlign w:val="superscript"/>
        </w:rPr>
        <mc:AlternateContent>
          <mc:Choice Requires="wps">
            <w:drawing>
              <wp:anchor distT="0" distB="0" distL="114300" distR="114300" simplePos="0" relativeHeight="251672576" behindDoc="0" locked="0" layoutInCell="1" allowOverlap="1" wp14:anchorId="01DD25F2" wp14:editId="604F98E9">
                <wp:simplePos x="0" y="0"/>
                <wp:positionH relativeFrom="column">
                  <wp:posOffset>3314700</wp:posOffset>
                </wp:positionH>
                <wp:positionV relativeFrom="paragraph">
                  <wp:posOffset>5080</wp:posOffset>
                </wp:positionV>
                <wp:extent cx="685800" cy="0"/>
                <wp:effectExtent l="9525" t="52705" r="19050" b="61595"/>
                <wp:wrapNone/>
                <wp:docPr id="51" name="直接连接符 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8448E" id="直接连接符 51" o:spid="_x0000_s1026" style="position:absolute;left:0;text-align:left;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1pt,.4pt" to="31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">
                <v:stroke endarrow="block"/>
              </v:line>
            </w:pict>
          </mc:Fallback>
        </mc:AlternateContent>
      </w:r>
      <w:r w:rsidRPr="00CF37FE">
        <w:rPr>
          <w:rFonts w:ascii="Adobe 宋体 Std L" w:eastAsia="Adobe 宋体 Std L" w:hAnsi="Adobe 宋体 Std L"/>
          <w:noProof/>
          <w:sz w:val="24"/>
          <w:vertAlign w:val="superscript"/>
        </w:rPr>
        <mc:AlternateContent>
          <mc:Choice Requires="wps">
            <w:drawing>
              <wp:anchor distT="0" distB="0" distL="114300" distR="114300" simplePos="0" relativeHeight="251667456" behindDoc="0" locked="0" layoutInCell="1" allowOverlap="1" wp14:anchorId="1C0577D4" wp14:editId="6359B829">
                <wp:simplePos x="0" y="0"/>
                <wp:positionH relativeFrom="column">
                  <wp:posOffset>2400300</wp:posOffset>
                </wp:positionH>
                <wp:positionV relativeFrom="paragraph">
                  <wp:posOffset>5080</wp:posOffset>
                </wp:positionV>
                <wp:extent cx="635" cy="198120"/>
                <wp:effectExtent l="57150" t="5080" r="56515" b="15875"/>
                <wp:wrapNone/>
                <wp:docPr id="50" name="直接连接符 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812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D151B0" id="直接连接符 50" o:spid="_x0000_s1026" style="position:absolute;left:0;text-align:left;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pt,.4pt" to="189.05pt,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">
                <v:stroke endarrow="block"/>
              </v:line>
            </w:pict>
          </mc:Fallback>
        </mc:AlternateContent>
      </w:r>
      <w:r w:rsidRPr="00CF37FE">
        <w:rPr>
          <w:rFonts w:ascii="Adobe 宋体 Std L" w:eastAsia="Adobe 宋体 Std L" w:hAnsi="Adobe 宋体 Std L"/>
          <w:noProof/>
          <w:sz w:val="24"/>
          <w:vertAlign w:val="superscript"/>
        </w:rPr>
        <mc:AlternateContent>
          <mc:Choice Requires="wps">
            <w:drawing>
              <wp:anchor distT="0" distB="0" distL="114300" distR="114300" simplePos="0" relativeHeight="251670528" behindDoc="0" locked="0" layoutInCell="1" allowOverlap="1" wp14:anchorId="18D2BB5D" wp14:editId="13CA9A33">
                <wp:simplePos x="0" y="0"/>
                <wp:positionH relativeFrom="column">
                  <wp:posOffset>1714500</wp:posOffset>
                </wp:positionH>
                <wp:positionV relativeFrom="paragraph">
                  <wp:posOffset>5080</wp:posOffset>
                </wp:positionV>
                <wp:extent cx="685800" cy="0"/>
                <wp:effectExtent l="9525" t="5080" r="9525" b="13970"/>
                <wp:wrapNone/>
                <wp:docPr id="49" name="直接连接符 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8C9519" id="直接连接符 49" o:spid="_x0000_s1026" style="position:absolute;left:0;text-align:lef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pt,.4pt" to="189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"/>
            </w:pict>
          </mc:Fallback>
        </mc:AlternateContent>
      </w:r>
    </w:p>
    <w:p w14:paraId="7420C20D" w14:textId="77777777" w:rsidR="00267BEF" w:rsidRPr="00CF37FE" w:rsidRDefault="00267BEF" w:rsidP="00CF37FE">
      <w:pPr>
        <w:spacing w:line="400" w:lineRule="exact"/>
        <w:ind w:firstLine="435"/>
        <w:rPr>
          <w:rFonts w:ascii="Adobe 宋体 Std L" w:eastAsia="Adobe 宋体 Std L" w:hAnsi="Adobe 宋体 Std L"/>
          <w:sz w:val="24"/>
          <w:vertAlign w:val="superscript"/>
        </w:rPr>
      </w:pPr>
    </w:p>
    <w:p w14:paraId="27C15759" w14:textId="5E4FBB65" w:rsidR="00267BEF" w:rsidRPr="00CF37FE" w:rsidRDefault="00267BEF" w:rsidP="00CF37FE">
      <w:pPr>
        <w:spacing w:line="400" w:lineRule="exact"/>
        <w:ind w:firstLine="435"/>
        <w:rPr>
          <w:rFonts w:ascii="Adobe 宋体 Std L" w:eastAsia="Adobe 宋体 Std L" w:hAnsi="Adobe 宋体 Std L"/>
          <w:sz w:val="24"/>
          <w:vertAlign w:val="superscript"/>
        </w:rPr>
      </w:pPr>
      <w:r w:rsidRPr="00CF37FE">
        <w:rPr>
          <w:rFonts w:ascii="Adobe 宋体 Std L" w:eastAsia="Adobe 宋体 Std L" w:hAnsi="Adobe 宋体 Std L"/>
          <w:noProof/>
          <w:sz w:val="24"/>
          <w:vertAlign w:val="superscript"/>
        </w:rPr>
        <mc:AlternateContent>
          <mc:Choice Requires="wps">
            <w:drawing>
              <wp:anchor distT="0" distB="0" distL="114300" distR="114300" simplePos="0" relativeHeight="251666432" behindDoc="0" locked="0" layoutInCell="1" allowOverlap="1" wp14:anchorId="676AA3DE" wp14:editId="1017060C">
                <wp:simplePos x="0" y="0"/>
                <wp:positionH relativeFrom="column">
                  <wp:posOffset>4735830</wp:posOffset>
                </wp:positionH>
                <wp:positionV relativeFrom="paragraph">
                  <wp:posOffset>131445</wp:posOffset>
                </wp:positionV>
                <wp:extent cx="0" cy="530225"/>
                <wp:effectExtent l="11430" t="13970" r="7620" b="8255"/>
                <wp:wrapNone/>
                <wp:docPr id="48" name="直接连接符 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5302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0B4B75" id="直接连接符 48" o:spid="_x0000_s1026" style="position:absolute;left:0;text-align:left;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2.9pt,10.35pt" to="372.9pt,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"/>
            </w:pict>
          </mc:Fallback>
        </mc:AlternateContent>
      </w:r>
      <w:r w:rsidRPr="00CF37FE">
        <w:rPr>
          <w:rFonts w:ascii="Adobe 宋体 Std L" w:eastAsia="Adobe 宋体 Std L" w:hAnsi="Adobe 宋体 Std L"/>
          <w:noProof/>
          <w:sz w:val="24"/>
          <w:vertAlign w:val="superscript"/>
        </w:rPr>
        <mc:AlternateContent>
          <mc:Choice Requires="wps">
            <w:drawing>
              <wp:anchor distT="0" distB="0" distL="114300" distR="114300" simplePos="0" relativeHeight="251665408" behindDoc="0" locked="0" layoutInCell="1" allowOverlap="1" wp14:anchorId="011D67A0" wp14:editId="289CAF99">
                <wp:simplePos x="0" y="0"/>
                <wp:positionH relativeFrom="column">
                  <wp:posOffset>913765</wp:posOffset>
                </wp:positionH>
                <wp:positionV relativeFrom="paragraph">
                  <wp:posOffset>131445</wp:posOffset>
                </wp:positionV>
                <wp:extent cx="635" cy="530225"/>
                <wp:effectExtent l="8890" t="13970" r="9525" b="8255"/>
                <wp:wrapNone/>
                <wp:docPr id="47" name="直接连接符 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530225"/>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FEFB3A" id="直接连接符 47" o:spid="_x0000_s1026" style="position:absolute;left:0;text-align:left;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1.95pt,10.35pt" to="1in,5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"/>
            </w:pict>
          </mc:Fallback>
        </mc:AlternateContent>
      </w:r>
    </w:p>
    <w:p w14:paraId="3F40B717" w14:textId="28C50571" w:rsidR="00267BEF" w:rsidRPr="00CF37FE" w:rsidRDefault="00267BEF" w:rsidP="00CF37FE">
      <w:pPr>
        <w:spacing w:line="400" w:lineRule="exact"/>
        <w:ind w:firstLine="435"/>
        <w:rPr>
          <w:rFonts w:ascii="Adobe 宋体 Std L" w:eastAsia="Adobe 宋体 Std L" w:hAnsi="Adobe 宋体 Std L"/>
          <w:sz w:val="24"/>
          <w:vertAlign w:val="superscript"/>
        </w:rPr>
      </w:pPr>
      <w:r w:rsidRPr="00CF37FE">
        <w:rPr>
          <w:rFonts w:ascii="Adobe 宋体 Std L" w:eastAsia="Adobe 宋体 Std L" w:hAnsi="Adobe 宋体 Std L"/>
          <w:noProof/>
          <w:sz w:val="24"/>
          <w:vertAlign w:val="superscript"/>
        </w:rPr>
        <mc:AlternateContent>
          <mc:Choice Requires="wps">
            <w:drawing>
              <wp:anchor distT="0" distB="0" distL="114300" distR="114300" simplePos="0" relativeHeight="251664384" behindDoc="0" locked="0" layoutInCell="1" allowOverlap="1" wp14:anchorId="601D0EC9" wp14:editId="5F85BD88">
                <wp:simplePos x="0" y="0"/>
                <wp:positionH relativeFrom="column">
                  <wp:posOffset>4000500</wp:posOffset>
                </wp:positionH>
                <wp:positionV relativeFrom="paragraph">
                  <wp:posOffset>279400</wp:posOffset>
                </wp:positionV>
                <wp:extent cx="1485900" cy="946150"/>
                <wp:effectExtent l="9525" t="12700" r="9525" b="12700"/>
                <wp:wrapNone/>
                <wp:docPr id="46" name="矩形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85900" cy="946150"/>
                        </a:xfrm>
                        <a:prstGeom prst="rect">
                          <a:avLst/>
                        </a:prstGeom>
                        <a:solidFill>
                          <a:srgbClr val="FFFFFF"/>
                        </a:solidFill>
                        <a:ln w="9525">
                          <a:solidFill>
                            <a:srgbClr val="000000"/>
                          </a:solidFill>
                          <a:miter lim="800000"/>
                          <a:headEnd/>
                          <a:tailEnd/>
                        </a:ln>
                      </wps:spPr>
                      <wps:txbx>
                        <w:txbxContent>
                          <w:p w14:paraId="0CBD5C26" w14:textId="77777777" w:rsidR="00267BEF" w:rsidRDefault="00267BEF" w:rsidP="00267BEF">
                            <w:pPr>
                              <w:ind w:firstLineChars="350" w:firstLine="630"/>
                              <w:rPr>
                                <w:sz w:val="18"/>
                                <w:szCs w:val="18"/>
                              </w:rPr>
                            </w:pPr>
                            <w:r>
                              <w:rPr>
                                <w:rFonts w:hint="eastAsia"/>
                                <w:sz w:val="18"/>
                                <w:szCs w:val="18"/>
                              </w:rPr>
                              <w:t>小组发展</w:t>
                            </w:r>
                          </w:p>
                          <w:p w14:paraId="5784D22E" w14:textId="77777777" w:rsidR="00267BEF" w:rsidRDefault="00267BEF" w:rsidP="00267BEF">
                            <w:pPr>
                              <w:rPr>
                                <w:sz w:val="18"/>
                                <w:szCs w:val="18"/>
                              </w:rPr>
                            </w:pPr>
                            <w:r>
                              <w:rPr>
                                <w:rFonts w:hint="eastAsia"/>
                                <w:sz w:val="18"/>
                                <w:szCs w:val="18"/>
                              </w:rPr>
                              <w:t>解决小组冲突与困境，提高小组发展层次，达成小组目标</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01D0EC9" id="矩形 46" o:spid="_x0000_s1029" style="position:absolute;left:0;text-align:left;margin-left:315pt;margin-top:22pt;width:117pt;height:74.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">
                <v:textbox>
                  <w:txbxContent>
                    <w:p w14:paraId="0CBD5C26" w14:textId="77777777" w:rsidR="00267BEF" w:rsidRDefault="00267BEF" w:rsidP="00267BEF">
                      <w:pPr>
                        <w:ind w:firstLineChars="350" w:firstLine="630"/>
                        <w:rPr>
                          <w:sz w:val="18"/>
                          <w:szCs w:val="18"/>
                        </w:rPr>
                      </w:pPr>
                      <w:r>
                        <w:rPr>
                          <w:rFonts w:hint="eastAsia"/>
                          <w:sz w:val="18"/>
                          <w:szCs w:val="18"/>
                        </w:rPr>
                        <w:t>小组发展</w:t>
                      </w:r>
                    </w:p>
                    <w:p w14:paraId="5784D22E" w14:textId="77777777" w:rsidR="00267BEF" w:rsidRDefault="00267BEF" w:rsidP="00267BEF">
                      <w:pPr>
                        <w:rPr>
                          <w:sz w:val="18"/>
                          <w:szCs w:val="18"/>
                        </w:rPr>
                      </w:pPr>
                      <w:r>
                        <w:rPr>
                          <w:rFonts w:hint="eastAsia"/>
                          <w:sz w:val="18"/>
                          <w:szCs w:val="18"/>
                        </w:rPr>
                        <w:t>解决小组冲突与困境，提高小组发展层次，达成小组目标</w:t>
                      </w:r>
                    </w:p>
                  </w:txbxContent>
                </v:textbox>
              </v:rect>
            </w:pict>
          </mc:Fallback>
        </mc:AlternateContent>
      </w:r>
      <w:r w:rsidRPr="00CF37FE">
        <w:rPr>
          <w:rFonts w:ascii="Adobe 宋体 Std L" w:eastAsia="Adobe 宋体 Std L" w:hAnsi="Adobe 宋体 Std L"/>
          <w:noProof/>
          <w:sz w:val="24"/>
          <w:vertAlign w:val="superscript"/>
        </w:rPr>
        <mc:AlternateContent>
          <mc:Choice Requires="wps">
            <w:drawing>
              <wp:anchor distT="0" distB="0" distL="114300" distR="114300" simplePos="0" relativeHeight="251661312" behindDoc="0" locked="0" layoutInCell="1" allowOverlap="1" wp14:anchorId="55CD0E8F" wp14:editId="048F51E0">
                <wp:simplePos x="0" y="0"/>
                <wp:positionH relativeFrom="column">
                  <wp:posOffset>114300</wp:posOffset>
                </wp:positionH>
                <wp:positionV relativeFrom="paragraph">
                  <wp:posOffset>279400</wp:posOffset>
                </wp:positionV>
                <wp:extent cx="1600200" cy="946150"/>
                <wp:effectExtent l="9525" t="12700" r="9525" b="12700"/>
                <wp:wrapNone/>
                <wp:docPr id="45" name="矩形 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600200" cy="946150"/>
                        </a:xfrm>
                        <a:prstGeom prst="rect">
                          <a:avLst/>
                        </a:prstGeom>
                        <a:solidFill>
                          <a:srgbClr val="FFFFFF"/>
                        </a:solidFill>
                        <a:ln w="9525">
                          <a:solidFill>
                            <a:srgbClr val="000000"/>
                          </a:solidFill>
                          <a:miter lim="800000"/>
                          <a:headEnd/>
                          <a:tailEnd/>
                        </a:ln>
                      </wps:spPr>
                      <wps:txbx>
                        <w:txbxContent>
                          <w:p w14:paraId="53A3FD18" w14:textId="77777777" w:rsidR="00267BEF" w:rsidRDefault="00267BEF" w:rsidP="00267BEF">
                            <w:pPr>
                              <w:ind w:firstLineChars="350" w:firstLine="630"/>
                              <w:rPr>
                                <w:sz w:val="18"/>
                                <w:szCs w:val="18"/>
                              </w:rPr>
                            </w:pPr>
                            <w:r>
                              <w:rPr>
                                <w:rFonts w:hint="eastAsia"/>
                                <w:sz w:val="18"/>
                                <w:szCs w:val="18"/>
                              </w:rPr>
                              <w:t>小组情景</w:t>
                            </w:r>
                          </w:p>
                          <w:p w14:paraId="55315470" w14:textId="77777777" w:rsidR="00267BEF" w:rsidRDefault="00267BEF" w:rsidP="00267BEF">
                            <w:pPr>
                              <w:ind w:left="450" w:hangingChars="250" w:hanging="450"/>
                              <w:jc w:val="both"/>
                              <w:rPr>
                                <w:sz w:val="18"/>
                                <w:szCs w:val="18"/>
                              </w:rPr>
                            </w:pPr>
                            <w:r>
                              <w:rPr>
                                <w:rFonts w:hint="eastAsia"/>
                                <w:sz w:val="18"/>
                                <w:szCs w:val="18"/>
                              </w:rPr>
                              <w:t>工作方面：工作方式、团体性质、规范、物理环境</w:t>
                            </w:r>
                          </w:p>
                          <w:p w14:paraId="60813AE8" w14:textId="77777777" w:rsidR="00267BEF" w:rsidRDefault="00267BEF" w:rsidP="00267BEF">
                            <w:pPr>
                              <w:rPr>
                                <w:sz w:val="18"/>
                                <w:szCs w:val="18"/>
                              </w:rPr>
                            </w:pPr>
                            <w:r>
                              <w:rPr>
                                <w:rFonts w:hint="eastAsia"/>
                                <w:sz w:val="18"/>
                                <w:szCs w:val="18"/>
                              </w:rPr>
                              <w:t>人际方面：凝聚力、约束力</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5CD0E8F" id="矩形 45" o:spid="_x0000_s1030" style="position:absolute;left:0;text-align:left;margin-left:9pt;margin-top:22pt;width:126pt;height:74.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">
                <v:textbox>
                  <w:txbxContent>
                    <w:p w14:paraId="53A3FD18" w14:textId="77777777" w:rsidR="00267BEF" w:rsidRDefault="00267BEF" w:rsidP="00267BEF">
                      <w:pPr>
                        <w:ind w:firstLineChars="350" w:firstLine="630"/>
                        <w:rPr>
                          <w:sz w:val="18"/>
                          <w:szCs w:val="18"/>
                        </w:rPr>
                      </w:pPr>
                      <w:r>
                        <w:rPr>
                          <w:rFonts w:hint="eastAsia"/>
                          <w:sz w:val="18"/>
                          <w:szCs w:val="18"/>
                        </w:rPr>
                        <w:t>小组情景</w:t>
                      </w:r>
                    </w:p>
                    <w:p w14:paraId="55315470" w14:textId="77777777" w:rsidR="00267BEF" w:rsidRDefault="00267BEF" w:rsidP="00267BEF">
                      <w:pPr>
                        <w:ind w:left="450" w:hangingChars="250" w:hanging="450"/>
                        <w:jc w:val="both"/>
                        <w:rPr>
                          <w:sz w:val="18"/>
                          <w:szCs w:val="18"/>
                        </w:rPr>
                      </w:pPr>
                      <w:r>
                        <w:rPr>
                          <w:rFonts w:hint="eastAsia"/>
                          <w:sz w:val="18"/>
                          <w:szCs w:val="18"/>
                        </w:rPr>
                        <w:t>工作方面：工作方式、团体性质、规范、物理环境</w:t>
                      </w:r>
                    </w:p>
                    <w:p w14:paraId="60813AE8" w14:textId="77777777" w:rsidR="00267BEF" w:rsidRDefault="00267BEF" w:rsidP="00267BEF">
                      <w:pPr>
                        <w:rPr>
                          <w:sz w:val="18"/>
                          <w:szCs w:val="18"/>
                        </w:rPr>
                      </w:pPr>
                      <w:r>
                        <w:rPr>
                          <w:rFonts w:hint="eastAsia"/>
                          <w:sz w:val="18"/>
                          <w:szCs w:val="18"/>
                        </w:rPr>
                        <w:t>人际方面：凝聚力、约束力</w:t>
                      </w:r>
                    </w:p>
                  </w:txbxContent>
                </v:textbox>
              </v:rect>
            </w:pict>
          </mc:Fallback>
        </mc:AlternateContent>
      </w:r>
      <w:r w:rsidRPr="00CF37FE">
        <w:rPr>
          <w:rFonts w:ascii="Adobe 宋体 Std L" w:eastAsia="Adobe 宋体 Std L" w:hAnsi="Adobe 宋体 Std L" w:hint="eastAsia"/>
          <w:sz w:val="24"/>
          <w:vertAlign w:val="superscript"/>
        </w:rPr>
        <w:t xml:space="preserve">            </w:t>
      </w:r>
    </w:p>
    <w:p w14:paraId="30BCCB51" w14:textId="0B8FD6BF" w:rsidR="00267BEF" w:rsidRPr="00CF37FE" w:rsidRDefault="00267BEF" w:rsidP="00CF37FE">
      <w:pPr>
        <w:spacing w:line="400" w:lineRule="exact"/>
        <w:ind w:firstLine="435"/>
        <w:rPr>
          <w:rFonts w:ascii="Adobe 宋体 Std L" w:eastAsia="Adobe 宋体 Std L" w:hAnsi="Adobe 宋体 Std L"/>
          <w:sz w:val="24"/>
          <w:vertAlign w:val="superscript"/>
        </w:rPr>
      </w:pPr>
      <w:r w:rsidRPr="00CF37FE">
        <w:rPr>
          <w:rFonts w:ascii="Adobe 宋体 Std L" w:eastAsia="Adobe 宋体 Std L" w:hAnsi="Adobe 宋体 Std L"/>
          <w:noProof/>
          <w:sz w:val="24"/>
          <w:vertAlign w:val="superscript"/>
        </w:rPr>
        <mc:AlternateContent>
          <mc:Choice Requires="wps">
            <w:drawing>
              <wp:anchor distT="0" distB="0" distL="114300" distR="114300" simplePos="0" relativeHeight="251669504" behindDoc="0" locked="0" layoutInCell="1" allowOverlap="1" wp14:anchorId="36B46B93" wp14:editId="7B8A8150">
                <wp:simplePos x="0" y="0"/>
                <wp:positionH relativeFrom="column">
                  <wp:posOffset>1715770</wp:posOffset>
                </wp:positionH>
                <wp:positionV relativeFrom="paragraph">
                  <wp:posOffset>329565</wp:posOffset>
                </wp:positionV>
                <wp:extent cx="685800" cy="0"/>
                <wp:effectExtent l="10795" t="8890" r="8255" b="10160"/>
                <wp:wrapNone/>
                <wp:docPr id="44" name="直接连接符 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150E12" id="直接连接符 44" o:spid="_x0000_s1026" style="position:absolute;left:0;text-align:lef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5.1pt,25.95pt" to="189.1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"/>
            </w:pict>
          </mc:Fallback>
        </mc:AlternateContent>
      </w:r>
      <w:r w:rsidRPr="00CF37FE">
        <w:rPr>
          <w:rFonts w:ascii="Adobe 宋体 Std L" w:eastAsia="Adobe 宋体 Std L" w:hAnsi="Adobe 宋体 Std L"/>
          <w:noProof/>
          <w:sz w:val="24"/>
          <w:vertAlign w:val="superscript"/>
        </w:rPr>
        <mc:AlternateContent>
          <mc:Choice Requires="wps">
            <w:drawing>
              <wp:anchor distT="0" distB="0" distL="114300" distR="114300" simplePos="0" relativeHeight="251671552" behindDoc="0" locked="0" layoutInCell="1" allowOverlap="1" wp14:anchorId="428FC842" wp14:editId="521A1AD1">
                <wp:simplePos x="0" y="0"/>
                <wp:positionH relativeFrom="column">
                  <wp:posOffset>3314065</wp:posOffset>
                </wp:positionH>
                <wp:positionV relativeFrom="paragraph">
                  <wp:posOffset>329565</wp:posOffset>
                </wp:positionV>
                <wp:extent cx="685800" cy="0"/>
                <wp:effectExtent l="8890" t="56515" r="19685" b="57785"/>
                <wp:wrapNone/>
                <wp:docPr id="43" name="直接连接符 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858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1C1C50" id="直接连接符 43" o:spid="_x0000_s1026" style="position:absolute;left:0;text-align:left;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95pt,25.95pt" to="314.95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">
                <v:stroke endarrow="block"/>
              </v:line>
            </w:pict>
          </mc:Fallback>
        </mc:AlternateContent>
      </w:r>
      <w:r w:rsidRPr="00CF37FE">
        <w:rPr>
          <w:rFonts w:ascii="Adobe 宋体 Std L" w:eastAsia="Adobe 宋体 Std L" w:hAnsi="Adobe 宋体 Std L"/>
          <w:noProof/>
          <w:sz w:val="24"/>
          <w:vertAlign w:val="superscript"/>
        </w:rPr>
        <mc:AlternateContent>
          <mc:Choice Requires="wps">
            <w:drawing>
              <wp:anchor distT="0" distB="0" distL="114300" distR="114300" simplePos="0" relativeHeight="251674624" behindDoc="0" locked="0" layoutInCell="1" allowOverlap="1" wp14:anchorId="21026E5C" wp14:editId="168D821D">
                <wp:simplePos x="0" y="0"/>
                <wp:positionH relativeFrom="column">
                  <wp:posOffset>3314065</wp:posOffset>
                </wp:positionH>
                <wp:positionV relativeFrom="paragraph">
                  <wp:posOffset>32385</wp:posOffset>
                </wp:positionV>
                <wp:extent cx="635" cy="297180"/>
                <wp:effectExtent l="8890" t="6985" r="9525" b="10160"/>
                <wp:wrapNone/>
                <wp:docPr id="42" name="直接连接符 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971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2DC27E" id="直接连接符 42" o:spid="_x0000_s1026" style="position:absolute;left:0;text-align:left;flip:y;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95pt,2.55pt" to="261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"/>
            </w:pict>
          </mc:Fallback>
        </mc:AlternateContent>
      </w:r>
      <w:r w:rsidRPr="00CF37FE">
        <w:rPr>
          <w:rFonts w:ascii="Adobe 宋体 Std L" w:eastAsia="Adobe 宋体 Std L" w:hAnsi="Adobe 宋体 Std L"/>
          <w:noProof/>
          <w:sz w:val="24"/>
          <w:vertAlign w:val="superscript"/>
        </w:rPr>
        <mc:AlternateContent>
          <mc:Choice Requires="wps">
            <w:drawing>
              <wp:anchor distT="0" distB="0" distL="114300" distR="114300" simplePos="0" relativeHeight="251668480" behindDoc="0" locked="0" layoutInCell="1" allowOverlap="1" wp14:anchorId="755085DA" wp14:editId="67B4F5E9">
                <wp:simplePos x="0" y="0"/>
                <wp:positionH relativeFrom="column">
                  <wp:posOffset>2400935</wp:posOffset>
                </wp:positionH>
                <wp:positionV relativeFrom="paragraph">
                  <wp:posOffset>32385</wp:posOffset>
                </wp:positionV>
                <wp:extent cx="635" cy="297180"/>
                <wp:effectExtent l="57785" t="16510" r="55880" b="10160"/>
                <wp:wrapNone/>
                <wp:docPr id="41" name="直接连接符 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9718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761CB1" id="直接连接符 41" o:spid="_x0000_s1026" style="position:absolute;left:0;text-align:left;flip:y;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9.05pt,2.55pt" to="189.1pt,2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">
                <v:stroke endarrow="block"/>
              </v:line>
            </w:pict>
          </mc:Fallback>
        </mc:AlternateContent>
      </w:r>
    </w:p>
    <w:p w14:paraId="55D0B3B9" w14:textId="77777777" w:rsidR="00267BEF" w:rsidRPr="00CF37FE" w:rsidRDefault="00267BEF" w:rsidP="00CF37FE">
      <w:pPr>
        <w:spacing w:line="400" w:lineRule="exact"/>
        <w:ind w:firstLine="435"/>
        <w:rPr>
          <w:rFonts w:ascii="Adobe 宋体 Std L" w:eastAsia="Adobe 宋体 Std L" w:hAnsi="Adobe 宋体 Std L"/>
          <w:sz w:val="24"/>
          <w:vertAlign w:val="superscript"/>
        </w:rPr>
      </w:pPr>
    </w:p>
    <w:p w14:paraId="428B9D1E" w14:textId="11573710" w:rsidR="00267BEF" w:rsidRPr="00CF37FE" w:rsidRDefault="00267BEF" w:rsidP="00CF37FE">
      <w:pPr>
        <w:spacing w:line="400" w:lineRule="exact"/>
        <w:ind w:firstLine="437"/>
        <w:rPr>
          <w:rFonts w:ascii="Adobe 宋体 Std L" w:eastAsia="Adobe 宋体 Std L" w:hAnsi="Adobe 宋体 Std L"/>
          <w:sz w:val="24"/>
          <w:vertAlign w:val="superscript"/>
        </w:rPr>
      </w:pPr>
      <w:r w:rsidRPr="00CF37FE">
        <w:rPr>
          <w:rFonts w:ascii="Adobe 宋体 Std L" w:eastAsia="Adobe 宋体 Std L" w:hAnsi="Adobe 宋体 Std L"/>
          <w:noProof/>
          <w:sz w:val="24"/>
          <w:vertAlign w:val="superscript"/>
        </w:rPr>
        <mc:AlternateContent>
          <mc:Choice Requires="wps">
            <w:drawing>
              <wp:anchor distT="0" distB="0" distL="114300" distR="114300" simplePos="0" relativeHeight="251675648" behindDoc="0" locked="0" layoutInCell="1" allowOverlap="1" wp14:anchorId="2D2BF282" wp14:editId="7C52D8E1">
                <wp:simplePos x="0" y="0"/>
                <wp:positionH relativeFrom="column">
                  <wp:posOffset>1228725</wp:posOffset>
                </wp:positionH>
                <wp:positionV relativeFrom="paragraph">
                  <wp:posOffset>292100</wp:posOffset>
                </wp:positionV>
                <wp:extent cx="3200400" cy="360680"/>
                <wp:effectExtent l="0" t="0" r="0" b="4445"/>
                <wp:wrapNone/>
                <wp:docPr id="40" name="文本框 4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200400" cy="36068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txbx>
                        <w:txbxContent>
                          <w:p w14:paraId="0136FA22" w14:textId="77777777" w:rsidR="00267BEF" w:rsidRDefault="00267BEF" w:rsidP="00267BEF">
                            <w:pPr>
                              <w:ind w:firstLineChars="100" w:firstLine="240"/>
                              <w:rPr>
                                <w:rFonts w:ascii="宋体" w:hAnsi="宋体"/>
                                <w:sz w:val="24"/>
                              </w:rPr>
                            </w:pPr>
                            <w:r>
                              <w:rPr>
                                <w:rFonts w:ascii="宋体" w:hAnsi="宋体" w:hint="eastAsia"/>
                                <w:sz w:val="24"/>
                              </w:rPr>
                              <w:t>徐西森小组动力因素及其流程模型</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D2BF282" id="_x0000_t202" coordsize="21600,21600" o:spt="202" path="m,l,21600r21600,l21600,xe">
                <v:stroke joinstyle="miter"/>
                <v:path gradientshapeok="t" o:connecttype="rect"/>
              </v:shapetype>
              <v:shape id="文本框 40" o:spid="_x0000_s1031" type="#_x0000_t202" style="position:absolute;left:0;text-align:left;margin-left:96.75pt;margin-top:23pt;width:252pt;height:28.4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" stroked="f">
                <v:textbox>
                  <w:txbxContent>
                    <w:p w14:paraId="0136FA22" w14:textId="77777777" w:rsidR="00267BEF" w:rsidRDefault="00267BEF" w:rsidP="00267BEF">
                      <w:pPr>
                        <w:ind w:firstLineChars="100" w:firstLine="240"/>
                        <w:rPr>
                          <w:rFonts w:ascii="宋体" w:hAnsi="宋体"/>
                          <w:sz w:val="24"/>
                        </w:rPr>
                      </w:pPr>
                      <w:r>
                        <w:rPr>
                          <w:rFonts w:ascii="宋体" w:hAnsi="宋体" w:hint="eastAsia"/>
                          <w:sz w:val="24"/>
                        </w:rPr>
                        <w:t>徐西森小组动力因素及其流程模型</w:t>
                      </w:r>
                    </w:p>
                  </w:txbxContent>
                </v:textbox>
              </v:shape>
            </w:pict>
          </mc:Fallback>
        </mc:AlternateContent>
      </w:r>
    </w:p>
    <w:p w14:paraId="01176ABC" w14:textId="77777777" w:rsidR="00267BEF" w:rsidRPr="00CF37FE" w:rsidRDefault="00267BEF" w:rsidP="00CF37FE">
      <w:pPr>
        <w:spacing w:line="400" w:lineRule="exact"/>
        <w:ind w:firstLine="437"/>
        <w:rPr>
          <w:rFonts w:ascii="Adobe 宋体 Std L" w:eastAsia="Adobe 宋体 Std L" w:hAnsi="Adobe 宋体 Std L"/>
          <w:sz w:val="24"/>
        </w:rPr>
      </w:pPr>
      <w:r w:rsidRPr="00CF37FE">
        <w:rPr>
          <w:rFonts w:ascii="Adobe 宋体 Std L" w:eastAsia="Adobe 宋体 Std L" w:hAnsi="Adobe 宋体 Std L" w:hint="eastAsia"/>
          <w:sz w:val="24"/>
        </w:rPr>
        <w:t xml:space="preserve"> </w:t>
      </w:r>
    </w:p>
    <w:p w14:paraId="7A6651CF" w14:textId="77777777" w:rsidR="00267BEF" w:rsidRPr="00CF37FE" w:rsidRDefault="00267BEF" w:rsidP="00CF37FE">
      <w:pPr>
        <w:spacing w:line="400" w:lineRule="exact"/>
        <w:rPr>
          <w:rFonts w:ascii="Adobe 宋体 Std L" w:eastAsia="Adobe 宋体 Std L" w:hAnsi="Adobe 宋体 Std L"/>
          <w:b/>
          <w:sz w:val="28"/>
          <w:szCs w:val="28"/>
        </w:rPr>
      </w:pPr>
    </w:p>
    <w:p w14:paraId="425D7626" w14:textId="77777777" w:rsidR="00267BEF" w:rsidRPr="00CF37FE" w:rsidRDefault="00267BEF" w:rsidP="00CF37FE">
      <w:pPr>
        <w:spacing w:line="400" w:lineRule="exact"/>
        <w:rPr>
          <w:rFonts w:ascii="Adobe 宋体 Std L" w:eastAsia="Adobe 宋体 Std L" w:hAnsi="Adobe 宋体 Std L"/>
          <w:b/>
          <w:sz w:val="28"/>
          <w:szCs w:val="28"/>
        </w:rPr>
      </w:pPr>
    </w:p>
    <w:p w14:paraId="168A703E" w14:textId="77777777" w:rsidR="00267BEF" w:rsidRPr="00CF37FE" w:rsidRDefault="00267BEF" w:rsidP="00CF37FE">
      <w:pPr>
        <w:spacing w:line="400" w:lineRule="exact"/>
        <w:rPr>
          <w:rFonts w:ascii="Adobe 宋体 Std L" w:eastAsia="Adobe 宋体 Std L" w:hAnsi="Adobe 宋体 Std L"/>
          <w:sz w:val="28"/>
          <w:szCs w:val="28"/>
        </w:rPr>
      </w:pPr>
      <w:r w:rsidRPr="00CF37FE">
        <w:rPr>
          <w:rFonts w:ascii="Adobe 宋体 Std L" w:eastAsia="Adobe 宋体 Std L" w:hAnsi="Adobe 宋体 Std L" w:hint="eastAsia"/>
          <w:b/>
          <w:sz w:val="28"/>
          <w:szCs w:val="28"/>
        </w:rPr>
        <w:t>2.认知行为取向——合理情绪理论</w:t>
      </w:r>
    </w:p>
    <w:p w14:paraId="5800A53B" w14:textId="77777777" w:rsidR="00267BEF" w:rsidRPr="00CF37FE" w:rsidRDefault="00267BEF" w:rsidP="00CF37FE">
      <w:pPr>
        <w:pStyle w:val="ae"/>
        <w:spacing w:line="400" w:lineRule="exact"/>
        <w:rPr>
          <w:rFonts w:ascii="Adobe 宋体 Std L" w:eastAsia="Adobe 宋体 Std L" w:hAnsi="Adobe 宋体 Std L" w:cstheme="minorBidi"/>
          <w:kern w:val="0"/>
          <w:sz w:val="28"/>
          <w:szCs w:val="28"/>
        </w:rPr>
      </w:pPr>
      <w:r w:rsidRPr="00CF37FE">
        <w:rPr>
          <w:rFonts w:ascii="Adobe 宋体 Std L" w:eastAsia="Adobe 宋体 Std L" w:hAnsi="Adobe 宋体 Std L" w:cstheme="minorBidi" w:hint="eastAsia"/>
          <w:kern w:val="0"/>
          <w:sz w:val="28"/>
          <w:szCs w:val="28"/>
        </w:rPr>
        <w:t>（1）基本人性观</w:t>
      </w:r>
    </w:p>
    <w:p w14:paraId="2BCFB6CE" w14:textId="3D94E83D" w:rsidR="00267BEF" w:rsidRPr="00CF37FE" w:rsidRDefault="00267BEF" w:rsidP="00CF37FE">
      <w:pPr>
        <w:spacing w:line="400" w:lineRule="exact"/>
        <w:ind w:firstLine="420"/>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理性情绪疗法(Rational Emotive Therapy ,简称RET)由美国心理学家艾利斯于20世纪50年代创立，该治疗模式最大特点是以思想、观念为突破口，通过改变不合理信念，消解沮丧情绪，使人产生更积极的态度，更负责任的行为。合理情绪治疗模式的基本人性观为：（1）人天生具有理性与非理性两种信念，理性信念使人从挫败中学习、成长，非理性信念使人逃避、迷茫，产生情绪困扰；（2）人的思想、情绪、行为同时存在并相互影响；（3）情绪问题起源于自身的非理性信念，不是周围的事件或过去经历引起的：（4）人具</w:t>
      </w:r>
      <w:r w:rsidRPr="00CF37FE">
        <w:rPr>
          <w:rFonts w:ascii="Adobe 宋体 Std L" w:eastAsia="Adobe 宋体 Std L" w:hAnsi="Adobe 宋体 Std L" w:hint="eastAsia"/>
          <w:sz w:val="28"/>
          <w:szCs w:val="28"/>
        </w:rPr>
        <w:lastRenderedPageBreak/>
        <w:t>有谴责自己、他人及周围事物的强烈倾向；（5）人惯于以他人的期望为自己生活的准则；（6）人具有意志与能力改变非理性信念[1]。因此，合理情绪治疗模式就是要帮助服务对象发现非理性观念，实现非理性观念向理性观念的转变[2]。</w:t>
      </w:r>
    </w:p>
    <w:p w14:paraId="5AA4C5AA" w14:textId="3C2DF8AB" w:rsidR="00267BEF" w:rsidRPr="00CF37FE" w:rsidRDefault="00267BEF" w:rsidP="00CF37FE">
      <w:pPr>
        <w:pStyle w:val="ae"/>
        <w:spacing w:line="400" w:lineRule="exact"/>
        <w:rPr>
          <w:rFonts w:ascii="Adobe 宋体 Std L" w:eastAsia="Adobe 宋体 Std L" w:hAnsi="Adobe 宋体 Std L" w:cstheme="minorBidi"/>
          <w:kern w:val="0"/>
          <w:sz w:val="28"/>
          <w:szCs w:val="28"/>
        </w:rPr>
      </w:pPr>
      <w:r w:rsidRPr="00CF37FE">
        <w:rPr>
          <w:rFonts w:ascii="Adobe 宋体 Std L" w:eastAsia="Adobe 宋体 Std L" w:hAnsi="Adobe 宋体 Std L" w:cstheme="minorBidi" w:hint="eastAsia"/>
          <w:kern w:val="0"/>
          <w:sz w:val="28"/>
          <w:szCs w:val="28"/>
        </w:rPr>
        <w:t>（2）理论框架</w:t>
      </w:r>
    </w:p>
    <w:p w14:paraId="7E3FF9DF" w14:textId="3C63F24D" w:rsidR="00267BEF" w:rsidRDefault="00267BEF" w:rsidP="00CF37FE">
      <w:pPr>
        <w:spacing w:line="400" w:lineRule="exact"/>
        <w:ind w:firstLine="420"/>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在ABC情绪理论模式中，A</w:t>
      </w:r>
      <w:r w:rsidRPr="00CF37FE">
        <w:rPr>
          <w:rFonts w:ascii="Adobe 宋体 Std L" w:eastAsia="Adobe 宋体 Std L" w:hAnsi="Adobe 宋体 Std L"/>
          <w:sz w:val="28"/>
          <w:szCs w:val="28"/>
        </w:rPr>
        <w:t>(activating events</w:t>
      </w:r>
      <w:r w:rsidRPr="00CF37FE">
        <w:rPr>
          <w:rFonts w:ascii="Adobe 宋体 Std L" w:eastAsia="Adobe 宋体 Std L" w:hAnsi="Adobe 宋体 Std L" w:hint="eastAsia"/>
          <w:sz w:val="28"/>
          <w:szCs w:val="28"/>
        </w:rPr>
        <w:t>)是指诱发性事件；B</w:t>
      </w:r>
      <w:r w:rsidRPr="00CF37FE">
        <w:rPr>
          <w:rFonts w:ascii="Adobe 宋体 Std L" w:eastAsia="Adobe 宋体 Std L" w:hAnsi="Adobe 宋体 Std L"/>
          <w:sz w:val="28"/>
          <w:szCs w:val="28"/>
        </w:rPr>
        <w:t>(beliefs</w:t>
      </w:r>
      <w:r w:rsidRPr="00CF37FE">
        <w:rPr>
          <w:rFonts w:ascii="Adobe 宋体 Std L" w:eastAsia="Adobe 宋体 Std L" w:hAnsi="Adobe 宋体 Std L" w:hint="eastAsia"/>
          <w:sz w:val="28"/>
          <w:szCs w:val="28"/>
        </w:rPr>
        <w:t>)是指个体对这一事件的看法、解释和评价；C</w:t>
      </w:r>
      <w:r w:rsidRPr="00CF37FE">
        <w:rPr>
          <w:rFonts w:ascii="Adobe 宋体 Std L" w:eastAsia="Adobe 宋体 Std L" w:hAnsi="Adobe 宋体 Std L"/>
          <w:sz w:val="28"/>
          <w:szCs w:val="28"/>
        </w:rPr>
        <w:t>(consequences)</w:t>
      </w:r>
      <w:r w:rsidRPr="00CF37FE">
        <w:rPr>
          <w:rFonts w:ascii="Adobe 宋体 Std L" w:eastAsia="Adobe 宋体 Std L" w:hAnsi="Adobe 宋体 Std L" w:hint="eastAsia"/>
          <w:sz w:val="28"/>
          <w:szCs w:val="28"/>
        </w:rPr>
        <w:t>是指个体的情绪及行为结果。艾利斯认为，个体无时无刻不在有意识或无意识的对各种事物做出评估或解释，沮丧与不快乐正是由这些评估或解释产生的，即人的情绪困扰C（</w:t>
      </w:r>
      <w:r w:rsidRPr="00CF37FE">
        <w:rPr>
          <w:rFonts w:ascii="Adobe 宋体 Std L" w:eastAsia="Adobe 宋体 Std L" w:hAnsi="Adobe 宋体 Std L"/>
          <w:sz w:val="28"/>
          <w:szCs w:val="28"/>
        </w:rPr>
        <w:t>consequences</w:t>
      </w:r>
      <w:r w:rsidRPr="00CF37FE">
        <w:rPr>
          <w:rFonts w:ascii="Adobe 宋体 Std L" w:eastAsia="Adobe 宋体 Std L" w:hAnsi="Adobe 宋体 Std L" w:hint="eastAsia"/>
          <w:sz w:val="28"/>
          <w:szCs w:val="28"/>
        </w:rPr>
        <w:t>）是有个人的信念系统B</w:t>
      </w:r>
      <w:r w:rsidRPr="00CF37FE">
        <w:rPr>
          <w:rFonts w:ascii="Adobe 宋体 Std L" w:eastAsia="Adobe 宋体 Std L" w:hAnsi="Adobe 宋体 Std L"/>
          <w:sz w:val="28"/>
          <w:szCs w:val="28"/>
        </w:rPr>
        <w:t>(beliefs</w:t>
      </w:r>
      <w:r w:rsidRPr="00CF37FE">
        <w:rPr>
          <w:rFonts w:ascii="Adobe 宋体 Std L" w:eastAsia="Adobe 宋体 Std L" w:hAnsi="Adobe 宋体 Std L" w:hint="eastAsia"/>
          <w:sz w:val="28"/>
          <w:szCs w:val="28"/>
        </w:rPr>
        <w:t>)而非某些客观存在的事物本身A</w:t>
      </w:r>
      <w:r w:rsidRPr="00CF37FE">
        <w:rPr>
          <w:rFonts w:ascii="Adobe 宋体 Std L" w:eastAsia="Adobe 宋体 Std L" w:hAnsi="Adobe 宋体 Std L"/>
          <w:sz w:val="28"/>
          <w:szCs w:val="28"/>
        </w:rPr>
        <w:t>(activating events</w:t>
      </w:r>
      <w:r w:rsidRPr="00CF37FE">
        <w:rPr>
          <w:rFonts w:ascii="Adobe 宋体 Std L" w:eastAsia="Adobe 宋体 Std L" w:hAnsi="Adobe 宋体 Std L" w:hint="eastAsia"/>
          <w:sz w:val="28"/>
          <w:szCs w:val="28"/>
        </w:rPr>
        <w:t>)造成的。当人们产生了不合理信念的时候，就要劝导干预D（</w:t>
      </w:r>
      <w:r w:rsidRPr="00CF37FE">
        <w:rPr>
          <w:rFonts w:ascii="Adobe 宋体 Std L" w:eastAsia="Adobe 宋体 Std L" w:hAnsi="Adobe 宋体 Std L"/>
          <w:sz w:val="28"/>
          <w:szCs w:val="28"/>
        </w:rPr>
        <w:t>di</w:t>
      </w:r>
      <w:r w:rsidRPr="00CF37FE">
        <w:rPr>
          <w:rFonts w:ascii="Adobe 宋体 Std L" w:eastAsia="Adobe 宋体 Std L" w:hAnsi="Adobe 宋体 Std L" w:hint="eastAsia"/>
          <w:sz w:val="28"/>
          <w:szCs w:val="28"/>
        </w:rPr>
        <w:t>s</w:t>
      </w:r>
      <w:r w:rsidRPr="00CF37FE">
        <w:rPr>
          <w:rFonts w:ascii="Adobe 宋体 Std L" w:eastAsia="Adobe 宋体 Std L" w:hAnsi="Adobe 宋体 Std L"/>
          <w:sz w:val="28"/>
          <w:szCs w:val="28"/>
        </w:rPr>
        <w:t>puting irrational belief</w:t>
      </w:r>
      <w:r w:rsidRPr="00CF37FE">
        <w:rPr>
          <w:rFonts w:ascii="Adobe 宋体 Std L" w:eastAsia="Adobe 宋体 Std L" w:hAnsi="Adobe 宋体 Std L" w:hint="eastAsia"/>
          <w:sz w:val="28"/>
          <w:szCs w:val="28"/>
        </w:rPr>
        <w:t>）非理性观念的发生或存在，而代之以理性的观念。等到劝导干预产生了效果E</w:t>
      </w:r>
      <w:r w:rsidRPr="00CF37FE">
        <w:rPr>
          <w:rFonts w:ascii="Adobe 宋体 Std L" w:eastAsia="Adobe 宋体 Std L" w:hAnsi="Adobe 宋体 Std L"/>
          <w:sz w:val="28"/>
          <w:szCs w:val="28"/>
        </w:rPr>
        <w:t xml:space="preserve">(new emotive and behavioral </w:t>
      </w:r>
      <w:proofErr w:type="spellStart"/>
      <w:r w:rsidRPr="00CF37FE">
        <w:rPr>
          <w:rFonts w:ascii="Adobe 宋体 Std L" w:eastAsia="Adobe 宋体 Std L" w:hAnsi="Adobe 宋体 Std L"/>
          <w:sz w:val="28"/>
          <w:szCs w:val="28"/>
        </w:rPr>
        <w:t>efects</w:t>
      </w:r>
      <w:proofErr w:type="spellEnd"/>
      <w:r w:rsidRPr="00CF37FE">
        <w:rPr>
          <w:rFonts w:ascii="Adobe 宋体 Std L" w:eastAsia="Adobe 宋体 Std L" w:hAnsi="Adobe 宋体 Std L" w:hint="eastAsia"/>
          <w:sz w:val="28"/>
          <w:szCs w:val="28"/>
        </w:rPr>
        <w:t>)，人会产生积极的情绪和行为，心里的困扰因此消除或减弱，会有预约、充实的新感觉F（feel）产生。 [3]（如图1）</w:t>
      </w:r>
    </w:p>
    <w:p w14:paraId="2EC997E4" w14:textId="61534604" w:rsidR="00DB3EE9" w:rsidRDefault="00DB3EE9" w:rsidP="00CF37FE">
      <w:pPr>
        <w:spacing w:line="400" w:lineRule="exact"/>
        <w:ind w:firstLine="420"/>
        <w:rPr>
          <w:rFonts w:ascii="Adobe 宋体 Std L" w:eastAsia="Adobe 宋体 Std L" w:hAnsi="Adobe 宋体 Std L"/>
          <w:sz w:val="28"/>
          <w:szCs w:val="28"/>
        </w:rPr>
      </w:pPr>
      <w:r w:rsidRPr="00CF37FE">
        <w:rPr>
          <w:rFonts w:ascii="Adobe 宋体 Std L" w:eastAsia="Adobe 宋体 Std L" w:hAnsi="Adobe 宋体 Std L" w:hint="eastAsia"/>
          <w:noProof/>
          <w:sz w:val="28"/>
          <w:szCs w:val="28"/>
        </w:rPr>
        <w:drawing>
          <wp:anchor distT="0" distB="0" distL="114300" distR="114300" simplePos="0" relativeHeight="251703296" behindDoc="0" locked="0" layoutInCell="1" allowOverlap="1" wp14:anchorId="051F9362" wp14:editId="52B203AF">
            <wp:simplePos x="0" y="0"/>
            <wp:positionH relativeFrom="margin">
              <wp:align>center</wp:align>
            </wp:positionH>
            <wp:positionV relativeFrom="paragraph">
              <wp:posOffset>6754</wp:posOffset>
            </wp:positionV>
            <wp:extent cx="3393688" cy="1745673"/>
            <wp:effectExtent l="0" t="0" r="0" b="6985"/>
            <wp:wrapNone/>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3393688" cy="1745673"/>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71C5EF62" w14:textId="517D68BA" w:rsidR="00DB3EE9" w:rsidRDefault="00DB3EE9" w:rsidP="00CF37FE">
      <w:pPr>
        <w:spacing w:line="400" w:lineRule="exact"/>
        <w:ind w:firstLine="420"/>
        <w:rPr>
          <w:rFonts w:ascii="Adobe 宋体 Std L" w:eastAsia="Adobe 宋体 Std L" w:hAnsi="Adobe 宋体 Std L"/>
          <w:sz w:val="28"/>
          <w:szCs w:val="28"/>
        </w:rPr>
      </w:pPr>
    </w:p>
    <w:p w14:paraId="53279796" w14:textId="30EF448A" w:rsidR="00DB3EE9" w:rsidRDefault="00DB3EE9" w:rsidP="00CF37FE">
      <w:pPr>
        <w:spacing w:line="400" w:lineRule="exact"/>
        <w:ind w:firstLine="420"/>
        <w:rPr>
          <w:rFonts w:ascii="Adobe 宋体 Std L" w:eastAsia="Adobe 宋体 Std L" w:hAnsi="Adobe 宋体 Std L"/>
          <w:sz w:val="28"/>
          <w:szCs w:val="28"/>
        </w:rPr>
      </w:pPr>
    </w:p>
    <w:p w14:paraId="66251CF3" w14:textId="77777777" w:rsidR="00DB3EE9" w:rsidRPr="00CF37FE" w:rsidRDefault="00DB3EE9" w:rsidP="00CF37FE">
      <w:pPr>
        <w:spacing w:line="400" w:lineRule="exact"/>
        <w:ind w:firstLine="420"/>
        <w:rPr>
          <w:rFonts w:ascii="Adobe 宋体 Std L" w:eastAsia="Adobe 宋体 Std L" w:hAnsi="Adobe 宋体 Std L"/>
          <w:sz w:val="28"/>
          <w:szCs w:val="28"/>
        </w:rPr>
      </w:pPr>
    </w:p>
    <w:p w14:paraId="7761EE86" w14:textId="481D00DB" w:rsidR="00267BEF" w:rsidRPr="00CF37FE" w:rsidRDefault="00267BEF" w:rsidP="00CF37FE">
      <w:pPr>
        <w:spacing w:line="400" w:lineRule="exact"/>
        <w:jc w:val="center"/>
        <w:rPr>
          <w:rFonts w:ascii="Adobe 宋体 Std L" w:eastAsia="Adobe 宋体 Std L" w:hAnsi="Adobe 宋体 Std L"/>
          <w:sz w:val="28"/>
          <w:szCs w:val="28"/>
        </w:rPr>
      </w:pPr>
    </w:p>
    <w:p w14:paraId="0308771B" w14:textId="77777777" w:rsidR="00267BEF" w:rsidRPr="00CF37FE" w:rsidRDefault="00267BEF" w:rsidP="00CF37FE">
      <w:pPr>
        <w:pStyle w:val="ad"/>
        <w:spacing w:line="400" w:lineRule="exact"/>
        <w:rPr>
          <w:rFonts w:ascii="Adobe 宋体 Std L" w:eastAsia="Adobe 宋体 Std L" w:hAnsi="Adobe 宋体 Std L" w:cstheme="minorBidi"/>
          <w:b w:val="0"/>
          <w:kern w:val="0"/>
          <w:szCs w:val="28"/>
        </w:rPr>
      </w:pPr>
      <w:r w:rsidRPr="00CF37FE">
        <w:rPr>
          <w:rFonts w:ascii="Adobe 宋体 Std L" w:eastAsia="Adobe 宋体 Std L" w:hAnsi="Adobe 宋体 Std L" w:cstheme="minorBidi" w:hint="eastAsia"/>
          <w:b w:val="0"/>
          <w:kern w:val="0"/>
          <w:szCs w:val="28"/>
        </w:rPr>
        <w:t xml:space="preserve">                  图A—B—C—D—E 治疗模型</w:t>
      </w:r>
    </w:p>
    <w:p w14:paraId="76CDF3FD" w14:textId="77777777" w:rsidR="00267BEF" w:rsidRPr="00CF37FE" w:rsidRDefault="00267BEF" w:rsidP="00CF37FE">
      <w:pPr>
        <w:pStyle w:val="ae"/>
        <w:spacing w:line="400" w:lineRule="exact"/>
        <w:rPr>
          <w:rFonts w:ascii="Adobe 宋体 Std L" w:eastAsia="Adobe 宋体 Std L" w:hAnsi="Adobe 宋体 Std L" w:cstheme="minorBidi"/>
          <w:kern w:val="0"/>
          <w:sz w:val="28"/>
          <w:szCs w:val="28"/>
        </w:rPr>
      </w:pPr>
      <w:r w:rsidRPr="00CF37FE">
        <w:rPr>
          <w:rFonts w:ascii="Adobe 宋体 Std L" w:eastAsia="Adobe 宋体 Std L" w:hAnsi="Adobe 宋体 Std L" w:cstheme="minorBidi" w:hint="eastAsia"/>
          <w:kern w:val="0"/>
          <w:sz w:val="28"/>
          <w:szCs w:val="28"/>
        </w:rPr>
        <w:t>（3）不合理信念及其特征</w:t>
      </w:r>
    </w:p>
    <w:p w14:paraId="56161F0E" w14:textId="77777777" w:rsidR="00267BEF" w:rsidRPr="00CF37FE" w:rsidRDefault="00267BEF" w:rsidP="00CF37FE">
      <w:pPr>
        <w:spacing w:line="400" w:lineRule="exact"/>
        <w:ind w:firstLine="420"/>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艾利斯认为不合理信念通常具有：（1）绝对化要求，即以自己的意愿为出发点，对认为某一事物必定会发生或不会发生；（2）过分概括化，以偏概全，以一概十的思维方式；（3）糟糕至极，认为如果一件不好的事情发生了，结果将是非常可怕、非常糟糕，甚至是一场遭难。默兹比（1975）提出了区分合理与不合理信念的5条标准。</w:t>
      </w:r>
    </w:p>
    <w:p w14:paraId="29B24D74" w14:textId="77777777" w:rsidR="00267BEF" w:rsidRPr="00CF37FE" w:rsidRDefault="00267BEF" w:rsidP="00CF37FE">
      <w:pPr>
        <w:spacing w:line="400" w:lineRule="exact"/>
        <w:ind w:firstLineChars="650" w:firstLine="1820"/>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表  区分合理与不合理信念的标准</w:t>
      </w:r>
    </w:p>
    <w:tbl>
      <w:tblPr>
        <w:tblStyle w:val="af"/>
        <w:tblW w:w="0" w:type="auto"/>
        <w:jc w:val="center"/>
        <w:tblLook w:val="01E0" w:firstRow="1" w:lastRow="1" w:firstColumn="1" w:lastColumn="1" w:noHBand="0" w:noVBand="0"/>
      </w:tblPr>
      <w:tblGrid>
        <w:gridCol w:w="967"/>
        <w:gridCol w:w="2812"/>
        <w:gridCol w:w="4517"/>
      </w:tblGrid>
      <w:tr w:rsidR="00267BEF" w:rsidRPr="00CF37FE" w14:paraId="6BECDA0C" w14:textId="77777777" w:rsidTr="00267BEF">
        <w:trPr>
          <w:jc w:val="center"/>
        </w:trPr>
        <w:tc>
          <w:tcPr>
            <w:tcW w:w="1060" w:type="dxa"/>
            <w:vAlign w:val="center"/>
          </w:tcPr>
          <w:p w14:paraId="38522E29" w14:textId="77777777" w:rsidR="00267BEF" w:rsidRPr="00CF37FE" w:rsidRDefault="00267BEF" w:rsidP="00CF37FE">
            <w:pPr>
              <w:spacing w:line="400" w:lineRule="exact"/>
              <w:jc w:val="center"/>
              <w:rPr>
                <w:rFonts w:ascii="Adobe 宋体 Std L" w:eastAsia="Adobe 宋体 Std L" w:hAnsi="Adobe 宋体 Std L" w:cstheme="minorBidi"/>
                <w:b/>
                <w:sz w:val="21"/>
                <w:szCs w:val="21"/>
              </w:rPr>
            </w:pPr>
            <w:r w:rsidRPr="00CF37FE">
              <w:rPr>
                <w:rFonts w:ascii="Adobe 宋体 Std L" w:eastAsia="Adobe 宋体 Std L" w:hAnsi="Adobe 宋体 Std L" w:cstheme="minorBidi" w:hint="eastAsia"/>
                <w:b/>
                <w:sz w:val="21"/>
                <w:szCs w:val="21"/>
              </w:rPr>
              <w:lastRenderedPageBreak/>
              <w:t>序 号</w:t>
            </w:r>
          </w:p>
        </w:tc>
        <w:tc>
          <w:tcPr>
            <w:tcW w:w="3075" w:type="dxa"/>
            <w:vAlign w:val="center"/>
          </w:tcPr>
          <w:p w14:paraId="43C1BEA0" w14:textId="77777777" w:rsidR="00267BEF" w:rsidRPr="00CF37FE" w:rsidRDefault="00267BEF" w:rsidP="00CF37FE">
            <w:pPr>
              <w:spacing w:line="400" w:lineRule="exact"/>
              <w:ind w:firstLineChars="400" w:firstLine="863"/>
              <w:jc w:val="left"/>
              <w:rPr>
                <w:rFonts w:ascii="Adobe 宋体 Std L" w:eastAsia="Adobe 宋体 Std L" w:hAnsi="Adobe 宋体 Std L" w:cstheme="minorBidi"/>
                <w:b/>
                <w:sz w:val="21"/>
                <w:szCs w:val="21"/>
              </w:rPr>
            </w:pPr>
            <w:r w:rsidRPr="00CF37FE">
              <w:rPr>
                <w:rFonts w:ascii="Adobe 宋体 Std L" w:eastAsia="Adobe 宋体 Std L" w:hAnsi="Adobe 宋体 Std L" w:cstheme="minorBidi" w:hint="eastAsia"/>
                <w:b/>
                <w:sz w:val="21"/>
                <w:szCs w:val="21"/>
              </w:rPr>
              <w:t>合理信念</w:t>
            </w:r>
          </w:p>
        </w:tc>
        <w:tc>
          <w:tcPr>
            <w:tcW w:w="5191" w:type="dxa"/>
            <w:vAlign w:val="center"/>
          </w:tcPr>
          <w:p w14:paraId="7ABAD0E5" w14:textId="77777777" w:rsidR="00267BEF" w:rsidRPr="00CF37FE" w:rsidRDefault="00267BEF" w:rsidP="00CF37FE">
            <w:pPr>
              <w:spacing w:line="400" w:lineRule="exact"/>
              <w:jc w:val="center"/>
              <w:rPr>
                <w:rFonts w:ascii="Adobe 宋体 Std L" w:eastAsia="Adobe 宋体 Std L" w:hAnsi="Adobe 宋体 Std L" w:cstheme="minorBidi"/>
                <w:b/>
                <w:sz w:val="21"/>
                <w:szCs w:val="21"/>
              </w:rPr>
            </w:pPr>
            <w:r w:rsidRPr="00CF37FE">
              <w:rPr>
                <w:rFonts w:ascii="Adobe 宋体 Std L" w:eastAsia="Adobe 宋体 Std L" w:hAnsi="Adobe 宋体 Std L" w:cstheme="minorBidi" w:hint="eastAsia"/>
                <w:b/>
                <w:sz w:val="21"/>
                <w:szCs w:val="21"/>
              </w:rPr>
              <w:t>不合理信念</w:t>
            </w:r>
          </w:p>
        </w:tc>
      </w:tr>
      <w:tr w:rsidR="00267BEF" w:rsidRPr="00CF37FE" w14:paraId="4A8B1CF5" w14:textId="77777777" w:rsidTr="00267BEF">
        <w:trPr>
          <w:jc w:val="center"/>
        </w:trPr>
        <w:tc>
          <w:tcPr>
            <w:tcW w:w="1060" w:type="dxa"/>
          </w:tcPr>
          <w:p w14:paraId="7875FE1C" w14:textId="77777777" w:rsidR="00267BEF" w:rsidRPr="00CF37FE" w:rsidRDefault="00267BEF" w:rsidP="00CF37FE">
            <w:pPr>
              <w:spacing w:line="400" w:lineRule="exact"/>
              <w:jc w:val="center"/>
              <w:rPr>
                <w:rFonts w:ascii="Adobe 宋体 Std L" w:eastAsia="Adobe 宋体 Std L" w:hAnsi="Adobe 宋体 Std L" w:cstheme="minorBidi"/>
                <w:sz w:val="21"/>
                <w:szCs w:val="21"/>
              </w:rPr>
            </w:pPr>
            <w:r w:rsidRPr="00CF37FE">
              <w:rPr>
                <w:rFonts w:ascii="Adobe 宋体 Std L" w:eastAsia="Adobe 宋体 Std L" w:hAnsi="Adobe 宋体 Std L"/>
                <w:sz w:val="21"/>
                <w:szCs w:val="21"/>
              </w:rPr>
              <w:fldChar w:fldCharType="begin"/>
            </w:r>
            <w:r w:rsidRPr="00CF37FE">
              <w:rPr>
                <w:rFonts w:ascii="Adobe 宋体 Std L" w:eastAsia="Adobe 宋体 Std L" w:hAnsi="Adobe 宋体 Std L" w:cstheme="minorBidi"/>
                <w:sz w:val="21"/>
                <w:szCs w:val="21"/>
              </w:rPr>
              <w:instrText xml:space="preserve"> </w:instrText>
            </w:r>
            <w:r w:rsidRPr="00CF37FE">
              <w:rPr>
                <w:rFonts w:ascii="Adobe 宋体 Std L" w:eastAsia="Adobe 宋体 Std L" w:hAnsi="Adobe 宋体 Std L" w:cstheme="minorBidi" w:hint="eastAsia"/>
                <w:sz w:val="21"/>
                <w:szCs w:val="21"/>
              </w:rPr>
              <w:instrText>= 1 \* GB3</w:instrText>
            </w:r>
            <w:r w:rsidRPr="00CF37FE">
              <w:rPr>
                <w:rFonts w:ascii="Adobe 宋体 Std L" w:eastAsia="Adobe 宋体 Std L" w:hAnsi="Adobe 宋体 Std L" w:cstheme="minorBidi"/>
                <w:sz w:val="21"/>
                <w:szCs w:val="21"/>
              </w:rPr>
              <w:instrText xml:space="preserve"> </w:instrText>
            </w:r>
            <w:r w:rsidRPr="00CF37FE">
              <w:rPr>
                <w:rFonts w:ascii="Adobe 宋体 Std L" w:eastAsia="Adobe 宋体 Std L" w:hAnsi="Adobe 宋体 Std L"/>
                <w:sz w:val="21"/>
                <w:szCs w:val="21"/>
              </w:rPr>
              <w:fldChar w:fldCharType="separate"/>
            </w:r>
            <w:r w:rsidRPr="00CF37FE">
              <w:rPr>
                <w:rFonts w:ascii="Adobe 宋体 Std L" w:eastAsia="Adobe 宋体 Std L" w:hAnsi="Adobe 宋体 Std L" w:cstheme="minorBidi" w:hint="eastAsia"/>
                <w:sz w:val="21"/>
                <w:szCs w:val="21"/>
              </w:rPr>
              <w:t>①</w:t>
            </w:r>
            <w:r w:rsidRPr="00CF37FE">
              <w:rPr>
                <w:rFonts w:ascii="Adobe 宋体 Std L" w:eastAsia="Adobe 宋体 Std L" w:hAnsi="Adobe 宋体 Std L"/>
                <w:sz w:val="21"/>
                <w:szCs w:val="21"/>
              </w:rPr>
              <w:fldChar w:fldCharType="end"/>
            </w:r>
          </w:p>
        </w:tc>
        <w:tc>
          <w:tcPr>
            <w:tcW w:w="3075" w:type="dxa"/>
          </w:tcPr>
          <w:p w14:paraId="61A26CD5" w14:textId="77777777" w:rsidR="00267BEF" w:rsidRPr="00CF37FE" w:rsidRDefault="00267BEF" w:rsidP="00CF37FE">
            <w:pPr>
              <w:spacing w:line="400" w:lineRule="exact"/>
              <w:jc w:val="left"/>
              <w:rPr>
                <w:rFonts w:ascii="Adobe 宋体 Std L" w:eastAsia="Adobe 宋体 Std L" w:hAnsi="Adobe 宋体 Std L" w:cstheme="minorBidi"/>
                <w:sz w:val="21"/>
                <w:szCs w:val="21"/>
              </w:rPr>
            </w:pPr>
            <w:r w:rsidRPr="00CF37FE">
              <w:rPr>
                <w:rFonts w:ascii="Adobe 宋体 Std L" w:eastAsia="Adobe 宋体 Std L" w:hAnsi="Adobe 宋体 Std L" w:cstheme="minorBidi" w:hint="eastAsia"/>
                <w:sz w:val="21"/>
                <w:szCs w:val="21"/>
              </w:rPr>
              <w:t>大多基于客观事实</w:t>
            </w:r>
          </w:p>
        </w:tc>
        <w:tc>
          <w:tcPr>
            <w:tcW w:w="5191" w:type="dxa"/>
          </w:tcPr>
          <w:p w14:paraId="2F36208A" w14:textId="77777777" w:rsidR="00267BEF" w:rsidRPr="00CF37FE" w:rsidRDefault="00267BEF" w:rsidP="00CF37FE">
            <w:pPr>
              <w:spacing w:line="400" w:lineRule="exact"/>
              <w:jc w:val="left"/>
              <w:rPr>
                <w:rFonts w:ascii="Adobe 宋体 Std L" w:eastAsia="Adobe 宋体 Std L" w:hAnsi="Adobe 宋体 Std L" w:cstheme="minorBidi"/>
                <w:sz w:val="21"/>
                <w:szCs w:val="21"/>
              </w:rPr>
            </w:pPr>
            <w:r w:rsidRPr="00CF37FE">
              <w:rPr>
                <w:rFonts w:ascii="Adobe 宋体 Std L" w:eastAsia="Adobe 宋体 Std L" w:hAnsi="Adobe 宋体 Std L" w:cstheme="minorBidi" w:hint="eastAsia"/>
                <w:sz w:val="21"/>
                <w:szCs w:val="21"/>
              </w:rPr>
              <w:t>包含更多的主观臆测</w:t>
            </w:r>
          </w:p>
        </w:tc>
      </w:tr>
      <w:tr w:rsidR="00267BEF" w:rsidRPr="00CF37FE" w14:paraId="7E4974D0" w14:textId="77777777" w:rsidTr="00267BEF">
        <w:trPr>
          <w:jc w:val="center"/>
        </w:trPr>
        <w:tc>
          <w:tcPr>
            <w:tcW w:w="1060" w:type="dxa"/>
          </w:tcPr>
          <w:p w14:paraId="55E2C024" w14:textId="77777777" w:rsidR="00267BEF" w:rsidRPr="00CF37FE" w:rsidRDefault="00267BEF" w:rsidP="00CF37FE">
            <w:pPr>
              <w:spacing w:line="400" w:lineRule="exact"/>
              <w:jc w:val="center"/>
              <w:rPr>
                <w:rFonts w:ascii="Adobe 宋体 Std L" w:eastAsia="Adobe 宋体 Std L" w:hAnsi="Adobe 宋体 Std L" w:cstheme="minorBidi"/>
                <w:sz w:val="21"/>
                <w:szCs w:val="21"/>
              </w:rPr>
            </w:pPr>
            <w:r w:rsidRPr="00CF37FE">
              <w:rPr>
                <w:rFonts w:ascii="Adobe 宋体 Std L" w:eastAsia="Adobe 宋体 Std L" w:hAnsi="Adobe 宋体 Std L"/>
                <w:sz w:val="21"/>
                <w:szCs w:val="21"/>
              </w:rPr>
              <w:fldChar w:fldCharType="begin"/>
            </w:r>
            <w:r w:rsidRPr="00CF37FE">
              <w:rPr>
                <w:rFonts w:ascii="Adobe 宋体 Std L" w:eastAsia="Adobe 宋体 Std L" w:hAnsi="Adobe 宋体 Std L" w:cstheme="minorBidi"/>
                <w:sz w:val="21"/>
                <w:szCs w:val="21"/>
              </w:rPr>
              <w:instrText xml:space="preserve"> </w:instrText>
            </w:r>
            <w:r w:rsidRPr="00CF37FE">
              <w:rPr>
                <w:rFonts w:ascii="Adobe 宋体 Std L" w:eastAsia="Adobe 宋体 Std L" w:hAnsi="Adobe 宋体 Std L" w:cstheme="minorBidi" w:hint="eastAsia"/>
                <w:sz w:val="21"/>
                <w:szCs w:val="21"/>
              </w:rPr>
              <w:instrText>= 2 \* GB3</w:instrText>
            </w:r>
            <w:r w:rsidRPr="00CF37FE">
              <w:rPr>
                <w:rFonts w:ascii="Adobe 宋体 Std L" w:eastAsia="Adobe 宋体 Std L" w:hAnsi="Adobe 宋体 Std L" w:cstheme="minorBidi"/>
                <w:sz w:val="21"/>
                <w:szCs w:val="21"/>
              </w:rPr>
              <w:instrText xml:space="preserve"> </w:instrText>
            </w:r>
            <w:r w:rsidRPr="00CF37FE">
              <w:rPr>
                <w:rFonts w:ascii="Adobe 宋体 Std L" w:eastAsia="Adobe 宋体 Std L" w:hAnsi="Adobe 宋体 Std L"/>
                <w:sz w:val="21"/>
                <w:szCs w:val="21"/>
              </w:rPr>
              <w:fldChar w:fldCharType="separate"/>
            </w:r>
            <w:r w:rsidRPr="00CF37FE">
              <w:rPr>
                <w:rFonts w:ascii="Adobe 宋体 Std L" w:eastAsia="Adobe 宋体 Std L" w:hAnsi="Adobe 宋体 Std L" w:cstheme="minorBidi" w:hint="eastAsia"/>
                <w:sz w:val="21"/>
                <w:szCs w:val="21"/>
              </w:rPr>
              <w:t>②</w:t>
            </w:r>
            <w:r w:rsidRPr="00CF37FE">
              <w:rPr>
                <w:rFonts w:ascii="Adobe 宋体 Std L" w:eastAsia="Adobe 宋体 Std L" w:hAnsi="Adobe 宋体 Std L"/>
                <w:sz w:val="21"/>
                <w:szCs w:val="21"/>
              </w:rPr>
              <w:fldChar w:fldCharType="end"/>
            </w:r>
          </w:p>
        </w:tc>
        <w:tc>
          <w:tcPr>
            <w:tcW w:w="3075" w:type="dxa"/>
          </w:tcPr>
          <w:p w14:paraId="76F1F672" w14:textId="77777777" w:rsidR="00267BEF" w:rsidRPr="00CF37FE" w:rsidRDefault="00267BEF" w:rsidP="00CF37FE">
            <w:pPr>
              <w:spacing w:line="400" w:lineRule="exact"/>
              <w:jc w:val="left"/>
              <w:rPr>
                <w:rFonts w:ascii="Adobe 宋体 Std L" w:eastAsia="Adobe 宋体 Std L" w:hAnsi="Adobe 宋体 Std L" w:cstheme="minorBidi"/>
                <w:sz w:val="21"/>
                <w:szCs w:val="21"/>
              </w:rPr>
            </w:pPr>
            <w:r w:rsidRPr="00CF37FE">
              <w:rPr>
                <w:rFonts w:ascii="Adobe 宋体 Std L" w:eastAsia="Adobe 宋体 Std L" w:hAnsi="Adobe 宋体 Std L" w:cstheme="minorBidi" w:hint="eastAsia"/>
                <w:sz w:val="21"/>
                <w:szCs w:val="21"/>
              </w:rPr>
              <w:t>使人生活愉快</w:t>
            </w:r>
          </w:p>
        </w:tc>
        <w:tc>
          <w:tcPr>
            <w:tcW w:w="5191" w:type="dxa"/>
          </w:tcPr>
          <w:p w14:paraId="3B887DA8" w14:textId="77777777" w:rsidR="00267BEF" w:rsidRPr="00CF37FE" w:rsidRDefault="00267BEF" w:rsidP="00CF37FE">
            <w:pPr>
              <w:spacing w:line="400" w:lineRule="exact"/>
              <w:jc w:val="left"/>
              <w:rPr>
                <w:rFonts w:ascii="Adobe 宋体 Std L" w:eastAsia="Adobe 宋体 Std L" w:hAnsi="Adobe 宋体 Std L" w:cstheme="minorBidi"/>
                <w:sz w:val="21"/>
                <w:szCs w:val="21"/>
              </w:rPr>
            </w:pPr>
            <w:r w:rsidRPr="00CF37FE">
              <w:rPr>
                <w:rFonts w:ascii="Adobe 宋体 Std L" w:eastAsia="Adobe 宋体 Std L" w:hAnsi="Adobe 宋体 Std L" w:cstheme="minorBidi" w:hint="eastAsia"/>
                <w:sz w:val="21"/>
                <w:szCs w:val="21"/>
              </w:rPr>
              <w:t>使人产生情绪困扰</w:t>
            </w:r>
          </w:p>
        </w:tc>
      </w:tr>
      <w:tr w:rsidR="00267BEF" w:rsidRPr="00CF37FE" w14:paraId="4F22E342" w14:textId="77777777" w:rsidTr="00267BEF">
        <w:trPr>
          <w:jc w:val="center"/>
        </w:trPr>
        <w:tc>
          <w:tcPr>
            <w:tcW w:w="1060" w:type="dxa"/>
          </w:tcPr>
          <w:p w14:paraId="63134725" w14:textId="77777777" w:rsidR="00267BEF" w:rsidRPr="00CF37FE" w:rsidRDefault="00267BEF" w:rsidP="00CF37FE">
            <w:pPr>
              <w:spacing w:line="400" w:lineRule="exact"/>
              <w:jc w:val="center"/>
              <w:rPr>
                <w:rFonts w:ascii="Adobe 宋体 Std L" w:eastAsia="Adobe 宋体 Std L" w:hAnsi="Adobe 宋体 Std L" w:cstheme="minorBidi"/>
                <w:sz w:val="21"/>
                <w:szCs w:val="21"/>
              </w:rPr>
            </w:pPr>
            <w:r w:rsidRPr="00CF37FE">
              <w:rPr>
                <w:rFonts w:ascii="Adobe 宋体 Std L" w:eastAsia="Adobe 宋体 Std L" w:hAnsi="Adobe 宋体 Std L"/>
                <w:sz w:val="21"/>
                <w:szCs w:val="21"/>
              </w:rPr>
              <w:fldChar w:fldCharType="begin"/>
            </w:r>
            <w:r w:rsidRPr="00CF37FE">
              <w:rPr>
                <w:rFonts w:ascii="Adobe 宋体 Std L" w:eastAsia="Adobe 宋体 Std L" w:hAnsi="Adobe 宋体 Std L" w:cstheme="minorBidi"/>
                <w:sz w:val="21"/>
                <w:szCs w:val="21"/>
              </w:rPr>
              <w:instrText xml:space="preserve"> </w:instrText>
            </w:r>
            <w:r w:rsidRPr="00CF37FE">
              <w:rPr>
                <w:rFonts w:ascii="Adobe 宋体 Std L" w:eastAsia="Adobe 宋体 Std L" w:hAnsi="Adobe 宋体 Std L" w:cstheme="minorBidi" w:hint="eastAsia"/>
                <w:sz w:val="21"/>
                <w:szCs w:val="21"/>
              </w:rPr>
              <w:instrText>= 3 \* GB3</w:instrText>
            </w:r>
            <w:r w:rsidRPr="00CF37FE">
              <w:rPr>
                <w:rFonts w:ascii="Adobe 宋体 Std L" w:eastAsia="Adobe 宋体 Std L" w:hAnsi="Adobe 宋体 Std L" w:cstheme="minorBidi"/>
                <w:sz w:val="21"/>
                <w:szCs w:val="21"/>
              </w:rPr>
              <w:instrText xml:space="preserve"> </w:instrText>
            </w:r>
            <w:r w:rsidRPr="00CF37FE">
              <w:rPr>
                <w:rFonts w:ascii="Adobe 宋体 Std L" w:eastAsia="Adobe 宋体 Std L" w:hAnsi="Adobe 宋体 Std L"/>
                <w:sz w:val="21"/>
                <w:szCs w:val="21"/>
              </w:rPr>
              <w:fldChar w:fldCharType="separate"/>
            </w:r>
            <w:r w:rsidRPr="00CF37FE">
              <w:rPr>
                <w:rFonts w:ascii="Adobe 宋体 Std L" w:eastAsia="Adobe 宋体 Std L" w:hAnsi="Adobe 宋体 Std L" w:cstheme="minorBidi" w:hint="eastAsia"/>
                <w:sz w:val="21"/>
                <w:szCs w:val="21"/>
              </w:rPr>
              <w:t>③</w:t>
            </w:r>
            <w:r w:rsidRPr="00CF37FE">
              <w:rPr>
                <w:rFonts w:ascii="Adobe 宋体 Std L" w:eastAsia="Adobe 宋体 Std L" w:hAnsi="Adobe 宋体 Std L"/>
                <w:sz w:val="21"/>
                <w:szCs w:val="21"/>
              </w:rPr>
              <w:fldChar w:fldCharType="end"/>
            </w:r>
          </w:p>
        </w:tc>
        <w:tc>
          <w:tcPr>
            <w:tcW w:w="3075" w:type="dxa"/>
          </w:tcPr>
          <w:p w14:paraId="759D52BF" w14:textId="77777777" w:rsidR="00267BEF" w:rsidRPr="00CF37FE" w:rsidRDefault="00267BEF" w:rsidP="00CF37FE">
            <w:pPr>
              <w:spacing w:line="400" w:lineRule="exact"/>
              <w:jc w:val="left"/>
              <w:rPr>
                <w:rFonts w:ascii="Adobe 宋体 Std L" w:eastAsia="Adobe 宋体 Std L" w:hAnsi="Adobe 宋体 Std L" w:cstheme="minorBidi"/>
                <w:sz w:val="21"/>
                <w:szCs w:val="21"/>
              </w:rPr>
            </w:pPr>
            <w:r w:rsidRPr="00CF37FE">
              <w:rPr>
                <w:rFonts w:ascii="Adobe 宋体 Std L" w:eastAsia="Adobe 宋体 Std L" w:hAnsi="Adobe 宋体 Std L" w:cstheme="minorBidi" w:hint="eastAsia"/>
                <w:sz w:val="21"/>
                <w:szCs w:val="21"/>
              </w:rPr>
              <w:t>使人更快的达成自己的目标</w:t>
            </w:r>
          </w:p>
        </w:tc>
        <w:tc>
          <w:tcPr>
            <w:tcW w:w="5191" w:type="dxa"/>
          </w:tcPr>
          <w:p w14:paraId="2F7C5057" w14:textId="77777777" w:rsidR="00267BEF" w:rsidRPr="00CF37FE" w:rsidRDefault="00267BEF" w:rsidP="00CF37FE">
            <w:pPr>
              <w:spacing w:line="400" w:lineRule="exact"/>
              <w:jc w:val="left"/>
              <w:rPr>
                <w:rFonts w:ascii="Adobe 宋体 Std L" w:eastAsia="Adobe 宋体 Std L" w:hAnsi="Adobe 宋体 Std L" w:cstheme="minorBidi"/>
                <w:sz w:val="21"/>
                <w:szCs w:val="21"/>
              </w:rPr>
            </w:pPr>
            <w:r w:rsidRPr="00CF37FE">
              <w:rPr>
                <w:rFonts w:ascii="Adobe 宋体 Std L" w:eastAsia="Adobe 宋体 Std L" w:hAnsi="Adobe 宋体 Std L" w:cstheme="minorBidi" w:hint="eastAsia"/>
                <w:sz w:val="21"/>
                <w:szCs w:val="21"/>
              </w:rPr>
              <w:t>使人难以达到现实的目标而苦恼</w:t>
            </w:r>
          </w:p>
        </w:tc>
      </w:tr>
      <w:tr w:rsidR="00267BEF" w:rsidRPr="00CF37FE" w14:paraId="0B5A3512" w14:textId="77777777" w:rsidTr="00267BEF">
        <w:trPr>
          <w:jc w:val="center"/>
        </w:trPr>
        <w:tc>
          <w:tcPr>
            <w:tcW w:w="1060" w:type="dxa"/>
          </w:tcPr>
          <w:p w14:paraId="08754A06" w14:textId="77777777" w:rsidR="00267BEF" w:rsidRPr="00CF37FE" w:rsidRDefault="00267BEF" w:rsidP="00CF37FE">
            <w:pPr>
              <w:spacing w:line="400" w:lineRule="exact"/>
              <w:jc w:val="center"/>
              <w:rPr>
                <w:rFonts w:ascii="Adobe 宋体 Std L" w:eastAsia="Adobe 宋体 Std L" w:hAnsi="Adobe 宋体 Std L" w:cstheme="minorBidi"/>
                <w:sz w:val="21"/>
                <w:szCs w:val="21"/>
              </w:rPr>
            </w:pPr>
            <w:r w:rsidRPr="00CF37FE">
              <w:rPr>
                <w:rFonts w:ascii="Adobe 宋体 Std L" w:eastAsia="Adobe 宋体 Std L" w:hAnsi="Adobe 宋体 Std L"/>
                <w:sz w:val="21"/>
                <w:szCs w:val="21"/>
              </w:rPr>
              <w:fldChar w:fldCharType="begin"/>
            </w:r>
            <w:r w:rsidRPr="00CF37FE">
              <w:rPr>
                <w:rFonts w:ascii="Adobe 宋体 Std L" w:eastAsia="Adobe 宋体 Std L" w:hAnsi="Adobe 宋体 Std L" w:cstheme="minorBidi"/>
                <w:sz w:val="21"/>
                <w:szCs w:val="21"/>
              </w:rPr>
              <w:instrText xml:space="preserve"> </w:instrText>
            </w:r>
            <w:r w:rsidRPr="00CF37FE">
              <w:rPr>
                <w:rFonts w:ascii="Adobe 宋体 Std L" w:eastAsia="Adobe 宋体 Std L" w:hAnsi="Adobe 宋体 Std L" w:cstheme="minorBidi" w:hint="eastAsia"/>
                <w:sz w:val="21"/>
                <w:szCs w:val="21"/>
              </w:rPr>
              <w:instrText>= 4 \* GB3</w:instrText>
            </w:r>
            <w:r w:rsidRPr="00CF37FE">
              <w:rPr>
                <w:rFonts w:ascii="Adobe 宋体 Std L" w:eastAsia="Adobe 宋体 Std L" w:hAnsi="Adobe 宋体 Std L" w:cstheme="minorBidi"/>
                <w:sz w:val="21"/>
                <w:szCs w:val="21"/>
              </w:rPr>
              <w:instrText xml:space="preserve"> </w:instrText>
            </w:r>
            <w:r w:rsidRPr="00CF37FE">
              <w:rPr>
                <w:rFonts w:ascii="Adobe 宋体 Std L" w:eastAsia="Adobe 宋体 Std L" w:hAnsi="Adobe 宋体 Std L"/>
                <w:sz w:val="21"/>
                <w:szCs w:val="21"/>
              </w:rPr>
              <w:fldChar w:fldCharType="separate"/>
            </w:r>
            <w:r w:rsidRPr="00CF37FE">
              <w:rPr>
                <w:rFonts w:ascii="Adobe 宋体 Std L" w:eastAsia="Adobe 宋体 Std L" w:hAnsi="Adobe 宋体 Std L" w:cstheme="minorBidi" w:hint="eastAsia"/>
                <w:sz w:val="21"/>
                <w:szCs w:val="21"/>
              </w:rPr>
              <w:t>④</w:t>
            </w:r>
            <w:r w:rsidRPr="00CF37FE">
              <w:rPr>
                <w:rFonts w:ascii="Adobe 宋体 Std L" w:eastAsia="Adobe 宋体 Std L" w:hAnsi="Adobe 宋体 Std L"/>
                <w:sz w:val="21"/>
                <w:szCs w:val="21"/>
              </w:rPr>
              <w:fldChar w:fldCharType="end"/>
            </w:r>
          </w:p>
        </w:tc>
        <w:tc>
          <w:tcPr>
            <w:tcW w:w="3075" w:type="dxa"/>
          </w:tcPr>
          <w:p w14:paraId="16A58300" w14:textId="77777777" w:rsidR="00267BEF" w:rsidRPr="00CF37FE" w:rsidRDefault="00267BEF" w:rsidP="00CF37FE">
            <w:pPr>
              <w:spacing w:line="400" w:lineRule="exact"/>
              <w:jc w:val="left"/>
              <w:rPr>
                <w:rFonts w:ascii="Adobe 宋体 Std L" w:eastAsia="Adobe 宋体 Std L" w:hAnsi="Adobe 宋体 Std L" w:cstheme="minorBidi"/>
                <w:sz w:val="21"/>
                <w:szCs w:val="21"/>
              </w:rPr>
            </w:pPr>
            <w:r w:rsidRPr="00CF37FE">
              <w:rPr>
                <w:rFonts w:ascii="Adobe 宋体 Std L" w:eastAsia="Adobe 宋体 Std L" w:hAnsi="Adobe 宋体 Std L" w:cstheme="minorBidi" w:hint="eastAsia"/>
                <w:sz w:val="21"/>
                <w:szCs w:val="21"/>
              </w:rPr>
              <w:t>使人不介入他人的麻烦</w:t>
            </w:r>
          </w:p>
        </w:tc>
        <w:tc>
          <w:tcPr>
            <w:tcW w:w="5191" w:type="dxa"/>
          </w:tcPr>
          <w:p w14:paraId="669F6107" w14:textId="77777777" w:rsidR="00267BEF" w:rsidRPr="00CF37FE" w:rsidRDefault="00267BEF" w:rsidP="00CF37FE">
            <w:pPr>
              <w:spacing w:line="400" w:lineRule="exact"/>
              <w:jc w:val="left"/>
              <w:rPr>
                <w:rFonts w:ascii="Adobe 宋体 Std L" w:eastAsia="Adobe 宋体 Std L" w:hAnsi="Adobe 宋体 Std L" w:cstheme="minorBidi"/>
                <w:sz w:val="21"/>
                <w:szCs w:val="21"/>
              </w:rPr>
            </w:pPr>
            <w:r w:rsidRPr="00CF37FE">
              <w:rPr>
                <w:rFonts w:ascii="Adobe 宋体 Std L" w:eastAsia="Adobe 宋体 Std L" w:hAnsi="Adobe 宋体 Std L" w:cstheme="minorBidi" w:hint="eastAsia"/>
                <w:sz w:val="21"/>
                <w:szCs w:val="21"/>
              </w:rPr>
              <w:t>主动介入他人的麻烦</w:t>
            </w:r>
          </w:p>
        </w:tc>
      </w:tr>
      <w:tr w:rsidR="00267BEF" w:rsidRPr="00CF37FE" w14:paraId="12AE2ACB" w14:textId="77777777" w:rsidTr="00267BEF">
        <w:trPr>
          <w:jc w:val="center"/>
        </w:trPr>
        <w:tc>
          <w:tcPr>
            <w:tcW w:w="1060" w:type="dxa"/>
          </w:tcPr>
          <w:p w14:paraId="1EB299C1" w14:textId="77777777" w:rsidR="00267BEF" w:rsidRPr="00CF37FE" w:rsidRDefault="00267BEF" w:rsidP="00CF37FE">
            <w:pPr>
              <w:spacing w:line="400" w:lineRule="exact"/>
              <w:jc w:val="center"/>
              <w:rPr>
                <w:rFonts w:ascii="Adobe 宋体 Std L" w:eastAsia="Adobe 宋体 Std L" w:hAnsi="Adobe 宋体 Std L" w:cstheme="minorBidi"/>
                <w:sz w:val="21"/>
                <w:szCs w:val="21"/>
              </w:rPr>
            </w:pPr>
            <w:r w:rsidRPr="00CF37FE">
              <w:rPr>
                <w:rFonts w:ascii="Adobe 宋体 Std L" w:eastAsia="Adobe 宋体 Std L" w:hAnsi="Adobe 宋体 Std L"/>
                <w:sz w:val="21"/>
                <w:szCs w:val="21"/>
              </w:rPr>
              <w:fldChar w:fldCharType="begin"/>
            </w:r>
            <w:r w:rsidRPr="00CF37FE">
              <w:rPr>
                <w:rFonts w:ascii="Adobe 宋体 Std L" w:eastAsia="Adobe 宋体 Std L" w:hAnsi="Adobe 宋体 Std L" w:cstheme="minorBidi"/>
                <w:sz w:val="21"/>
                <w:szCs w:val="21"/>
              </w:rPr>
              <w:instrText xml:space="preserve"> </w:instrText>
            </w:r>
            <w:r w:rsidRPr="00CF37FE">
              <w:rPr>
                <w:rFonts w:ascii="Adobe 宋体 Std L" w:eastAsia="Adobe 宋体 Std L" w:hAnsi="Adobe 宋体 Std L" w:cstheme="minorBidi" w:hint="eastAsia"/>
                <w:sz w:val="21"/>
                <w:szCs w:val="21"/>
              </w:rPr>
              <w:instrText>= 5 \* GB3</w:instrText>
            </w:r>
            <w:r w:rsidRPr="00CF37FE">
              <w:rPr>
                <w:rFonts w:ascii="Adobe 宋体 Std L" w:eastAsia="Adobe 宋体 Std L" w:hAnsi="Adobe 宋体 Std L" w:cstheme="minorBidi"/>
                <w:sz w:val="21"/>
                <w:szCs w:val="21"/>
              </w:rPr>
              <w:instrText xml:space="preserve"> </w:instrText>
            </w:r>
            <w:r w:rsidRPr="00CF37FE">
              <w:rPr>
                <w:rFonts w:ascii="Adobe 宋体 Std L" w:eastAsia="Adobe 宋体 Std L" w:hAnsi="Adobe 宋体 Std L"/>
                <w:sz w:val="21"/>
                <w:szCs w:val="21"/>
              </w:rPr>
              <w:fldChar w:fldCharType="separate"/>
            </w:r>
            <w:r w:rsidRPr="00CF37FE">
              <w:rPr>
                <w:rFonts w:ascii="Adobe 宋体 Std L" w:eastAsia="Adobe 宋体 Std L" w:hAnsi="Adobe 宋体 Std L" w:cstheme="minorBidi" w:hint="eastAsia"/>
                <w:sz w:val="21"/>
                <w:szCs w:val="21"/>
              </w:rPr>
              <w:t>⑤</w:t>
            </w:r>
            <w:r w:rsidRPr="00CF37FE">
              <w:rPr>
                <w:rFonts w:ascii="Adobe 宋体 Std L" w:eastAsia="Adobe 宋体 Std L" w:hAnsi="Adobe 宋体 Std L"/>
                <w:sz w:val="21"/>
                <w:szCs w:val="21"/>
              </w:rPr>
              <w:fldChar w:fldCharType="end"/>
            </w:r>
          </w:p>
        </w:tc>
        <w:tc>
          <w:tcPr>
            <w:tcW w:w="3075" w:type="dxa"/>
          </w:tcPr>
          <w:p w14:paraId="44C14D04" w14:textId="77777777" w:rsidR="00267BEF" w:rsidRPr="00CF37FE" w:rsidRDefault="00267BEF" w:rsidP="00CF37FE">
            <w:pPr>
              <w:spacing w:line="400" w:lineRule="exact"/>
              <w:jc w:val="left"/>
              <w:rPr>
                <w:rFonts w:ascii="Adobe 宋体 Std L" w:eastAsia="Adobe 宋体 Std L" w:hAnsi="Adobe 宋体 Std L" w:cstheme="minorBidi"/>
                <w:sz w:val="21"/>
                <w:szCs w:val="21"/>
              </w:rPr>
            </w:pPr>
            <w:r w:rsidRPr="00CF37FE">
              <w:rPr>
                <w:rFonts w:ascii="Adobe 宋体 Std L" w:eastAsia="Adobe 宋体 Std L" w:hAnsi="Adobe 宋体 Std L" w:cstheme="minorBidi" w:hint="eastAsia"/>
                <w:sz w:val="21"/>
                <w:szCs w:val="21"/>
              </w:rPr>
              <w:t>使人阻止或很快消除情绪困扰</w:t>
            </w:r>
          </w:p>
        </w:tc>
        <w:tc>
          <w:tcPr>
            <w:tcW w:w="5191" w:type="dxa"/>
          </w:tcPr>
          <w:p w14:paraId="46B46C5E" w14:textId="77777777" w:rsidR="00267BEF" w:rsidRPr="00CF37FE" w:rsidRDefault="00267BEF" w:rsidP="00CF37FE">
            <w:pPr>
              <w:spacing w:line="400" w:lineRule="exact"/>
              <w:jc w:val="left"/>
              <w:rPr>
                <w:rFonts w:ascii="Adobe 宋体 Std L" w:eastAsia="Adobe 宋体 Std L" w:hAnsi="Adobe 宋体 Std L" w:cstheme="minorBidi"/>
                <w:sz w:val="21"/>
                <w:szCs w:val="21"/>
              </w:rPr>
            </w:pPr>
            <w:r w:rsidRPr="00CF37FE">
              <w:rPr>
                <w:rFonts w:ascii="Adobe 宋体 Std L" w:eastAsia="Adobe 宋体 Std L" w:hAnsi="Adobe 宋体 Std L" w:cstheme="minorBidi" w:hint="eastAsia"/>
                <w:sz w:val="21"/>
                <w:szCs w:val="21"/>
              </w:rPr>
              <w:t>长时间无法消除或减轻情绪困扰，造成不适当的反应</w:t>
            </w:r>
          </w:p>
        </w:tc>
      </w:tr>
    </w:tbl>
    <w:p w14:paraId="3EAC5CA7" w14:textId="19769174" w:rsidR="00267BEF" w:rsidRDefault="00DB3EE9" w:rsidP="00CF37FE">
      <w:pPr>
        <w:pStyle w:val="a9"/>
        <w:spacing w:line="400" w:lineRule="exact"/>
        <w:ind w:left="360" w:firstLineChars="0" w:firstLine="0"/>
        <w:rPr>
          <w:rFonts w:ascii="Adobe 宋体 Std L" w:eastAsia="Adobe 宋体 Std L" w:hAnsi="Adobe 宋体 Std L"/>
          <w:sz w:val="28"/>
          <w:szCs w:val="28"/>
        </w:rPr>
      </w:pPr>
      <w:r w:rsidRPr="00CF37FE">
        <w:rPr>
          <w:rFonts w:ascii="Adobe 宋体 Std L" w:eastAsia="Adobe 宋体 Std L" w:hAnsi="Adobe 宋体 Std L" w:hint="eastAsia"/>
          <w:noProof/>
          <w:sz w:val="28"/>
          <w:szCs w:val="28"/>
        </w:rPr>
        <w:drawing>
          <wp:anchor distT="0" distB="0" distL="114300" distR="114300" simplePos="0" relativeHeight="251704320" behindDoc="0" locked="0" layoutInCell="1" allowOverlap="1" wp14:anchorId="077C0DA4" wp14:editId="54EFDCCC">
            <wp:simplePos x="0" y="0"/>
            <wp:positionH relativeFrom="margin">
              <wp:align>center</wp:align>
            </wp:positionH>
            <wp:positionV relativeFrom="paragraph">
              <wp:posOffset>213187</wp:posOffset>
            </wp:positionV>
            <wp:extent cx="4980709" cy="2279728"/>
            <wp:effectExtent l="0" t="0" r="0" b="6350"/>
            <wp:wrapNone/>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980709" cy="2279728"/>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D07AB93" w14:textId="5996413D" w:rsidR="00DB3EE9" w:rsidRDefault="00DB3EE9" w:rsidP="00CF37FE">
      <w:pPr>
        <w:pStyle w:val="a9"/>
        <w:spacing w:line="400" w:lineRule="exact"/>
        <w:ind w:left="360" w:firstLineChars="0" w:firstLine="0"/>
        <w:rPr>
          <w:rFonts w:ascii="Adobe 宋体 Std L" w:eastAsia="Adobe 宋体 Std L" w:hAnsi="Adobe 宋体 Std L"/>
          <w:sz w:val="28"/>
          <w:szCs w:val="28"/>
        </w:rPr>
      </w:pPr>
    </w:p>
    <w:p w14:paraId="74519AFF" w14:textId="77777777" w:rsidR="00DB3EE9" w:rsidRDefault="00DB3EE9" w:rsidP="00CF37FE">
      <w:pPr>
        <w:pStyle w:val="a9"/>
        <w:spacing w:line="400" w:lineRule="exact"/>
        <w:ind w:left="360" w:firstLineChars="0" w:firstLine="0"/>
        <w:rPr>
          <w:rFonts w:ascii="Adobe 宋体 Std L" w:eastAsia="Adobe 宋体 Std L" w:hAnsi="Adobe 宋体 Std L"/>
          <w:sz w:val="28"/>
          <w:szCs w:val="28"/>
        </w:rPr>
      </w:pPr>
    </w:p>
    <w:p w14:paraId="6E74904B" w14:textId="77777777" w:rsidR="00DB3EE9" w:rsidRPr="00CF37FE" w:rsidRDefault="00DB3EE9" w:rsidP="00CF37FE">
      <w:pPr>
        <w:pStyle w:val="a9"/>
        <w:spacing w:line="400" w:lineRule="exact"/>
        <w:ind w:left="360" w:firstLineChars="0" w:firstLine="0"/>
        <w:rPr>
          <w:rFonts w:ascii="Adobe 宋体 Std L" w:eastAsia="Adobe 宋体 Std L" w:hAnsi="Adobe 宋体 Std L"/>
          <w:sz w:val="28"/>
          <w:szCs w:val="28"/>
        </w:rPr>
      </w:pPr>
    </w:p>
    <w:p w14:paraId="756B4144" w14:textId="128B208F" w:rsidR="00267BEF" w:rsidRDefault="00267BEF" w:rsidP="00CF37FE">
      <w:pPr>
        <w:pStyle w:val="a9"/>
        <w:spacing w:line="400" w:lineRule="exact"/>
        <w:ind w:left="360" w:firstLineChars="0" w:firstLine="0"/>
        <w:rPr>
          <w:rFonts w:ascii="Adobe 宋体 Std L" w:eastAsia="Adobe 宋体 Std L" w:hAnsi="Adobe 宋体 Std L"/>
          <w:sz w:val="28"/>
          <w:szCs w:val="28"/>
        </w:rPr>
      </w:pPr>
    </w:p>
    <w:p w14:paraId="7E6CC505" w14:textId="4FC6492E" w:rsidR="00DB3EE9" w:rsidRDefault="00DB3EE9" w:rsidP="00CF37FE">
      <w:pPr>
        <w:pStyle w:val="a9"/>
        <w:spacing w:line="400" w:lineRule="exact"/>
        <w:ind w:left="360" w:firstLineChars="0" w:firstLine="0"/>
        <w:rPr>
          <w:rFonts w:ascii="Adobe 宋体 Std L" w:eastAsia="Adobe 宋体 Std L" w:hAnsi="Adobe 宋体 Std L"/>
          <w:sz w:val="28"/>
          <w:szCs w:val="28"/>
        </w:rPr>
      </w:pPr>
    </w:p>
    <w:p w14:paraId="04F255D6" w14:textId="77777777" w:rsidR="00DB3EE9" w:rsidRPr="00CF37FE" w:rsidRDefault="00DB3EE9" w:rsidP="00CF37FE">
      <w:pPr>
        <w:pStyle w:val="a9"/>
        <w:spacing w:line="400" w:lineRule="exact"/>
        <w:ind w:left="360" w:firstLineChars="0" w:firstLine="0"/>
        <w:rPr>
          <w:rFonts w:ascii="Adobe 宋体 Std L" w:eastAsia="Adobe 宋体 Std L" w:hAnsi="Adobe 宋体 Std L"/>
          <w:sz w:val="28"/>
          <w:szCs w:val="28"/>
        </w:rPr>
      </w:pPr>
    </w:p>
    <w:p w14:paraId="2EB3BC4C" w14:textId="77777777" w:rsidR="00267BEF" w:rsidRPr="00CF37FE" w:rsidRDefault="00267BEF" w:rsidP="00CF37FE">
      <w:pPr>
        <w:pStyle w:val="a9"/>
        <w:numPr>
          <w:ilvl w:val="0"/>
          <w:numId w:val="16"/>
        </w:numPr>
        <w:spacing w:line="400" w:lineRule="exact"/>
        <w:ind w:firstLineChars="0"/>
        <w:rPr>
          <w:rFonts w:ascii="Adobe 宋体 Std L" w:eastAsia="Adobe 宋体 Std L" w:hAnsi="Adobe 宋体 Std L"/>
          <w:bCs/>
          <w:sz w:val="28"/>
          <w:szCs w:val="28"/>
        </w:rPr>
      </w:pPr>
      <w:r w:rsidRPr="00CF37FE">
        <w:rPr>
          <w:rFonts w:ascii="Adobe 宋体 Std L" w:eastAsia="Adobe 宋体 Std L" w:hAnsi="Adobe 宋体 Std L" w:hint="eastAsia"/>
          <w:b/>
          <w:bCs/>
          <w:sz w:val="28"/>
          <w:szCs w:val="28"/>
        </w:rPr>
        <w:t>信息加工金字塔模型</w:t>
      </w:r>
    </w:p>
    <w:p w14:paraId="404B8D58" w14:textId="77777777" w:rsidR="00267BEF" w:rsidRPr="00CF37FE" w:rsidRDefault="00267BEF" w:rsidP="00A03D5E">
      <w:pPr>
        <w:spacing w:line="400" w:lineRule="exact"/>
        <w:ind w:firstLineChars="200" w:firstLine="560"/>
        <w:jc w:val="both"/>
        <w:rPr>
          <w:rFonts w:ascii="Adobe 宋体 Std L" w:eastAsia="Adobe 宋体 Std L" w:hAnsi="Adobe 宋体 Std L"/>
          <w:bCs/>
          <w:sz w:val="28"/>
          <w:szCs w:val="28"/>
        </w:rPr>
      </w:pPr>
      <w:r w:rsidRPr="00CF37FE">
        <w:rPr>
          <w:rFonts w:ascii="Adobe 宋体 Std L" w:eastAsia="Adobe 宋体 Std L" w:hAnsi="Adobe 宋体 Std L" w:hint="eastAsia"/>
          <w:bCs/>
          <w:sz w:val="28"/>
          <w:szCs w:val="28"/>
        </w:rPr>
        <w:t>在20世纪90年代初期，桑普森(Sampson)、皮特森（Peterson）和里尔顿（Reardon）提出从信息加工取向看待生涯问题解决的认知信息加工理论。该理论假设：生涯选择以认知与情感的交互作用为基础；进行生涯选择是一种问题解决活动；生涯问题解决者的能力取决于知识和认知操作；生涯问题解决是一项记忆负担繁重的任务；生涯决策要求有动机；生涯发展包括知识结构的持续发展和变化；生涯认同取决于自我知识；生涯成熟取决于一个人解决生涯问题的能力；生涯咨询的最后目标是促进来访者信息加工技能的发展；生涯咨询的最终目的是增加来访者作为生涯问题解决者和决策制定者的能力。</w:t>
      </w:r>
    </w:p>
    <w:p w14:paraId="2D7A4BBA" w14:textId="5859D7EC" w:rsidR="00267BEF" w:rsidRDefault="00267BEF" w:rsidP="00A03D5E">
      <w:pPr>
        <w:spacing w:line="400" w:lineRule="exact"/>
        <w:ind w:firstLineChars="200" w:firstLine="560"/>
        <w:jc w:val="both"/>
        <w:rPr>
          <w:rFonts w:ascii="Adobe 宋体 Std L" w:eastAsia="Adobe 宋体 Std L" w:hAnsi="Adobe 宋体 Std L"/>
          <w:bCs/>
          <w:sz w:val="28"/>
          <w:szCs w:val="28"/>
        </w:rPr>
      </w:pPr>
      <w:r w:rsidRPr="00CF37FE">
        <w:rPr>
          <w:rFonts w:ascii="Adobe 宋体 Std L" w:eastAsia="Adobe 宋体 Std L" w:hAnsi="Adobe 宋体 Std L" w:hint="eastAsia"/>
          <w:bCs/>
          <w:sz w:val="28"/>
          <w:szCs w:val="28"/>
        </w:rPr>
        <w:t>该理论把生涯发展与咨询的过程视为学习信息加工能力的过程。该理论的提出者按照信息加工的特性构成了一个信息加工金字塔，分</w:t>
      </w:r>
      <w:r w:rsidRPr="00CF37FE">
        <w:rPr>
          <w:rFonts w:ascii="Adobe 宋体 Std L" w:eastAsia="Adobe 宋体 Std L" w:hAnsi="Adobe 宋体 Std L" w:hint="eastAsia"/>
          <w:bCs/>
          <w:sz w:val="28"/>
          <w:szCs w:val="28"/>
        </w:rPr>
        <w:lastRenderedPageBreak/>
        <w:t>三层。最高层是称为元认知的执行领域，是个人对自己认知过程及结果的知识、体验、调节、控制；它包括自我言语、自我觉察、控制与监督。中间层是决策技能领域，即通用信息加工技能的五个步骤，包含进行良好决策的沟通（Communication）、分析（Analysis）、综合（Synthesis）、评估（Valuing）和执行（Execution），缩写为CASVE，构成了决策的循环。最底层是知识领域包含自我知识和职业知识。自我知识包括了解自己的价值观、兴趣和技能，职业知识包括理解特定的职业、学校专业及其组织方式。</w:t>
      </w:r>
    </w:p>
    <w:p w14:paraId="22994899" w14:textId="09BD4EAE" w:rsidR="00DB3EE9" w:rsidRDefault="00A03D5E" w:rsidP="00CF37FE">
      <w:pPr>
        <w:spacing w:line="400" w:lineRule="exact"/>
        <w:ind w:firstLineChars="200" w:firstLine="560"/>
        <w:jc w:val="both"/>
        <w:rPr>
          <w:rFonts w:ascii="Adobe 宋体 Std L" w:eastAsia="Adobe 宋体 Std L" w:hAnsi="Adobe 宋体 Std L"/>
          <w:bCs/>
          <w:sz w:val="28"/>
          <w:szCs w:val="28"/>
        </w:rPr>
      </w:pPr>
      <w:r w:rsidRPr="00CF37FE">
        <w:rPr>
          <w:rFonts w:ascii="Adobe 宋体 Std L" w:eastAsia="Adobe 宋体 Std L" w:hAnsi="Adobe 宋体 Std L"/>
          <w:bCs/>
          <w:noProof/>
          <w:sz w:val="28"/>
          <w:szCs w:val="28"/>
        </w:rPr>
        <w:drawing>
          <wp:anchor distT="0" distB="0" distL="114300" distR="114300" simplePos="0" relativeHeight="251700224" behindDoc="0" locked="0" layoutInCell="1" allowOverlap="1" wp14:anchorId="26BEA64E" wp14:editId="370B65EE">
            <wp:simplePos x="0" y="0"/>
            <wp:positionH relativeFrom="margin">
              <wp:align>center</wp:align>
            </wp:positionH>
            <wp:positionV relativeFrom="paragraph">
              <wp:posOffset>4445</wp:posOffset>
            </wp:positionV>
            <wp:extent cx="4675505" cy="2846070"/>
            <wp:effectExtent l="0" t="0" r="0" b="0"/>
            <wp:wrapNone/>
            <wp:docPr id="14"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4675505" cy="284607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2461F8A0" w14:textId="012821BA" w:rsidR="00DB3EE9" w:rsidRDefault="00DB3EE9" w:rsidP="00CF37FE">
      <w:pPr>
        <w:spacing w:line="400" w:lineRule="exact"/>
        <w:ind w:firstLineChars="200" w:firstLine="560"/>
        <w:jc w:val="both"/>
        <w:rPr>
          <w:rFonts w:ascii="Adobe 宋体 Std L" w:eastAsia="Adobe 宋体 Std L" w:hAnsi="Adobe 宋体 Std L"/>
          <w:bCs/>
          <w:sz w:val="28"/>
          <w:szCs w:val="28"/>
        </w:rPr>
      </w:pPr>
    </w:p>
    <w:p w14:paraId="57398A55" w14:textId="557CB066" w:rsidR="00DB3EE9" w:rsidRDefault="00DB3EE9" w:rsidP="00CF37FE">
      <w:pPr>
        <w:spacing w:line="400" w:lineRule="exact"/>
        <w:ind w:firstLineChars="200" w:firstLine="560"/>
        <w:jc w:val="both"/>
        <w:rPr>
          <w:rFonts w:ascii="Adobe 宋体 Std L" w:eastAsia="Adobe 宋体 Std L" w:hAnsi="Adobe 宋体 Std L"/>
          <w:bCs/>
          <w:sz w:val="28"/>
          <w:szCs w:val="28"/>
        </w:rPr>
      </w:pPr>
    </w:p>
    <w:p w14:paraId="2B882ADF" w14:textId="21E1837B" w:rsidR="00DB3EE9" w:rsidRDefault="00DB3EE9" w:rsidP="00CF37FE">
      <w:pPr>
        <w:spacing w:line="400" w:lineRule="exact"/>
        <w:ind w:firstLineChars="200" w:firstLine="560"/>
        <w:jc w:val="both"/>
        <w:rPr>
          <w:rFonts w:ascii="Adobe 宋体 Std L" w:eastAsia="Adobe 宋体 Std L" w:hAnsi="Adobe 宋体 Std L"/>
          <w:bCs/>
          <w:sz w:val="28"/>
          <w:szCs w:val="28"/>
        </w:rPr>
      </w:pPr>
    </w:p>
    <w:p w14:paraId="637DD0AF" w14:textId="4B521E85" w:rsidR="00DB3EE9" w:rsidRDefault="00DB3EE9" w:rsidP="00CF37FE">
      <w:pPr>
        <w:spacing w:line="400" w:lineRule="exact"/>
        <w:ind w:firstLineChars="200" w:firstLine="560"/>
        <w:jc w:val="both"/>
        <w:rPr>
          <w:rFonts w:ascii="Adobe 宋体 Std L" w:eastAsia="Adobe 宋体 Std L" w:hAnsi="Adobe 宋体 Std L"/>
          <w:bCs/>
          <w:sz w:val="28"/>
          <w:szCs w:val="28"/>
        </w:rPr>
      </w:pPr>
    </w:p>
    <w:p w14:paraId="2869C3F6" w14:textId="7C8F8091" w:rsidR="00A03D5E" w:rsidRDefault="00A03D5E" w:rsidP="00CF37FE">
      <w:pPr>
        <w:spacing w:line="400" w:lineRule="exact"/>
        <w:ind w:firstLineChars="200" w:firstLine="560"/>
        <w:jc w:val="both"/>
        <w:rPr>
          <w:rFonts w:ascii="Adobe 宋体 Std L" w:eastAsia="Adobe 宋体 Std L" w:hAnsi="Adobe 宋体 Std L"/>
          <w:bCs/>
          <w:sz w:val="28"/>
          <w:szCs w:val="28"/>
        </w:rPr>
      </w:pPr>
    </w:p>
    <w:p w14:paraId="28443077" w14:textId="5B040D63" w:rsidR="00A03D5E" w:rsidRDefault="00A03D5E" w:rsidP="00CF37FE">
      <w:pPr>
        <w:spacing w:line="400" w:lineRule="exact"/>
        <w:ind w:firstLineChars="200" w:firstLine="560"/>
        <w:jc w:val="both"/>
        <w:rPr>
          <w:rFonts w:ascii="Adobe 宋体 Std L" w:eastAsia="Adobe 宋体 Std L" w:hAnsi="Adobe 宋体 Std L"/>
          <w:bCs/>
          <w:sz w:val="28"/>
          <w:szCs w:val="28"/>
        </w:rPr>
      </w:pPr>
    </w:p>
    <w:p w14:paraId="458265BB" w14:textId="36859DD0" w:rsidR="00A03D5E" w:rsidRDefault="00A03D5E" w:rsidP="00CF37FE">
      <w:pPr>
        <w:spacing w:line="400" w:lineRule="exact"/>
        <w:ind w:firstLineChars="200" w:firstLine="560"/>
        <w:jc w:val="both"/>
        <w:rPr>
          <w:rFonts w:ascii="Adobe 宋体 Std L" w:eastAsia="Adobe 宋体 Std L" w:hAnsi="Adobe 宋体 Std L"/>
          <w:bCs/>
          <w:sz w:val="28"/>
          <w:szCs w:val="28"/>
        </w:rPr>
      </w:pPr>
    </w:p>
    <w:p w14:paraId="3F03F719" w14:textId="4ACB0516" w:rsidR="00A03D5E" w:rsidRPr="00CF37FE" w:rsidRDefault="00A03D5E" w:rsidP="00CF37FE">
      <w:pPr>
        <w:spacing w:line="400" w:lineRule="exact"/>
        <w:ind w:firstLineChars="200" w:firstLine="560"/>
        <w:jc w:val="both"/>
        <w:rPr>
          <w:rFonts w:ascii="Adobe 宋体 Std L" w:eastAsia="Adobe 宋体 Std L" w:hAnsi="Adobe 宋体 Std L"/>
          <w:bCs/>
          <w:sz w:val="28"/>
          <w:szCs w:val="28"/>
        </w:rPr>
      </w:pPr>
      <w:r w:rsidRPr="00CF37FE">
        <w:rPr>
          <w:rFonts w:ascii="Adobe 宋体 Std L" w:eastAsia="Adobe 宋体 Std L" w:hAnsi="Adobe 宋体 Std L" w:hint="eastAsia"/>
          <w:bCs/>
          <w:noProof/>
          <w:sz w:val="28"/>
          <w:szCs w:val="28"/>
        </w:rPr>
        <w:drawing>
          <wp:anchor distT="0" distB="0" distL="114300" distR="114300" simplePos="0" relativeHeight="251701248" behindDoc="0" locked="0" layoutInCell="1" allowOverlap="1" wp14:anchorId="1CF770B0" wp14:editId="4F93D40D">
            <wp:simplePos x="0" y="0"/>
            <wp:positionH relativeFrom="margin">
              <wp:align>center</wp:align>
            </wp:positionH>
            <wp:positionV relativeFrom="paragraph">
              <wp:posOffset>4503</wp:posOffset>
            </wp:positionV>
            <wp:extent cx="4703214" cy="2535720"/>
            <wp:effectExtent l="0" t="0" r="2540" b="0"/>
            <wp:wrapNone/>
            <wp:docPr id="1" name="图片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703214" cy="253572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47B7E17B" w14:textId="299EC3D1" w:rsidR="00267BEF" w:rsidRPr="00CF37FE" w:rsidRDefault="00267BEF" w:rsidP="00CF37FE">
      <w:pPr>
        <w:spacing w:line="400" w:lineRule="exact"/>
        <w:ind w:firstLineChars="200" w:firstLine="560"/>
        <w:jc w:val="both"/>
        <w:rPr>
          <w:rFonts w:ascii="Adobe 宋体 Std L" w:eastAsia="Adobe 宋体 Std L" w:hAnsi="Adobe 宋体 Std L"/>
          <w:bCs/>
          <w:sz w:val="28"/>
          <w:szCs w:val="28"/>
        </w:rPr>
      </w:pPr>
    </w:p>
    <w:p w14:paraId="74520D63" w14:textId="77777777" w:rsidR="00267BEF" w:rsidRPr="00CF37FE" w:rsidRDefault="00267BEF" w:rsidP="00CF37FE">
      <w:pPr>
        <w:spacing w:line="400" w:lineRule="exact"/>
        <w:ind w:firstLineChars="200" w:firstLine="560"/>
        <w:jc w:val="both"/>
        <w:rPr>
          <w:rFonts w:ascii="Adobe 宋体 Std L" w:eastAsia="Adobe 宋体 Std L" w:hAnsi="Adobe 宋体 Std L"/>
          <w:bCs/>
          <w:sz w:val="28"/>
          <w:szCs w:val="28"/>
        </w:rPr>
      </w:pPr>
    </w:p>
    <w:p w14:paraId="0AD889C7" w14:textId="6250290D" w:rsidR="00267BEF" w:rsidRPr="00CF37FE" w:rsidRDefault="00267BEF" w:rsidP="00CF37FE">
      <w:pPr>
        <w:pStyle w:val="a9"/>
        <w:spacing w:line="400" w:lineRule="exact"/>
        <w:ind w:left="360" w:firstLineChars="0" w:firstLine="0"/>
        <w:rPr>
          <w:rFonts w:ascii="Adobe 宋体 Std L" w:eastAsia="Adobe 宋体 Std L" w:hAnsi="Adobe 宋体 Std L"/>
          <w:bCs/>
          <w:sz w:val="28"/>
          <w:szCs w:val="28"/>
        </w:rPr>
      </w:pPr>
    </w:p>
    <w:p w14:paraId="302A3FAE" w14:textId="1D8C68A2" w:rsidR="00267BEF" w:rsidRDefault="00267BEF" w:rsidP="00CF37FE">
      <w:pPr>
        <w:pStyle w:val="a9"/>
        <w:spacing w:line="400" w:lineRule="exact"/>
        <w:ind w:left="360" w:firstLineChars="0" w:firstLine="0"/>
        <w:rPr>
          <w:rFonts w:ascii="Adobe 宋体 Std L" w:eastAsia="Adobe 宋体 Std L" w:hAnsi="Adobe 宋体 Std L"/>
          <w:bCs/>
          <w:sz w:val="28"/>
          <w:szCs w:val="28"/>
        </w:rPr>
      </w:pPr>
    </w:p>
    <w:p w14:paraId="73DA1010" w14:textId="753AE790" w:rsidR="00DB3EE9" w:rsidRDefault="00DB3EE9" w:rsidP="00CF37FE">
      <w:pPr>
        <w:pStyle w:val="a9"/>
        <w:spacing w:line="400" w:lineRule="exact"/>
        <w:ind w:left="360" w:firstLineChars="0" w:firstLine="0"/>
        <w:rPr>
          <w:rFonts w:ascii="Adobe 宋体 Std L" w:eastAsia="Adobe 宋体 Std L" w:hAnsi="Adobe 宋体 Std L"/>
          <w:bCs/>
          <w:sz w:val="28"/>
          <w:szCs w:val="28"/>
        </w:rPr>
      </w:pPr>
    </w:p>
    <w:p w14:paraId="6FD26E47" w14:textId="2C10A08F" w:rsidR="00A03D5E" w:rsidRDefault="00A03D5E" w:rsidP="00CF37FE">
      <w:pPr>
        <w:pStyle w:val="a9"/>
        <w:spacing w:line="400" w:lineRule="exact"/>
        <w:ind w:left="360" w:firstLineChars="0" w:firstLine="0"/>
        <w:rPr>
          <w:rFonts w:ascii="Adobe 宋体 Std L" w:eastAsia="Adobe 宋体 Std L" w:hAnsi="Adobe 宋体 Std L"/>
          <w:bCs/>
          <w:sz w:val="28"/>
          <w:szCs w:val="28"/>
        </w:rPr>
      </w:pPr>
    </w:p>
    <w:p w14:paraId="14EC6731" w14:textId="4C3F8317" w:rsidR="00A03D5E" w:rsidRDefault="00A03D5E" w:rsidP="00CF37FE">
      <w:pPr>
        <w:pStyle w:val="a9"/>
        <w:spacing w:line="400" w:lineRule="exact"/>
        <w:ind w:left="360" w:firstLineChars="0" w:firstLine="0"/>
        <w:rPr>
          <w:rFonts w:ascii="Adobe 宋体 Std L" w:eastAsia="Adobe 宋体 Std L" w:hAnsi="Adobe 宋体 Std L"/>
          <w:bCs/>
          <w:sz w:val="28"/>
          <w:szCs w:val="28"/>
        </w:rPr>
      </w:pPr>
    </w:p>
    <w:p w14:paraId="3B94DD5A" w14:textId="58FC90EC" w:rsidR="00A03D5E" w:rsidRDefault="00A03D5E" w:rsidP="00CF37FE">
      <w:pPr>
        <w:pStyle w:val="a9"/>
        <w:spacing w:line="400" w:lineRule="exact"/>
        <w:ind w:left="360" w:firstLineChars="0" w:firstLine="0"/>
        <w:rPr>
          <w:rFonts w:ascii="Adobe 宋体 Std L" w:eastAsia="Adobe 宋体 Std L" w:hAnsi="Adobe 宋体 Std L"/>
          <w:bCs/>
          <w:sz w:val="28"/>
          <w:szCs w:val="28"/>
        </w:rPr>
      </w:pPr>
    </w:p>
    <w:p w14:paraId="6C5095A8" w14:textId="6A8A4BC2" w:rsidR="00A03D5E" w:rsidRDefault="00A03D5E" w:rsidP="00CF37FE">
      <w:pPr>
        <w:pStyle w:val="a9"/>
        <w:spacing w:line="400" w:lineRule="exact"/>
        <w:ind w:left="360" w:firstLineChars="0" w:firstLine="0"/>
        <w:rPr>
          <w:rFonts w:ascii="Adobe 宋体 Std L" w:eastAsia="Adobe 宋体 Std L" w:hAnsi="Adobe 宋体 Std L"/>
          <w:bCs/>
          <w:sz w:val="28"/>
          <w:szCs w:val="28"/>
        </w:rPr>
      </w:pPr>
    </w:p>
    <w:p w14:paraId="568949E3" w14:textId="77777777" w:rsidR="00A03D5E" w:rsidRDefault="00A03D5E" w:rsidP="00CF37FE">
      <w:pPr>
        <w:pStyle w:val="a9"/>
        <w:spacing w:line="400" w:lineRule="exact"/>
        <w:ind w:left="360" w:firstLineChars="0" w:firstLine="0"/>
        <w:rPr>
          <w:rFonts w:ascii="Adobe 宋体 Std L" w:eastAsia="Adobe 宋体 Std L" w:hAnsi="Adobe 宋体 Std L"/>
          <w:bCs/>
          <w:sz w:val="28"/>
          <w:szCs w:val="28"/>
        </w:rPr>
      </w:pPr>
    </w:p>
    <w:p w14:paraId="0FE2F179" w14:textId="41EFA553" w:rsidR="00DB3EE9" w:rsidRDefault="00DB3EE9" w:rsidP="00CF37FE">
      <w:pPr>
        <w:pStyle w:val="a9"/>
        <w:spacing w:line="400" w:lineRule="exact"/>
        <w:ind w:left="360" w:firstLineChars="0" w:firstLine="0"/>
        <w:rPr>
          <w:rFonts w:ascii="Adobe 宋体 Std L" w:eastAsia="Adobe 宋体 Std L" w:hAnsi="Adobe 宋体 Std L"/>
          <w:bCs/>
          <w:sz w:val="28"/>
          <w:szCs w:val="28"/>
        </w:rPr>
      </w:pPr>
      <w:r w:rsidRPr="00CF37FE">
        <w:rPr>
          <w:rFonts w:ascii="Adobe 宋体 Std L" w:eastAsia="Adobe 宋体 Std L" w:hAnsi="Adobe 宋体 Std L"/>
          <w:bCs/>
          <w:noProof/>
          <w:sz w:val="28"/>
          <w:szCs w:val="28"/>
        </w:rPr>
        <w:drawing>
          <wp:anchor distT="0" distB="0" distL="114300" distR="114300" simplePos="0" relativeHeight="251702272" behindDoc="0" locked="0" layoutInCell="1" allowOverlap="1" wp14:anchorId="422B7EC4" wp14:editId="4EA0B302">
            <wp:simplePos x="0" y="0"/>
            <wp:positionH relativeFrom="margin">
              <wp:align>center</wp:align>
            </wp:positionH>
            <wp:positionV relativeFrom="paragraph">
              <wp:posOffset>6697</wp:posOffset>
            </wp:positionV>
            <wp:extent cx="4673363" cy="2763982"/>
            <wp:effectExtent l="0" t="0" r="0" b="0"/>
            <wp:wrapNone/>
            <wp:docPr id="17" name="图片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673363" cy="2763982"/>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5B33A334" w14:textId="77777777" w:rsidR="00DB3EE9" w:rsidRPr="00CF37FE" w:rsidRDefault="00DB3EE9" w:rsidP="00CF37FE">
      <w:pPr>
        <w:pStyle w:val="a9"/>
        <w:spacing w:line="400" w:lineRule="exact"/>
        <w:ind w:left="360" w:firstLineChars="0" w:firstLine="0"/>
        <w:rPr>
          <w:rFonts w:ascii="Adobe 宋体 Std L" w:eastAsia="Adobe 宋体 Std L" w:hAnsi="Adobe 宋体 Std L"/>
          <w:bCs/>
          <w:sz w:val="28"/>
          <w:szCs w:val="28"/>
        </w:rPr>
      </w:pPr>
    </w:p>
    <w:p w14:paraId="5FD9CC60" w14:textId="5313010C" w:rsidR="00267BEF" w:rsidRPr="00CF37FE" w:rsidRDefault="00267BEF" w:rsidP="00CF37FE">
      <w:pPr>
        <w:pStyle w:val="a9"/>
        <w:spacing w:line="400" w:lineRule="exact"/>
        <w:ind w:left="360" w:firstLineChars="0" w:firstLine="0"/>
        <w:rPr>
          <w:rFonts w:ascii="Adobe 宋体 Std L" w:eastAsia="Adobe 宋体 Std L" w:hAnsi="Adobe 宋体 Std L"/>
          <w:bCs/>
          <w:sz w:val="28"/>
          <w:szCs w:val="28"/>
        </w:rPr>
      </w:pPr>
    </w:p>
    <w:p w14:paraId="41827ABB" w14:textId="00D5F816" w:rsidR="00267BEF" w:rsidRDefault="00267BEF" w:rsidP="00CF37FE">
      <w:pPr>
        <w:pStyle w:val="a9"/>
        <w:spacing w:line="400" w:lineRule="exact"/>
        <w:ind w:left="360" w:firstLineChars="0" w:firstLine="0"/>
        <w:rPr>
          <w:rFonts w:ascii="Adobe 宋体 Std L" w:eastAsia="Adobe 宋体 Std L" w:hAnsi="Adobe 宋体 Std L"/>
          <w:bCs/>
          <w:sz w:val="28"/>
          <w:szCs w:val="28"/>
        </w:rPr>
      </w:pPr>
    </w:p>
    <w:p w14:paraId="2B9B27CE" w14:textId="7A52CC12" w:rsidR="00DB3EE9" w:rsidRDefault="00DB3EE9" w:rsidP="00CF37FE">
      <w:pPr>
        <w:pStyle w:val="a9"/>
        <w:spacing w:line="400" w:lineRule="exact"/>
        <w:ind w:left="360" w:firstLineChars="0" w:firstLine="0"/>
        <w:rPr>
          <w:rFonts w:ascii="Adobe 宋体 Std L" w:eastAsia="Adobe 宋体 Std L" w:hAnsi="Adobe 宋体 Std L"/>
          <w:bCs/>
          <w:sz w:val="28"/>
          <w:szCs w:val="28"/>
        </w:rPr>
      </w:pPr>
    </w:p>
    <w:p w14:paraId="556BC9C2" w14:textId="2327F969" w:rsidR="00DB3EE9" w:rsidRDefault="00DB3EE9" w:rsidP="00CF37FE">
      <w:pPr>
        <w:pStyle w:val="a9"/>
        <w:spacing w:line="400" w:lineRule="exact"/>
        <w:ind w:left="360" w:firstLineChars="0" w:firstLine="0"/>
        <w:rPr>
          <w:rFonts w:ascii="Adobe 宋体 Std L" w:eastAsia="Adobe 宋体 Std L" w:hAnsi="Adobe 宋体 Std L"/>
          <w:bCs/>
          <w:sz w:val="28"/>
          <w:szCs w:val="28"/>
        </w:rPr>
      </w:pPr>
    </w:p>
    <w:p w14:paraId="4F97F421" w14:textId="06003057" w:rsidR="00DB3EE9" w:rsidRDefault="00DB3EE9" w:rsidP="00CF37FE">
      <w:pPr>
        <w:pStyle w:val="a9"/>
        <w:spacing w:line="400" w:lineRule="exact"/>
        <w:ind w:left="360" w:firstLineChars="0" w:firstLine="0"/>
        <w:rPr>
          <w:rFonts w:ascii="Adobe 宋体 Std L" w:eastAsia="Adobe 宋体 Std L" w:hAnsi="Adobe 宋体 Std L"/>
          <w:bCs/>
          <w:sz w:val="28"/>
          <w:szCs w:val="28"/>
        </w:rPr>
      </w:pPr>
    </w:p>
    <w:p w14:paraId="6C51FEEF" w14:textId="77777777" w:rsidR="00A03D5E" w:rsidRPr="00CF37FE" w:rsidRDefault="00A03D5E" w:rsidP="00CF37FE">
      <w:pPr>
        <w:pStyle w:val="a9"/>
        <w:spacing w:line="400" w:lineRule="exact"/>
        <w:ind w:left="360" w:firstLineChars="0" w:firstLine="0"/>
        <w:rPr>
          <w:rFonts w:ascii="Adobe 宋体 Std L" w:eastAsia="Adobe 宋体 Std L" w:hAnsi="Adobe 宋体 Std L"/>
          <w:bCs/>
          <w:sz w:val="28"/>
          <w:szCs w:val="28"/>
        </w:rPr>
      </w:pPr>
    </w:p>
    <w:p w14:paraId="45AB3B70" w14:textId="7A679305" w:rsidR="00267BEF" w:rsidRPr="00CF37FE" w:rsidRDefault="00CF37FE" w:rsidP="00CF37FE">
      <w:pPr>
        <w:pStyle w:val="a9"/>
        <w:numPr>
          <w:ilvl w:val="0"/>
          <w:numId w:val="17"/>
        </w:numPr>
        <w:spacing w:line="400" w:lineRule="exact"/>
        <w:ind w:firstLineChars="0"/>
        <w:rPr>
          <w:rFonts w:ascii="Adobe 宋体 Std L" w:eastAsia="Adobe 宋体 Std L" w:hAnsi="Adobe 宋体 Std L"/>
          <w:b/>
          <w:bCs/>
          <w:sz w:val="28"/>
          <w:szCs w:val="28"/>
        </w:rPr>
      </w:pPr>
      <w:r>
        <w:rPr>
          <w:rFonts w:ascii="Adobe 宋体 Std L" w:eastAsia="Adobe 宋体 Std L" w:hAnsi="Adobe 宋体 Std L" w:hint="eastAsia"/>
          <w:b/>
          <w:bCs/>
          <w:sz w:val="28"/>
          <w:szCs w:val="28"/>
        </w:rPr>
        <w:t>班会</w:t>
      </w:r>
      <w:r w:rsidR="00267BEF" w:rsidRPr="00CF37FE">
        <w:rPr>
          <w:rFonts w:ascii="Adobe 宋体 Std L" w:eastAsia="Adobe 宋体 Std L" w:hAnsi="Adobe 宋体 Std L" w:hint="eastAsia"/>
          <w:b/>
          <w:bCs/>
          <w:sz w:val="28"/>
          <w:szCs w:val="28"/>
        </w:rPr>
        <w:t>方案设计</w:t>
      </w:r>
    </w:p>
    <w:p w14:paraId="551419EB" w14:textId="33054066" w:rsidR="00267BEF" w:rsidRPr="00CF37FE" w:rsidRDefault="00CF37FE" w:rsidP="00CF37FE">
      <w:pPr>
        <w:pStyle w:val="a9"/>
        <w:numPr>
          <w:ilvl w:val="0"/>
          <w:numId w:val="18"/>
        </w:numPr>
        <w:spacing w:line="400" w:lineRule="exact"/>
        <w:ind w:firstLineChars="0"/>
        <w:rPr>
          <w:rFonts w:ascii="Adobe 宋体 Std L" w:eastAsia="Adobe 宋体 Std L" w:hAnsi="Adobe 宋体 Std L"/>
          <w:b/>
          <w:bCs/>
          <w:sz w:val="28"/>
          <w:szCs w:val="28"/>
        </w:rPr>
      </w:pPr>
      <w:r>
        <w:rPr>
          <w:rFonts w:ascii="Adobe 宋体 Std L" w:eastAsia="Adobe 宋体 Std L" w:hAnsi="Adobe 宋体 Std L" w:hint="eastAsia"/>
          <w:b/>
          <w:bCs/>
          <w:sz w:val="28"/>
          <w:szCs w:val="28"/>
        </w:rPr>
        <w:t>班会</w:t>
      </w:r>
      <w:r w:rsidR="00267BEF" w:rsidRPr="00CF37FE">
        <w:rPr>
          <w:rFonts w:ascii="Adobe 宋体 Std L" w:eastAsia="Adobe 宋体 Std L" w:hAnsi="Adobe 宋体 Std L" w:hint="eastAsia"/>
          <w:b/>
          <w:bCs/>
          <w:sz w:val="28"/>
          <w:szCs w:val="28"/>
        </w:rPr>
        <w:t>名称</w:t>
      </w:r>
    </w:p>
    <w:p w14:paraId="7F332B3A" w14:textId="77777777" w:rsidR="00267BEF" w:rsidRPr="00CF37FE" w:rsidRDefault="00267BEF" w:rsidP="00CF37FE">
      <w:pPr>
        <w:spacing w:line="400" w:lineRule="exact"/>
        <w:ind w:left="720"/>
        <w:rPr>
          <w:rFonts w:ascii="Adobe 宋体 Std L" w:eastAsia="Adobe 宋体 Std L" w:hAnsi="Adobe 宋体 Std L"/>
          <w:bCs/>
          <w:sz w:val="28"/>
          <w:szCs w:val="28"/>
        </w:rPr>
      </w:pPr>
      <w:r w:rsidRPr="00CF37FE">
        <w:rPr>
          <w:rFonts w:ascii="Adobe 宋体 Std L" w:eastAsia="Adobe 宋体 Std L" w:hAnsi="Adobe 宋体 Std L" w:hint="eastAsia"/>
          <w:sz w:val="28"/>
          <w:szCs w:val="28"/>
        </w:rPr>
        <w:t>宣传名称：你的降落伞是什么颜色？</w:t>
      </w:r>
    </w:p>
    <w:p w14:paraId="690E4E9F" w14:textId="77777777" w:rsidR="00267BEF" w:rsidRPr="00CF37FE" w:rsidRDefault="00267BEF" w:rsidP="00CF37FE">
      <w:pPr>
        <w:spacing w:line="400" w:lineRule="exact"/>
        <w:ind w:firstLineChars="250" w:firstLine="700"/>
        <w:rPr>
          <w:rFonts w:ascii="Adobe 宋体 Std L" w:eastAsia="Adobe 宋体 Std L" w:hAnsi="Adobe 宋体 Std L"/>
          <w:bCs/>
          <w:sz w:val="28"/>
          <w:szCs w:val="28"/>
        </w:rPr>
      </w:pPr>
      <w:r w:rsidRPr="00CF37FE">
        <w:rPr>
          <w:rFonts w:ascii="Adobe 宋体 Std L" w:eastAsia="Adobe 宋体 Std L" w:hAnsi="Adobe 宋体 Std L" w:hint="eastAsia"/>
          <w:bCs/>
          <w:sz w:val="28"/>
          <w:szCs w:val="28"/>
        </w:rPr>
        <w:t>学术名称：大学生职业生涯规划工作坊</w:t>
      </w:r>
    </w:p>
    <w:p w14:paraId="64EB2205" w14:textId="77777777" w:rsidR="00267BEF" w:rsidRPr="00CF37FE" w:rsidRDefault="00267BEF" w:rsidP="00CF37FE">
      <w:pPr>
        <w:pStyle w:val="a9"/>
        <w:numPr>
          <w:ilvl w:val="0"/>
          <w:numId w:val="18"/>
        </w:numPr>
        <w:spacing w:line="400" w:lineRule="exact"/>
        <w:ind w:firstLineChars="0"/>
        <w:rPr>
          <w:rFonts w:ascii="Adobe 宋体 Std L" w:eastAsia="Adobe 宋体 Std L" w:hAnsi="Adobe 宋体 Std L"/>
          <w:b/>
          <w:bCs/>
          <w:sz w:val="28"/>
          <w:szCs w:val="28"/>
        </w:rPr>
      </w:pPr>
      <w:r w:rsidRPr="00CF37FE">
        <w:rPr>
          <w:rFonts w:ascii="Adobe 宋体 Std L" w:eastAsia="Adobe 宋体 Std L" w:hAnsi="Adobe 宋体 Std L" w:hint="eastAsia"/>
          <w:b/>
          <w:bCs/>
          <w:sz w:val="28"/>
          <w:szCs w:val="28"/>
        </w:rPr>
        <w:t>团体性质</w:t>
      </w:r>
    </w:p>
    <w:p w14:paraId="2B85081D" w14:textId="77777777" w:rsidR="00267BEF" w:rsidRPr="00CF37FE" w:rsidRDefault="00267BEF" w:rsidP="00CF37FE">
      <w:pPr>
        <w:pStyle w:val="a9"/>
        <w:spacing w:line="400" w:lineRule="exact"/>
        <w:ind w:left="1080" w:firstLineChars="0" w:firstLine="0"/>
        <w:rPr>
          <w:rFonts w:ascii="Adobe 宋体 Std L" w:eastAsia="Adobe 宋体 Std L" w:hAnsi="Adobe 宋体 Std L"/>
          <w:bCs/>
          <w:sz w:val="28"/>
          <w:szCs w:val="28"/>
        </w:rPr>
      </w:pPr>
      <w:r w:rsidRPr="00CF37FE">
        <w:rPr>
          <w:rFonts w:ascii="Adobe 宋体 Std L" w:eastAsia="Adobe 宋体 Std L" w:hAnsi="Adobe 宋体 Std L" w:hint="eastAsia"/>
          <w:bCs/>
          <w:sz w:val="28"/>
          <w:szCs w:val="28"/>
        </w:rPr>
        <w:t>封闭型、发展性、结构式</w:t>
      </w:r>
    </w:p>
    <w:p w14:paraId="29950266" w14:textId="50CCFD1F" w:rsidR="00267BEF" w:rsidRPr="00CF37FE" w:rsidRDefault="00CF37FE" w:rsidP="00CF37FE">
      <w:pPr>
        <w:pStyle w:val="a9"/>
        <w:numPr>
          <w:ilvl w:val="0"/>
          <w:numId w:val="18"/>
        </w:numPr>
        <w:spacing w:line="400" w:lineRule="exact"/>
        <w:ind w:firstLineChars="0"/>
        <w:rPr>
          <w:rFonts w:ascii="Adobe 宋体 Std L" w:eastAsia="Adobe 宋体 Std L" w:hAnsi="Adobe 宋体 Std L"/>
          <w:b/>
          <w:bCs/>
          <w:sz w:val="28"/>
          <w:szCs w:val="28"/>
        </w:rPr>
      </w:pPr>
      <w:r>
        <w:rPr>
          <w:rFonts w:ascii="Adobe 宋体 Std L" w:eastAsia="Adobe 宋体 Std L" w:hAnsi="Adobe 宋体 Std L" w:hint="eastAsia"/>
          <w:b/>
          <w:bCs/>
          <w:sz w:val="28"/>
          <w:szCs w:val="28"/>
        </w:rPr>
        <w:t>班会</w:t>
      </w:r>
      <w:r w:rsidR="00267BEF" w:rsidRPr="00CF37FE">
        <w:rPr>
          <w:rFonts w:ascii="Adobe 宋体 Std L" w:eastAsia="Adobe 宋体 Std L" w:hAnsi="Adobe 宋体 Std L" w:hint="eastAsia"/>
          <w:b/>
          <w:bCs/>
          <w:sz w:val="28"/>
          <w:szCs w:val="28"/>
        </w:rPr>
        <w:t>规模</w:t>
      </w:r>
    </w:p>
    <w:p w14:paraId="5489CFEE" w14:textId="77777777" w:rsidR="00267BEF" w:rsidRPr="00CF37FE" w:rsidRDefault="00267BEF" w:rsidP="00CF37FE">
      <w:pPr>
        <w:spacing w:line="400" w:lineRule="exact"/>
        <w:ind w:left="1080"/>
        <w:rPr>
          <w:rFonts w:ascii="Adobe 宋体 Std L" w:eastAsia="Adobe 宋体 Std L" w:hAnsi="Adobe 宋体 Std L"/>
          <w:bCs/>
          <w:sz w:val="28"/>
          <w:szCs w:val="28"/>
        </w:rPr>
      </w:pPr>
      <w:r w:rsidRPr="00CF37FE">
        <w:rPr>
          <w:rFonts w:ascii="Adobe 宋体 Std L" w:eastAsia="Adobe 宋体 Std L" w:hAnsi="Adobe 宋体 Std L" w:hint="eastAsia"/>
          <w:bCs/>
          <w:sz w:val="28"/>
          <w:szCs w:val="28"/>
        </w:rPr>
        <w:t>20人（大一下学期学生，公开招募、入组访谈）</w:t>
      </w:r>
    </w:p>
    <w:p w14:paraId="45FAC53D" w14:textId="6B652931" w:rsidR="00267BEF" w:rsidRPr="00CF37FE" w:rsidRDefault="00CF37FE" w:rsidP="00CF37FE">
      <w:pPr>
        <w:pStyle w:val="a9"/>
        <w:numPr>
          <w:ilvl w:val="0"/>
          <w:numId w:val="18"/>
        </w:numPr>
        <w:spacing w:line="400" w:lineRule="exact"/>
        <w:ind w:firstLineChars="0"/>
        <w:rPr>
          <w:rFonts w:ascii="Adobe 宋体 Std L" w:eastAsia="Adobe 宋体 Std L" w:hAnsi="Adobe 宋体 Std L"/>
          <w:bCs/>
          <w:sz w:val="28"/>
          <w:szCs w:val="28"/>
        </w:rPr>
      </w:pPr>
      <w:r w:rsidRPr="00CF37FE">
        <w:rPr>
          <w:rFonts w:ascii="Adobe 宋体 Std L" w:eastAsia="Adobe 宋体 Std L" w:hAnsi="Adobe 宋体 Std L" w:hint="eastAsia"/>
          <w:b/>
          <w:bCs/>
          <w:sz w:val="28"/>
          <w:szCs w:val="28"/>
        </w:rPr>
        <w:t>班会</w:t>
      </w:r>
      <w:r w:rsidR="00267BEF" w:rsidRPr="00CF37FE">
        <w:rPr>
          <w:rFonts w:ascii="Adobe 宋体 Std L" w:eastAsia="Adobe 宋体 Std L" w:hAnsi="Adobe 宋体 Std L" w:hint="eastAsia"/>
          <w:b/>
          <w:bCs/>
          <w:sz w:val="28"/>
          <w:szCs w:val="28"/>
        </w:rPr>
        <w:t>开展时间与场地</w:t>
      </w:r>
    </w:p>
    <w:p w14:paraId="406D7E97" w14:textId="77777777" w:rsidR="00267BEF" w:rsidRPr="00CF37FE" w:rsidRDefault="00267BEF" w:rsidP="00CF37FE">
      <w:pPr>
        <w:pStyle w:val="a9"/>
        <w:spacing w:line="400" w:lineRule="exact"/>
        <w:ind w:left="1080" w:firstLineChars="0" w:firstLine="0"/>
        <w:rPr>
          <w:rFonts w:ascii="Adobe 宋体 Std L" w:eastAsia="Adobe 宋体 Std L" w:hAnsi="Adobe 宋体 Std L"/>
          <w:bCs/>
          <w:sz w:val="28"/>
          <w:szCs w:val="28"/>
        </w:rPr>
      </w:pPr>
      <w:r w:rsidRPr="00CF37FE">
        <w:rPr>
          <w:rFonts w:ascii="Adobe 宋体 Std L" w:eastAsia="Adobe 宋体 Std L" w:hAnsi="Adobe 宋体 Std L" w:hint="eastAsia"/>
          <w:bCs/>
          <w:sz w:val="28"/>
          <w:szCs w:val="28"/>
        </w:rPr>
        <w:t>活动时间：4次，每周一次，每次120分钟</w:t>
      </w:r>
    </w:p>
    <w:p w14:paraId="439E40FF" w14:textId="77777777" w:rsidR="00267BEF" w:rsidRPr="00CF37FE" w:rsidRDefault="00267BEF" w:rsidP="00CF37FE">
      <w:pPr>
        <w:pStyle w:val="a9"/>
        <w:spacing w:line="400" w:lineRule="exact"/>
        <w:ind w:left="1080" w:firstLineChars="0" w:firstLine="0"/>
        <w:rPr>
          <w:rFonts w:ascii="Adobe 宋体 Std L" w:eastAsia="Adobe 宋体 Std L" w:hAnsi="Adobe 宋体 Std L"/>
          <w:bCs/>
          <w:sz w:val="28"/>
          <w:szCs w:val="28"/>
        </w:rPr>
      </w:pPr>
      <w:r w:rsidRPr="00CF37FE">
        <w:rPr>
          <w:rFonts w:ascii="Adobe 宋体 Std L" w:eastAsia="Adobe 宋体 Std L" w:hAnsi="Adobe 宋体 Std L" w:hint="eastAsia"/>
          <w:bCs/>
          <w:sz w:val="28"/>
          <w:szCs w:val="28"/>
        </w:rPr>
        <w:t>活动场地：团体活动室</w:t>
      </w:r>
    </w:p>
    <w:p w14:paraId="29303DD2" w14:textId="577B5AE2" w:rsidR="00267BEF" w:rsidRPr="00A03D5E" w:rsidRDefault="00267BEF" w:rsidP="00CF37FE">
      <w:pPr>
        <w:pStyle w:val="a9"/>
        <w:numPr>
          <w:ilvl w:val="0"/>
          <w:numId w:val="18"/>
        </w:numPr>
        <w:spacing w:line="400" w:lineRule="exact"/>
        <w:ind w:firstLineChars="0"/>
        <w:rPr>
          <w:rFonts w:ascii="Adobe 宋体 Std L" w:eastAsia="Adobe 宋体 Std L" w:hAnsi="Adobe 宋体 Std L"/>
          <w:bCs/>
          <w:sz w:val="28"/>
          <w:szCs w:val="28"/>
        </w:rPr>
      </w:pPr>
      <w:r w:rsidRPr="00CF37FE">
        <w:rPr>
          <w:rFonts w:ascii="Adobe 宋体 Std L" w:eastAsia="Adobe 宋体 Std L" w:hAnsi="Adobe 宋体 Std L" w:hint="eastAsia"/>
          <w:b/>
          <w:bCs/>
          <w:sz w:val="28"/>
          <w:szCs w:val="28"/>
        </w:rPr>
        <w:t>招募海报</w:t>
      </w:r>
    </w:p>
    <w:p w14:paraId="325A618D" w14:textId="49DC1F7B" w:rsidR="00A03D5E" w:rsidRDefault="00A03D5E" w:rsidP="00A03D5E">
      <w:pPr>
        <w:spacing w:line="400" w:lineRule="exact"/>
        <w:rPr>
          <w:rFonts w:ascii="Adobe 宋体 Std L" w:eastAsia="Adobe 宋体 Std L" w:hAnsi="Adobe 宋体 Std L"/>
          <w:bCs/>
          <w:sz w:val="28"/>
          <w:szCs w:val="28"/>
        </w:rPr>
      </w:pPr>
    </w:p>
    <w:p w14:paraId="1CB095CA" w14:textId="3D6F33A2" w:rsidR="00A03D5E" w:rsidRDefault="00A03D5E" w:rsidP="00A03D5E">
      <w:pPr>
        <w:spacing w:line="400" w:lineRule="exact"/>
        <w:rPr>
          <w:rFonts w:ascii="Adobe 宋体 Std L" w:eastAsia="Adobe 宋体 Std L" w:hAnsi="Adobe 宋体 Std L"/>
          <w:bCs/>
          <w:sz w:val="28"/>
          <w:szCs w:val="28"/>
        </w:rPr>
      </w:pPr>
    </w:p>
    <w:p w14:paraId="6E1CB21A" w14:textId="5DE990FF" w:rsidR="00A03D5E" w:rsidRDefault="00A03D5E" w:rsidP="00A03D5E">
      <w:pPr>
        <w:spacing w:line="400" w:lineRule="exact"/>
        <w:rPr>
          <w:rFonts w:ascii="Adobe 宋体 Std L" w:eastAsia="Adobe 宋体 Std L" w:hAnsi="Adobe 宋体 Std L"/>
          <w:bCs/>
          <w:sz w:val="28"/>
          <w:szCs w:val="28"/>
        </w:rPr>
      </w:pPr>
    </w:p>
    <w:p w14:paraId="646C62B9" w14:textId="124CB0E1" w:rsidR="00A03D5E" w:rsidRDefault="00A03D5E" w:rsidP="00A03D5E">
      <w:pPr>
        <w:spacing w:line="400" w:lineRule="exact"/>
        <w:rPr>
          <w:rFonts w:ascii="Adobe 宋体 Std L" w:eastAsia="Adobe 宋体 Std L" w:hAnsi="Adobe 宋体 Std L"/>
          <w:bCs/>
          <w:sz w:val="28"/>
          <w:szCs w:val="28"/>
        </w:rPr>
      </w:pPr>
      <w:r w:rsidRPr="00CF37FE">
        <w:rPr>
          <w:rFonts w:ascii="Adobe 宋体 Std L" w:eastAsia="Adobe 宋体 Std L" w:hAnsi="Adobe 宋体 Std L"/>
          <w:bCs/>
          <w:noProof/>
          <w:sz w:val="28"/>
          <w:szCs w:val="28"/>
        </w:rPr>
        <w:drawing>
          <wp:anchor distT="0" distB="0" distL="114300" distR="114300" simplePos="0" relativeHeight="251705344" behindDoc="0" locked="0" layoutInCell="1" allowOverlap="1" wp14:anchorId="4E29F023" wp14:editId="7E6CBC3D">
            <wp:simplePos x="0" y="0"/>
            <wp:positionH relativeFrom="margin">
              <wp:align>left</wp:align>
            </wp:positionH>
            <wp:positionV relativeFrom="paragraph">
              <wp:posOffset>238125</wp:posOffset>
            </wp:positionV>
            <wp:extent cx="5313198" cy="5753100"/>
            <wp:effectExtent l="0" t="0" r="1905" b="0"/>
            <wp:wrapNone/>
            <wp:docPr id="23" name="图片 23" descr="C:\Users\Administrator\Desktop\4d051680d587923cc1fc759b51b429c0_副本.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descr="C:\Users\Administrator\Desktop\4d051680d587923cc1fc759b51b429c0_副本.jpg"/>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5313198" cy="575310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14:paraId="7B6CC761" w14:textId="1433623E" w:rsidR="00A03D5E" w:rsidRDefault="00A03D5E" w:rsidP="00A03D5E">
      <w:pPr>
        <w:spacing w:line="400" w:lineRule="exact"/>
        <w:rPr>
          <w:rFonts w:ascii="Adobe 宋体 Std L" w:eastAsia="Adobe 宋体 Std L" w:hAnsi="Adobe 宋体 Std L"/>
          <w:bCs/>
          <w:sz w:val="28"/>
          <w:szCs w:val="28"/>
        </w:rPr>
      </w:pPr>
    </w:p>
    <w:p w14:paraId="3AB96585" w14:textId="5D70BB35" w:rsidR="00A03D5E" w:rsidRDefault="00A03D5E" w:rsidP="00A03D5E">
      <w:pPr>
        <w:spacing w:line="400" w:lineRule="exact"/>
        <w:rPr>
          <w:rFonts w:ascii="Adobe 宋体 Std L" w:eastAsia="Adobe 宋体 Std L" w:hAnsi="Adobe 宋体 Std L"/>
          <w:bCs/>
          <w:sz w:val="28"/>
          <w:szCs w:val="28"/>
        </w:rPr>
      </w:pPr>
    </w:p>
    <w:p w14:paraId="2928EC94" w14:textId="2208A197" w:rsidR="00A03D5E" w:rsidRDefault="00A03D5E" w:rsidP="00A03D5E">
      <w:pPr>
        <w:spacing w:line="400" w:lineRule="exact"/>
        <w:rPr>
          <w:rFonts w:ascii="Adobe 宋体 Std L" w:eastAsia="Adobe 宋体 Std L" w:hAnsi="Adobe 宋体 Std L"/>
          <w:bCs/>
          <w:sz w:val="28"/>
          <w:szCs w:val="28"/>
        </w:rPr>
      </w:pPr>
    </w:p>
    <w:p w14:paraId="402BDDB2" w14:textId="6DE4C636" w:rsidR="00A03D5E" w:rsidRDefault="00A03D5E" w:rsidP="00A03D5E">
      <w:pPr>
        <w:spacing w:line="400" w:lineRule="exact"/>
        <w:rPr>
          <w:rFonts w:ascii="Adobe 宋体 Std L" w:eastAsia="Adobe 宋体 Std L" w:hAnsi="Adobe 宋体 Std L"/>
          <w:bCs/>
          <w:sz w:val="28"/>
          <w:szCs w:val="28"/>
        </w:rPr>
      </w:pPr>
    </w:p>
    <w:p w14:paraId="7C94E991" w14:textId="43170088" w:rsidR="00A03D5E" w:rsidRDefault="00A03D5E" w:rsidP="00A03D5E">
      <w:pPr>
        <w:spacing w:line="400" w:lineRule="exact"/>
        <w:rPr>
          <w:rFonts w:ascii="Adobe 宋体 Std L" w:eastAsia="Adobe 宋体 Std L" w:hAnsi="Adobe 宋体 Std L"/>
          <w:bCs/>
          <w:sz w:val="28"/>
          <w:szCs w:val="28"/>
        </w:rPr>
      </w:pPr>
    </w:p>
    <w:p w14:paraId="647C3F70" w14:textId="082622CD" w:rsidR="00A03D5E" w:rsidRDefault="00A03D5E" w:rsidP="00A03D5E">
      <w:pPr>
        <w:spacing w:line="400" w:lineRule="exact"/>
        <w:rPr>
          <w:rFonts w:ascii="Adobe 宋体 Std L" w:eastAsia="Adobe 宋体 Std L" w:hAnsi="Adobe 宋体 Std L"/>
          <w:bCs/>
          <w:sz w:val="28"/>
          <w:szCs w:val="28"/>
        </w:rPr>
      </w:pPr>
    </w:p>
    <w:p w14:paraId="3A11C08E" w14:textId="5614D642" w:rsidR="00A03D5E" w:rsidRDefault="00A03D5E" w:rsidP="00A03D5E">
      <w:pPr>
        <w:spacing w:line="400" w:lineRule="exact"/>
        <w:rPr>
          <w:rFonts w:ascii="Adobe 宋体 Std L" w:eastAsia="Adobe 宋体 Std L" w:hAnsi="Adobe 宋体 Std L"/>
          <w:bCs/>
          <w:sz w:val="28"/>
          <w:szCs w:val="28"/>
        </w:rPr>
      </w:pPr>
    </w:p>
    <w:p w14:paraId="786C9789" w14:textId="78FE62BE" w:rsidR="00A03D5E" w:rsidRDefault="00A03D5E" w:rsidP="00A03D5E">
      <w:pPr>
        <w:spacing w:line="400" w:lineRule="exact"/>
        <w:rPr>
          <w:rFonts w:ascii="Adobe 宋体 Std L" w:eastAsia="Adobe 宋体 Std L" w:hAnsi="Adobe 宋体 Std L"/>
          <w:bCs/>
          <w:sz w:val="28"/>
          <w:szCs w:val="28"/>
        </w:rPr>
      </w:pPr>
    </w:p>
    <w:p w14:paraId="521F1C84" w14:textId="0E95D9C9" w:rsidR="00A03D5E" w:rsidRDefault="00A03D5E" w:rsidP="00A03D5E">
      <w:pPr>
        <w:spacing w:line="400" w:lineRule="exact"/>
        <w:rPr>
          <w:rFonts w:ascii="Adobe 宋体 Std L" w:eastAsia="Adobe 宋体 Std L" w:hAnsi="Adobe 宋体 Std L"/>
          <w:bCs/>
          <w:sz w:val="28"/>
          <w:szCs w:val="28"/>
        </w:rPr>
      </w:pPr>
    </w:p>
    <w:p w14:paraId="25D0A1BA" w14:textId="77777777" w:rsidR="00A03D5E" w:rsidRDefault="00A03D5E" w:rsidP="00A03D5E">
      <w:pPr>
        <w:spacing w:line="400" w:lineRule="exact"/>
        <w:rPr>
          <w:rFonts w:ascii="Adobe 宋体 Std L" w:eastAsia="Adobe 宋体 Std L" w:hAnsi="Adobe 宋体 Std L"/>
          <w:bCs/>
          <w:sz w:val="28"/>
          <w:szCs w:val="28"/>
        </w:rPr>
      </w:pPr>
    </w:p>
    <w:p w14:paraId="3823F7CB" w14:textId="77777777" w:rsidR="00A03D5E" w:rsidRPr="00A03D5E" w:rsidRDefault="00A03D5E" w:rsidP="00A03D5E">
      <w:pPr>
        <w:spacing w:line="400" w:lineRule="exact"/>
        <w:rPr>
          <w:rFonts w:ascii="Adobe 宋体 Std L" w:eastAsia="Adobe 宋体 Std L" w:hAnsi="Adobe 宋体 Std L"/>
          <w:bCs/>
          <w:sz w:val="28"/>
          <w:szCs w:val="28"/>
        </w:rPr>
      </w:pPr>
    </w:p>
    <w:p w14:paraId="3AC06A32" w14:textId="333FDB43" w:rsidR="00267BEF" w:rsidRDefault="00267BEF" w:rsidP="00CF37FE">
      <w:pPr>
        <w:spacing w:line="400" w:lineRule="exact"/>
        <w:jc w:val="center"/>
        <w:rPr>
          <w:rFonts w:ascii="Adobe 宋体 Std L" w:eastAsia="Adobe 宋体 Std L" w:hAnsi="Adobe 宋体 Std L"/>
          <w:bCs/>
          <w:sz w:val="28"/>
          <w:szCs w:val="28"/>
        </w:rPr>
      </w:pPr>
    </w:p>
    <w:p w14:paraId="33CB561C" w14:textId="1AB32F90" w:rsidR="00A03D5E" w:rsidRDefault="00A03D5E" w:rsidP="00CF37FE">
      <w:pPr>
        <w:spacing w:line="400" w:lineRule="exact"/>
        <w:jc w:val="center"/>
        <w:rPr>
          <w:rFonts w:ascii="Adobe 宋体 Std L" w:eastAsia="Adobe 宋体 Std L" w:hAnsi="Adobe 宋体 Std L"/>
          <w:bCs/>
          <w:sz w:val="28"/>
          <w:szCs w:val="28"/>
        </w:rPr>
      </w:pPr>
    </w:p>
    <w:p w14:paraId="67347469" w14:textId="6262DCD3" w:rsidR="00A03D5E" w:rsidRDefault="00A03D5E" w:rsidP="00CF37FE">
      <w:pPr>
        <w:spacing w:line="400" w:lineRule="exact"/>
        <w:jc w:val="center"/>
        <w:rPr>
          <w:rFonts w:ascii="Adobe 宋体 Std L" w:eastAsia="Adobe 宋体 Std L" w:hAnsi="Adobe 宋体 Std L"/>
          <w:bCs/>
          <w:sz w:val="28"/>
          <w:szCs w:val="28"/>
        </w:rPr>
      </w:pPr>
    </w:p>
    <w:p w14:paraId="05BE6E16" w14:textId="7591F6E3" w:rsidR="00A03D5E" w:rsidRDefault="00A03D5E" w:rsidP="00CF37FE">
      <w:pPr>
        <w:spacing w:line="400" w:lineRule="exact"/>
        <w:jc w:val="center"/>
        <w:rPr>
          <w:rFonts w:ascii="Adobe 宋体 Std L" w:eastAsia="Adobe 宋体 Std L" w:hAnsi="Adobe 宋体 Std L"/>
          <w:bCs/>
          <w:sz w:val="28"/>
          <w:szCs w:val="28"/>
        </w:rPr>
      </w:pPr>
    </w:p>
    <w:p w14:paraId="7BB96BCE" w14:textId="1369BC18" w:rsidR="00A03D5E" w:rsidRDefault="00A03D5E" w:rsidP="00CF37FE">
      <w:pPr>
        <w:spacing w:line="400" w:lineRule="exact"/>
        <w:jc w:val="center"/>
        <w:rPr>
          <w:rFonts w:ascii="Adobe 宋体 Std L" w:eastAsia="Adobe 宋体 Std L" w:hAnsi="Adobe 宋体 Std L"/>
          <w:bCs/>
          <w:sz w:val="28"/>
          <w:szCs w:val="28"/>
        </w:rPr>
      </w:pPr>
    </w:p>
    <w:p w14:paraId="5A619ABE" w14:textId="6D7A4370" w:rsidR="00A03D5E" w:rsidRDefault="00A03D5E" w:rsidP="00CF37FE">
      <w:pPr>
        <w:spacing w:line="400" w:lineRule="exact"/>
        <w:jc w:val="center"/>
        <w:rPr>
          <w:rFonts w:ascii="Adobe 宋体 Std L" w:eastAsia="Adobe 宋体 Std L" w:hAnsi="Adobe 宋体 Std L"/>
          <w:bCs/>
          <w:sz w:val="28"/>
          <w:szCs w:val="28"/>
        </w:rPr>
      </w:pPr>
    </w:p>
    <w:p w14:paraId="067A066B" w14:textId="77777777" w:rsidR="00A03D5E" w:rsidRPr="00CF37FE" w:rsidRDefault="00A03D5E" w:rsidP="00CF37FE">
      <w:pPr>
        <w:spacing w:line="400" w:lineRule="exact"/>
        <w:jc w:val="center"/>
        <w:rPr>
          <w:rFonts w:ascii="Adobe 宋体 Std L" w:eastAsia="Adobe 宋体 Std L" w:hAnsi="Adobe 宋体 Std L"/>
          <w:bCs/>
          <w:sz w:val="28"/>
          <w:szCs w:val="28"/>
        </w:rPr>
      </w:pPr>
    </w:p>
    <w:p w14:paraId="02B6CFE4" w14:textId="77777777" w:rsidR="00267BEF" w:rsidRPr="00CF37FE" w:rsidRDefault="00267BEF" w:rsidP="00CF37FE">
      <w:pPr>
        <w:spacing w:line="400" w:lineRule="exact"/>
        <w:rPr>
          <w:rFonts w:ascii="Adobe 宋体 Std L" w:eastAsia="Adobe 宋体 Std L" w:hAnsi="Adobe 宋体 Std L"/>
          <w:b/>
          <w:bCs/>
          <w:sz w:val="28"/>
          <w:szCs w:val="28"/>
        </w:rPr>
      </w:pPr>
      <w:r w:rsidRPr="00CF37FE">
        <w:rPr>
          <w:rFonts w:ascii="Adobe 宋体 Std L" w:eastAsia="Adobe 宋体 Std L" w:hAnsi="Adobe 宋体 Std L" w:hint="eastAsia"/>
          <w:b/>
          <w:bCs/>
          <w:sz w:val="28"/>
          <w:szCs w:val="28"/>
        </w:rPr>
        <w:t>6.团体作用机制</w:t>
      </w:r>
    </w:p>
    <w:p w14:paraId="6B609D8C" w14:textId="77777777" w:rsidR="00A03D5E" w:rsidRDefault="00A03D5E" w:rsidP="00A03D5E">
      <w:pPr>
        <w:spacing w:line="360" w:lineRule="auto"/>
        <w:rPr>
          <w:rFonts w:asciiTheme="minorEastAsia" w:eastAsiaTheme="minorEastAsia" w:hAnsiTheme="minorEastAsia"/>
          <w:b/>
          <w:bCs/>
          <w:sz w:val="28"/>
          <w:szCs w:val="28"/>
        </w:rPr>
      </w:pPr>
    </w:p>
    <w:p w14:paraId="7488E5CA" w14:textId="607D0D84" w:rsidR="00A03D5E" w:rsidRDefault="00A03D5E" w:rsidP="00A03D5E">
      <w:pPr>
        <w:spacing w:line="360" w:lineRule="auto"/>
        <w:ind w:leftChars="-514" w:left="-568" w:hangingChars="201" w:hanging="563"/>
        <w:rPr>
          <w:rFonts w:asciiTheme="minorEastAsia" w:eastAsiaTheme="minorEastAsia" w:hAnsiTheme="minorEastAsia"/>
          <w:b/>
          <w:bCs/>
          <w:sz w:val="28"/>
          <w:szCs w:val="28"/>
        </w:rPr>
      </w:pPr>
      <w:r>
        <w:rPr>
          <w:rFonts w:asciiTheme="minorEastAsia" w:eastAsiaTheme="minorEastAsia" w:hAnsiTheme="minorEastAsia"/>
          <w:b/>
          <w:bCs/>
          <w:noProof/>
          <w:sz w:val="28"/>
          <w:szCs w:val="28"/>
        </w:rPr>
        <w:lastRenderedPageBreak/>
        <mc:AlternateContent>
          <mc:Choice Requires="wps">
            <w:drawing>
              <wp:anchor distT="0" distB="0" distL="114300" distR="114300" simplePos="0" relativeHeight="251726848" behindDoc="0" locked="0" layoutInCell="1" allowOverlap="1" wp14:anchorId="3F570D07" wp14:editId="40999F32">
                <wp:simplePos x="0" y="0"/>
                <wp:positionH relativeFrom="column">
                  <wp:posOffset>1334135</wp:posOffset>
                </wp:positionH>
                <wp:positionV relativeFrom="paragraph">
                  <wp:posOffset>2796540</wp:posOffset>
                </wp:positionV>
                <wp:extent cx="32385" cy="3189605"/>
                <wp:effectExtent l="10160" t="5715" r="5080" b="5080"/>
                <wp:wrapNone/>
                <wp:docPr id="76" name="直接箭头连接符 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385" cy="3189605"/>
                        </a:xfrm>
                        <a:prstGeom prst="straightConnector1">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66D78950" id="_x0000_t32" coordsize="21600,21600" o:spt="32" o:oned="t" path="m,l21600,21600e" filled="f">
                <v:path arrowok="t" fillok="f" o:connecttype="none"/>
                <o:lock v:ext="edit" shapetype="t"/>
              </v:shapetype>
              <v:shape id="直接箭头连接符 76" o:spid="_x0000_s1026" type="#_x0000_t32" style="position:absolute;left:0;text-align:left;margin-left:105.05pt;margin-top:220.2pt;width:2.55pt;height:251.15pt;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" strokecolor="red"/>
            </w:pict>
          </mc:Fallback>
        </mc:AlternateContent>
      </w:r>
      <w:r>
        <w:rPr>
          <w:rFonts w:asciiTheme="minorEastAsia" w:eastAsiaTheme="minorEastAsia" w:hAnsiTheme="minorEastAsia"/>
          <w:b/>
          <w:bCs/>
          <w:noProof/>
          <w:sz w:val="28"/>
          <w:szCs w:val="28"/>
        </w:rPr>
        <mc:AlternateContent>
          <mc:Choice Requires="wps">
            <w:drawing>
              <wp:anchor distT="0" distB="0" distL="114300" distR="114300" simplePos="0" relativeHeight="251725824" behindDoc="0" locked="0" layoutInCell="1" allowOverlap="1" wp14:anchorId="099BAADA" wp14:editId="423B1202">
                <wp:simplePos x="0" y="0"/>
                <wp:positionH relativeFrom="column">
                  <wp:posOffset>4428490</wp:posOffset>
                </wp:positionH>
                <wp:positionV relativeFrom="paragraph">
                  <wp:posOffset>2796540</wp:posOffset>
                </wp:positionV>
                <wp:extent cx="31750" cy="3317240"/>
                <wp:effectExtent l="8890" t="5715" r="6985" b="10795"/>
                <wp:wrapNone/>
                <wp:docPr id="75" name="直接箭头连接符 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1750" cy="3317240"/>
                        </a:xfrm>
                        <a:prstGeom prst="straightConnector1">
                          <a:avLst/>
                        </a:prstGeom>
                        <a:noFill/>
                        <a:ln w="9525">
                          <a:solidFill>
                            <a:srgbClr val="92D05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F8C3EB6" id="直接箭头连接符 75" o:spid="_x0000_s1026" type="#_x0000_t32" style="position:absolute;left:0;text-align:left;margin-left:348.7pt;margin-top:220.2pt;width:2.5pt;height:261.2pt;flip:x;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" strokecolor="#92d050"/>
            </w:pict>
          </mc:Fallback>
        </mc:AlternateContent>
      </w:r>
      <w:r>
        <w:rPr>
          <w:rFonts w:asciiTheme="minorEastAsia" w:eastAsiaTheme="minorEastAsia" w:hAnsiTheme="minorEastAsia"/>
          <w:b/>
          <w:bCs/>
          <w:noProof/>
          <w:sz w:val="28"/>
          <w:szCs w:val="28"/>
        </w:rPr>
        <mc:AlternateContent>
          <mc:Choice Requires="wps">
            <w:drawing>
              <wp:anchor distT="0" distB="0" distL="114300" distR="114300" simplePos="0" relativeHeight="251723776" behindDoc="0" locked="0" layoutInCell="1" allowOverlap="1" wp14:anchorId="33F6107D" wp14:editId="478A4DDF">
                <wp:simplePos x="0" y="0"/>
                <wp:positionH relativeFrom="column">
                  <wp:posOffset>3418205</wp:posOffset>
                </wp:positionH>
                <wp:positionV relativeFrom="paragraph">
                  <wp:posOffset>2796540</wp:posOffset>
                </wp:positionV>
                <wp:extent cx="21590" cy="3625215"/>
                <wp:effectExtent l="8255" t="5715" r="8255" b="7620"/>
                <wp:wrapNone/>
                <wp:docPr id="74" name="直接箭头连接符 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590" cy="3625215"/>
                        </a:xfrm>
                        <a:prstGeom prst="straightConnector1">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DB6250F" id="直接箭头连接符 74" o:spid="_x0000_s1026" type="#_x0000_t32" style="position:absolute;left:0;text-align:left;margin-left:269.15pt;margin-top:220.2pt;width:1.7pt;height:285.45pt;flip:x;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" strokecolor="red"/>
            </w:pict>
          </mc:Fallback>
        </mc:AlternateContent>
      </w:r>
      <w:r>
        <w:rPr>
          <w:rFonts w:asciiTheme="minorEastAsia" w:eastAsiaTheme="minorEastAsia" w:hAnsiTheme="minorEastAsia"/>
          <w:b/>
          <w:bCs/>
          <w:noProof/>
          <w:sz w:val="28"/>
          <w:szCs w:val="28"/>
        </w:rPr>
        <mc:AlternateContent>
          <mc:Choice Requires="wps">
            <w:drawing>
              <wp:anchor distT="0" distB="0" distL="114300" distR="114300" simplePos="0" relativeHeight="251721728" behindDoc="0" locked="0" layoutInCell="1" allowOverlap="1" wp14:anchorId="01E35418" wp14:editId="50783477">
                <wp:simplePos x="0" y="0"/>
                <wp:positionH relativeFrom="column">
                  <wp:posOffset>2036445</wp:posOffset>
                </wp:positionH>
                <wp:positionV relativeFrom="paragraph">
                  <wp:posOffset>2796540</wp:posOffset>
                </wp:positionV>
                <wp:extent cx="31750" cy="3625215"/>
                <wp:effectExtent l="7620" t="5715" r="8255" b="7620"/>
                <wp:wrapNone/>
                <wp:docPr id="73" name="直接箭头连接符 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0" cy="3625215"/>
                        </a:xfrm>
                        <a:prstGeom prst="straightConnector1">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53B6E96" id="直接箭头连接符 73" o:spid="_x0000_s1026" type="#_x0000_t32" style="position:absolute;left:0;text-align:left;margin-left:160.35pt;margin-top:220.2pt;width:2.5pt;height:285.45pt;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" strokecolor="red"/>
            </w:pict>
          </mc:Fallback>
        </mc:AlternateContent>
      </w:r>
      <w:r>
        <w:rPr>
          <w:rFonts w:asciiTheme="minorEastAsia" w:eastAsiaTheme="minorEastAsia" w:hAnsiTheme="minorEastAsia"/>
          <w:b/>
          <w:bCs/>
          <w:noProof/>
          <w:sz w:val="28"/>
          <w:szCs w:val="28"/>
        </w:rPr>
        <mc:AlternateContent>
          <mc:Choice Requires="wps">
            <w:drawing>
              <wp:anchor distT="0" distB="0" distL="114300" distR="114300" simplePos="0" relativeHeight="251720704" behindDoc="0" locked="0" layoutInCell="1" allowOverlap="1" wp14:anchorId="091DD78B" wp14:editId="0ECCDF3A">
                <wp:simplePos x="0" y="0"/>
                <wp:positionH relativeFrom="column">
                  <wp:posOffset>972820</wp:posOffset>
                </wp:positionH>
                <wp:positionV relativeFrom="paragraph">
                  <wp:posOffset>2860675</wp:posOffset>
                </wp:positionV>
                <wp:extent cx="64135" cy="3253105"/>
                <wp:effectExtent l="10795" t="12700" r="10795" b="10795"/>
                <wp:wrapNone/>
                <wp:docPr id="72" name="直接箭头连接符 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4135" cy="3253105"/>
                        </a:xfrm>
                        <a:prstGeom prst="straightConnector1">
                          <a:avLst/>
                        </a:prstGeom>
                        <a:noFill/>
                        <a:ln w="9525">
                          <a:solidFill>
                            <a:srgbClr val="FFFF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E9E7225" id="直接箭头连接符 72" o:spid="_x0000_s1026" type="#_x0000_t32" style="position:absolute;left:0;text-align:left;margin-left:76.6pt;margin-top:225.25pt;width:5.05pt;height:256.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" strokecolor="yellow"/>
            </w:pict>
          </mc:Fallback>
        </mc:AlternateContent>
      </w:r>
      <w:r>
        <w:rPr>
          <w:rFonts w:asciiTheme="minorEastAsia" w:eastAsiaTheme="minorEastAsia" w:hAnsiTheme="minorEastAsia"/>
          <w:b/>
          <w:bCs/>
          <w:noProof/>
          <w:sz w:val="28"/>
          <w:szCs w:val="28"/>
        </w:rPr>
        <mc:AlternateContent>
          <mc:Choice Requires="wps">
            <w:drawing>
              <wp:anchor distT="0" distB="0" distL="114300" distR="114300" simplePos="0" relativeHeight="251714560" behindDoc="0" locked="0" layoutInCell="1" allowOverlap="1" wp14:anchorId="58E2932A" wp14:editId="4039B0C8">
                <wp:simplePos x="0" y="0"/>
                <wp:positionH relativeFrom="column">
                  <wp:posOffset>4800600</wp:posOffset>
                </wp:positionH>
                <wp:positionV relativeFrom="paragraph">
                  <wp:posOffset>2796540</wp:posOffset>
                </wp:positionV>
                <wp:extent cx="635" cy="2371090"/>
                <wp:effectExtent l="9525" t="5715" r="8890" b="13970"/>
                <wp:wrapNone/>
                <wp:docPr id="71" name="直接箭头连接符 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371090"/>
                        </a:xfrm>
                        <a:prstGeom prst="straightConnector1">
                          <a:avLst/>
                        </a:prstGeom>
                        <a:noFill/>
                        <a:ln w="9525">
                          <a:solidFill>
                            <a:schemeClr val="accent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1B6CCDE" id="直接箭头连接符 71" o:spid="_x0000_s1026" type="#_x0000_t32" style="position:absolute;left:0;text-align:left;margin-left:378pt;margin-top:220.2pt;width:.05pt;height:186.7pt;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" strokecolor="#4472c4 [3204]"/>
            </w:pict>
          </mc:Fallback>
        </mc:AlternateContent>
      </w:r>
      <w:r>
        <w:rPr>
          <w:rFonts w:asciiTheme="minorEastAsia" w:eastAsiaTheme="minorEastAsia" w:hAnsiTheme="minorEastAsia"/>
          <w:b/>
          <w:bCs/>
          <w:noProof/>
          <w:sz w:val="28"/>
          <w:szCs w:val="28"/>
        </w:rPr>
        <mc:AlternateContent>
          <mc:Choice Requires="wps">
            <w:drawing>
              <wp:anchor distT="0" distB="0" distL="114300" distR="114300" simplePos="0" relativeHeight="251712512" behindDoc="0" locked="0" layoutInCell="1" allowOverlap="1" wp14:anchorId="07348E6A" wp14:editId="7313D4B7">
                <wp:simplePos x="0" y="0"/>
                <wp:positionH relativeFrom="column">
                  <wp:posOffset>1111250</wp:posOffset>
                </wp:positionH>
                <wp:positionV relativeFrom="paragraph">
                  <wp:posOffset>2870835</wp:posOffset>
                </wp:positionV>
                <wp:extent cx="31750" cy="2296795"/>
                <wp:effectExtent l="6350" t="13335" r="9525" b="13970"/>
                <wp:wrapNone/>
                <wp:docPr id="70" name="直接箭头连接符 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750" cy="2296795"/>
                        </a:xfrm>
                        <a:prstGeom prst="straightConnector1">
                          <a:avLst/>
                        </a:prstGeom>
                        <a:noFill/>
                        <a:ln w="9525">
                          <a:solidFill>
                            <a:schemeClr val="accent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A72A471" id="直接箭头连接符 70" o:spid="_x0000_s1026" type="#_x0000_t32" style="position:absolute;left:0;text-align:left;margin-left:87.5pt;margin-top:226.05pt;width:2.5pt;height:180.85pt;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" strokecolor="#4472c4 [3204]"/>
            </w:pict>
          </mc:Fallback>
        </mc:AlternateContent>
      </w:r>
      <w:r>
        <w:rPr>
          <w:rFonts w:asciiTheme="minorEastAsia" w:eastAsiaTheme="minorEastAsia" w:hAnsiTheme="minorEastAsia"/>
          <w:b/>
          <w:bCs/>
          <w:noProof/>
          <w:sz w:val="28"/>
          <w:szCs w:val="28"/>
        </w:rPr>
        <mc:AlternateContent>
          <mc:Choice Requires="wps">
            <w:drawing>
              <wp:anchor distT="0" distB="0" distL="114300" distR="114300" simplePos="0" relativeHeight="251707392" behindDoc="0" locked="0" layoutInCell="1" allowOverlap="1" wp14:anchorId="06482CBD" wp14:editId="4B4C74BD">
                <wp:simplePos x="0" y="0"/>
                <wp:positionH relativeFrom="column">
                  <wp:posOffset>2248535</wp:posOffset>
                </wp:positionH>
                <wp:positionV relativeFrom="paragraph">
                  <wp:posOffset>3232150</wp:posOffset>
                </wp:positionV>
                <wp:extent cx="635" cy="1212215"/>
                <wp:effectExtent l="10160" t="12700" r="8255" b="13335"/>
                <wp:wrapNone/>
                <wp:docPr id="69" name="直接箭头连接符 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212215"/>
                        </a:xfrm>
                        <a:prstGeom prst="straightConnector1">
                          <a:avLst/>
                        </a:prstGeom>
                        <a:noFill/>
                        <a:ln w="9525">
                          <a:solidFill>
                            <a:schemeClr val="accent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EC7E0B4" id="直接箭头连接符 69" o:spid="_x0000_s1026" type="#_x0000_t32" style="position:absolute;left:0;text-align:left;margin-left:177.05pt;margin-top:254.5pt;width:.05pt;height:95.45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" strokecolor="#4472c4 [3204]"/>
            </w:pict>
          </mc:Fallback>
        </mc:AlternateContent>
      </w:r>
      <w:r>
        <w:rPr>
          <w:rFonts w:asciiTheme="minorEastAsia" w:eastAsiaTheme="minorEastAsia" w:hAnsiTheme="minorEastAsia"/>
          <w:b/>
          <w:bCs/>
          <w:noProof/>
          <w:sz w:val="28"/>
          <w:szCs w:val="28"/>
        </w:rPr>
        <mc:AlternateContent>
          <mc:Choice Requires="wps">
            <w:drawing>
              <wp:anchor distT="0" distB="0" distL="114300" distR="114300" simplePos="0" relativeHeight="251709440" behindDoc="0" locked="0" layoutInCell="1" allowOverlap="1" wp14:anchorId="19E8F2EE" wp14:editId="76D5FF36">
                <wp:simplePos x="0" y="0"/>
                <wp:positionH relativeFrom="column">
                  <wp:posOffset>4619625</wp:posOffset>
                </wp:positionH>
                <wp:positionV relativeFrom="paragraph">
                  <wp:posOffset>2796540</wp:posOffset>
                </wp:positionV>
                <wp:extent cx="0" cy="1647825"/>
                <wp:effectExtent l="9525" t="5715" r="9525" b="13335"/>
                <wp:wrapNone/>
                <wp:docPr id="68" name="直接箭头连接符 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1647825"/>
                        </a:xfrm>
                        <a:prstGeom prst="straightConnector1">
                          <a:avLst/>
                        </a:prstGeom>
                        <a:noFill/>
                        <a:ln w="9525">
                          <a:solidFill>
                            <a:schemeClr val="accent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18F08DF" id="直接箭头连接符 68" o:spid="_x0000_s1026" type="#_x0000_t32" style="position:absolute;left:0;text-align:left;margin-left:363.75pt;margin-top:220.2pt;width:0;height:129.75pt;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" strokecolor="#4472c4 [3204]"/>
            </w:pict>
          </mc:Fallback>
        </mc:AlternateContent>
      </w:r>
      <w:r>
        <w:rPr>
          <w:rFonts w:asciiTheme="minorEastAsia" w:eastAsiaTheme="minorEastAsia" w:hAnsiTheme="minorEastAsia" w:hint="eastAsia"/>
          <w:b/>
          <w:bCs/>
          <w:noProof/>
          <w:sz w:val="28"/>
          <w:szCs w:val="28"/>
        </w:rPr>
        <w:drawing>
          <wp:inline distT="0" distB="0" distL="0" distR="0" wp14:anchorId="4F1C298E" wp14:editId="0672FABD">
            <wp:extent cx="7230140" cy="3891516"/>
            <wp:effectExtent l="0" t="0" r="0" b="13970"/>
            <wp:docPr id="4" name="图示 4"/>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4" r:lo="rId15" r:qs="rId16" r:cs="rId17"/>
              </a:graphicData>
            </a:graphic>
          </wp:inline>
        </w:drawing>
      </w:r>
    </w:p>
    <w:p w14:paraId="42E45FCF" w14:textId="55203DA7" w:rsidR="00A03D5E" w:rsidRDefault="00A03D5E" w:rsidP="00A03D5E">
      <w:pPr>
        <w:spacing w:line="360" w:lineRule="auto"/>
        <w:rPr>
          <w:rFonts w:asciiTheme="minorEastAsia" w:eastAsiaTheme="minorEastAsia" w:hAnsiTheme="minorEastAsia"/>
          <w:b/>
          <w:bCs/>
          <w:sz w:val="28"/>
          <w:szCs w:val="28"/>
        </w:rPr>
      </w:pPr>
      <w:r>
        <w:rPr>
          <w:rFonts w:asciiTheme="minorEastAsia" w:eastAsiaTheme="minorEastAsia" w:hAnsiTheme="minorEastAsia"/>
          <w:b/>
          <w:bCs/>
          <w:noProof/>
          <w:sz w:val="28"/>
          <w:szCs w:val="28"/>
        </w:rPr>
        <mc:AlternateContent>
          <mc:Choice Requires="wps">
            <w:drawing>
              <wp:anchor distT="0" distB="0" distL="114300" distR="114300" simplePos="0" relativeHeight="251711488" behindDoc="0" locked="0" layoutInCell="1" allowOverlap="1" wp14:anchorId="18BC44A4" wp14:editId="0D9CD83C">
                <wp:simplePos x="0" y="0"/>
                <wp:positionH relativeFrom="column">
                  <wp:posOffset>2865755</wp:posOffset>
                </wp:positionH>
                <wp:positionV relativeFrom="paragraph">
                  <wp:posOffset>406400</wp:posOffset>
                </wp:positionV>
                <wp:extent cx="1392555" cy="350520"/>
                <wp:effectExtent l="8255" t="6350" r="8890" b="5080"/>
                <wp:wrapNone/>
                <wp:docPr id="67" name="矩形 6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392555" cy="350520"/>
                        </a:xfrm>
                        <a:prstGeom prst="rect">
                          <a:avLst/>
                        </a:prstGeom>
                        <a:solidFill>
                          <a:schemeClr val="accent1">
                            <a:lumMod val="100000"/>
                            <a:lumOff val="0"/>
                          </a:schemeClr>
                        </a:solidFill>
                        <a:ln w="9525">
                          <a:solidFill>
                            <a:srgbClr val="000000"/>
                          </a:solidFill>
                          <a:miter lim="800000"/>
                          <a:headEnd/>
                          <a:tailEnd/>
                        </a:ln>
                      </wps:spPr>
                      <wps:txbx>
                        <w:txbxContent>
                          <w:p w14:paraId="5A399168" w14:textId="77777777" w:rsidR="00A03D5E" w:rsidRPr="00046A53" w:rsidRDefault="00A03D5E" w:rsidP="00A03D5E">
                            <w:pPr>
                              <w:spacing w:line="360" w:lineRule="auto"/>
                              <w:jc w:val="center"/>
                              <w:rPr>
                                <w:rFonts w:asciiTheme="minorEastAsia" w:eastAsiaTheme="minorEastAsia" w:hAnsiTheme="minorEastAsia"/>
                                <w:bCs/>
                                <w:color w:val="FFFFFF" w:themeColor="background1"/>
                                <w:sz w:val="18"/>
                                <w:szCs w:val="18"/>
                              </w:rPr>
                            </w:pPr>
                            <w:r w:rsidRPr="00046A53">
                              <w:rPr>
                                <w:rFonts w:asciiTheme="minorEastAsia" w:eastAsiaTheme="minorEastAsia" w:hAnsiTheme="minorEastAsia" w:hint="eastAsia"/>
                                <w:b/>
                                <w:bCs/>
                                <w:color w:val="FFFFFF" w:themeColor="background1"/>
                                <w:sz w:val="18"/>
                                <w:szCs w:val="18"/>
                              </w:rPr>
                              <w:t>信息加工金字塔模型</w:t>
                            </w:r>
                          </w:p>
                          <w:p w14:paraId="6D8C357E" w14:textId="77777777" w:rsidR="00A03D5E" w:rsidRPr="0089510F" w:rsidRDefault="00A03D5E" w:rsidP="00A03D5E">
                            <w:pPr>
                              <w:rPr>
                                <w:sz w:val="15"/>
                                <w:szCs w:val="15"/>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18BC44A4" id="矩形 67" o:spid="_x0000_s1032" style="position:absolute;margin-left:225.65pt;margin-top:32pt;width:109.65pt;height:27.6pt;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" fillcolor="#4472c4 [3204]">
                <v:textbox>
                  <w:txbxContent>
                    <w:p w14:paraId="5A399168" w14:textId="77777777" w:rsidR="00A03D5E" w:rsidRPr="00046A53" w:rsidRDefault="00A03D5E" w:rsidP="00A03D5E">
                      <w:pPr>
                        <w:spacing w:line="360" w:lineRule="auto"/>
                        <w:jc w:val="center"/>
                        <w:rPr>
                          <w:rFonts w:asciiTheme="minorEastAsia" w:eastAsiaTheme="minorEastAsia" w:hAnsiTheme="minorEastAsia"/>
                          <w:bCs/>
                          <w:color w:val="FFFFFF" w:themeColor="background1"/>
                          <w:sz w:val="18"/>
                          <w:szCs w:val="18"/>
                        </w:rPr>
                      </w:pPr>
                      <w:r w:rsidRPr="00046A53">
                        <w:rPr>
                          <w:rFonts w:asciiTheme="minorEastAsia" w:eastAsiaTheme="minorEastAsia" w:hAnsiTheme="minorEastAsia" w:hint="eastAsia"/>
                          <w:b/>
                          <w:bCs/>
                          <w:color w:val="FFFFFF" w:themeColor="background1"/>
                          <w:sz w:val="18"/>
                          <w:szCs w:val="18"/>
                        </w:rPr>
                        <w:t>信息加工金字塔模型</w:t>
                      </w:r>
                    </w:p>
                    <w:p w14:paraId="6D8C357E" w14:textId="77777777" w:rsidR="00A03D5E" w:rsidRPr="0089510F" w:rsidRDefault="00A03D5E" w:rsidP="00A03D5E">
                      <w:pPr>
                        <w:rPr>
                          <w:sz w:val="15"/>
                          <w:szCs w:val="15"/>
                        </w:rPr>
                      </w:pPr>
                    </w:p>
                  </w:txbxContent>
                </v:textbox>
              </v:rect>
            </w:pict>
          </mc:Fallback>
        </mc:AlternateContent>
      </w:r>
      <w:r>
        <w:rPr>
          <w:rFonts w:asciiTheme="minorEastAsia" w:eastAsiaTheme="minorEastAsia" w:hAnsiTheme="minorEastAsia"/>
          <w:b/>
          <w:bCs/>
          <w:noProof/>
          <w:sz w:val="28"/>
          <w:szCs w:val="28"/>
        </w:rPr>
        <mc:AlternateContent>
          <mc:Choice Requires="wps">
            <w:drawing>
              <wp:anchor distT="0" distB="0" distL="114300" distR="114300" simplePos="0" relativeHeight="251710464" behindDoc="0" locked="0" layoutInCell="1" allowOverlap="1" wp14:anchorId="09A2198E" wp14:editId="6E0AEE53">
                <wp:simplePos x="0" y="0"/>
                <wp:positionH relativeFrom="column">
                  <wp:posOffset>3322955</wp:posOffset>
                </wp:positionH>
                <wp:positionV relativeFrom="paragraph">
                  <wp:posOffset>311150</wp:posOffset>
                </wp:positionV>
                <wp:extent cx="0" cy="95250"/>
                <wp:effectExtent l="8255" t="6350" r="10795" b="12700"/>
                <wp:wrapNone/>
                <wp:docPr id="66" name="直接箭头连接符 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250"/>
                        </a:xfrm>
                        <a:prstGeom prst="straightConnector1">
                          <a:avLst/>
                        </a:prstGeom>
                        <a:noFill/>
                        <a:ln w="9525">
                          <a:solidFill>
                            <a:schemeClr val="accent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469BDAB" id="直接箭头连接符 66" o:spid="_x0000_s1026" type="#_x0000_t32" style="position:absolute;left:0;text-align:left;margin-left:261.65pt;margin-top:24.5pt;width:0;height:7.5pt;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" strokecolor="#4472c4 [3204]"/>
            </w:pict>
          </mc:Fallback>
        </mc:AlternateContent>
      </w:r>
      <w:r>
        <w:rPr>
          <w:rFonts w:asciiTheme="minorEastAsia" w:eastAsiaTheme="minorEastAsia" w:hAnsiTheme="minorEastAsia"/>
          <w:b/>
          <w:bCs/>
          <w:noProof/>
          <w:sz w:val="28"/>
          <w:szCs w:val="28"/>
        </w:rPr>
        <mc:AlternateContent>
          <mc:Choice Requires="wps">
            <w:drawing>
              <wp:anchor distT="0" distB="0" distL="114300" distR="114300" simplePos="0" relativeHeight="251708416" behindDoc="0" locked="0" layoutInCell="1" allowOverlap="1" wp14:anchorId="2ABB0520" wp14:editId="5C871B15">
                <wp:simplePos x="0" y="0"/>
                <wp:positionH relativeFrom="column">
                  <wp:posOffset>2248535</wp:posOffset>
                </wp:positionH>
                <wp:positionV relativeFrom="paragraph">
                  <wp:posOffset>310515</wp:posOffset>
                </wp:positionV>
                <wp:extent cx="2371090" cy="635"/>
                <wp:effectExtent l="10160" t="5715" r="9525" b="12700"/>
                <wp:wrapNone/>
                <wp:docPr id="65" name="直接箭头连接符 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71090" cy="635"/>
                        </a:xfrm>
                        <a:prstGeom prst="straightConnector1">
                          <a:avLst/>
                        </a:prstGeom>
                        <a:noFill/>
                        <a:ln w="9525">
                          <a:solidFill>
                            <a:schemeClr val="accent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537BBC1B" id="直接箭头连接符 65" o:spid="_x0000_s1026" type="#_x0000_t32" style="position:absolute;left:0;text-align:left;margin-left:177.05pt;margin-top:24.45pt;width:186.7pt;height:.05pt;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" strokecolor="#4472c4 [3204]"/>
            </w:pict>
          </mc:Fallback>
        </mc:AlternateContent>
      </w:r>
    </w:p>
    <w:p w14:paraId="4E3C518E" w14:textId="77777777" w:rsidR="00A03D5E" w:rsidRDefault="00A03D5E" w:rsidP="00A03D5E">
      <w:pPr>
        <w:spacing w:line="360" w:lineRule="auto"/>
        <w:rPr>
          <w:rFonts w:asciiTheme="minorEastAsia" w:eastAsiaTheme="minorEastAsia" w:hAnsiTheme="minorEastAsia"/>
          <w:b/>
          <w:bCs/>
          <w:sz w:val="28"/>
          <w:szCs w:val="28"/>
        </w:rPr>
      </w:pPr>
    </w:p>
    <w:p w14:paraId="7B1187C1" w14:textId="1EAEBBCC" w:rsidR="00A03D5E" w:rsidRDefault="00A03D5E" w:rsidP="00A03D5E">
      <w:pPr>
        <w:spacing w:line="360" w:lineRule="auto"/>
        <w:rPr>
          <w:rFonts w:asciiTheme="minorEastAsia" w:eastAsiaTheme="minorEastAsia" w:hAnsiTheme="minorEastAsia"/>
          <w:b/>
          <w:bCs/>
          <w:sz w:val="28"/>
          <w:szCs w:val="28"/>
        </w:rPr>
      </w:pPr>
      <w:r>
        <w:rPr>
          <w:rFonts w:asciiTheme="minorEastAsia" w:eastAsiaTheme="minorEastAsia" w:hAnsiTheme="minorEastAsia"/>
          <w:b/>
          <w:bCs/>
          <w:noProof/>
          <w:sz w:val="28"/>
          <w:szCs w:val="28"/>
        </w:rPr>
        <mc:AlternateContent>
          <mc:Choice Requires="wps">
            <w:drawing>
              <wp:anchor distT="0" distB="0" distL="114300" distR="114300" simplePos="0" relativeHeight="251716608" behindDoc="0" locked="0" layoutInCell="1" allowOverlap="1" wp14:anchorId="63C05A5D" wp14:editId="5F10B2F8">
                <wp:simplePos x="0" y="0"/>
                <wp:positionH relativeFrom="column">
                  <wp:posOffset>1855470</wp:posOffset>
                </wp:positionH>
                <wp:positionV relativeFrom="paragraph">
                  <wp:posOffset>183515</wp:posOffset>
                </wp:positionV>
                <wp:extent cx="2402840" cy="318770"/>
                <wp:effectExtent l="7620" t="12065" r="8890" b="12065"/>
                <wp:wrapNone/>
                <wp:docPr id="64" name="矩形 6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402840" cy="318770"/>
                        </a:xfrm>
                        <a:prstGeom prst="rect">
                          <a:avLst/>
                        </a:prstGeom>
                        <a:solidFill>
                          <a:schemeClr val="accent1">
                            <a:lumMod val="100000"/>
                            <a:lumOff val="0"/>
                          </a:schemeClr>
                        </a:solidFill>
                        <a:ln w="9525">
                          <a:solidFill>
                            <a:srgbClr val="000000"/>
                          </a:solidFill>
                          <a:miter lim="800000"/>
                          <a:headEnd/>
                          <a:tailEnd/>
                        </a:ln>
                      </wps:spPr>
                      <wps:txbx>
                        <w:txbxContent>
                          <w:p w14:paraId="36ED2680" w14:textId="77777777" w:rsidR="00A03D5E" w:rsidRPr="00046A53" w:rsidRDefault="00A03D5E" w:rsidP="00A03D5E">
                            <w:pPr>
                              <w:jc w:val="center"/>
                              <w:rPr>
                                <w:color w:val="FFFFFF" w:themeColor="background1"/>
                                <w:sz w:val="24"/>
                                <w:szCs w:val="24"/>
                              </w:rPr>
                            </w:pPr>
                            <w:r w:rsidRPr="00046A53">
                              <w:rPr>
                                <w:rFonts w:hint="eastAsia"/>
                                <w:color w:val="FFFFFF" w:themeColor="background1"/>
                                <w:sz w:val="24"/>
                                <w:szCs w:val="24"/>
                              </w:rPr>
                              <w:t>团体动力理论</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3C05A5D" id="矩形 64" o:spid="_x0000_s1033" style="position:absolute;margin-left:146.1pt;margin-top:14.45pt;width:189.2pt;height:25.1pt;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" fillcolor="#4472c4 [3204]">
                <v:textbox>
                  <w:txbxContent>
                    <w:p w14:paraId="36ED2680" w14:textId="77777777" w:rsidR="00A03D5E" w:rsidRPr="00046A53" w:rsidRDefault="00A03D5E" w:rsidP="00A03D5E">
                      <w:pPr>
                        <w:jc w:val="center"/>
                        <w:rPr>
                          <w:color w:val="FFFFFF" w:themeColor="background1"/>
                          <w:sz w:val="24"/>
                          <w:szCs w:val="24"/>
                        </w:rPr>
                      </w:pPr>
                      <w:r w:rsidRPr="00046A53">
                        <w:rPr>
                          <w:rFonts w:hint="eastAsia"/>
                          <w:color w:val="FFFFFF" w:themeColor="background1"/>
                          <w:sz w:val="24"/>
                          <w:szCs w:val="24"/>
                        </w:rPr>
                        <w:t>团体动力理论</w:t>
                      </w:r>
                    </w:p>
                  </w:txbxContent>
                </v:textbox>
              </v:rect>
            </w:pict>
          </mc:Fallback>
        </mc:AlternateContent>
      </w:r>
      <w:r>
        <w:rPr>
          <w:rFonts w:asciiTheme="minorEastAsia" w:eastAsiaTheme="minorEastAsia" w:hAnsiTheme="minorEastAsia"/>
          <w:b/>
          <w:bCs/>
          <w:noProof/>
          <w:sz w:val="28"/>
          <w:szCs w:val="28"/>
        </w:rPr>
        <mc:AlternateContent>
          <mc:Choice Requires="wps">
            <w:drawing>
              <wp:anchor distT="0" distB="0" distL="114300" distR="114300" simplePos="0" relativeHeight="251715584" behindDoc="0" locked="0" layoutInCell="1" allowOverlap="1" wp14:anchorId="65579566" wp14:editId="1ECE099C">
                <wp:simplePos x="0" y="0"/>
                <wp:positionH relativeFrom="column">
                  <wp:posOffset>2971800</wp:posOffset>
                </wp:positionH>
                <wp:positionV relativeFrom="paragraph">
                  <wp:posOffset>88265</wp:posOffset>
                </wp:positionV>
                <wp:extent cx="0" cy="95250"/>
                <wp:effectExtent l="9525" t="12065" r="9525" b="6985"/>
                <wp:wrapNone/>
                <wp:docPr id="63" name="直接箭头连接符 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95250"/>
                        </a:xfrm>
                        <a:prstGeom prst="straightConnector1">
                          <a:avLst/>
                        </a:prstGeom>
                        <a:noFill/>
                        <a:ln w="9525">
                          <a:solidFill>
                            <a:schemeClr val="accent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791AB91B" id="直接箭头连接符 63" o:spid="_x0000_s1026" type="#_x0000_t32" style="position:absolute;left:0;text-align:left;margin-left:234pt;margin-top:6.95pt;width:0;height:7.5pt;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" strokecolor="#4472c4 [3204]"/>
            </w:pict>
          </mc:Fallback>
        </mc:AlternateContent>
      </w:r>
      <w:r>
        <w:rPr>
          <w:rFonts w:asciiTheme="minorEastAsia" w:eastAsiaTheme="minorEastAsia" w:hAnsiTheme="minorEastAsia"/>
          <w:b/>
          <w:bCs/>
          <w:noProof/>
          <w:sz w:val="28"/>
          <w:szCs w:val="28"/>
        </w:rPr>
        <mc:AlternateContent>
          <mc:Choice Requires="wps">
            <w:drawing>
              <wp:anchor distT="0" distB="0" distL="114300" distR="114300" simplePos="0" relativeHeight="251713536" behindDoc="0" locked="0" layoutInCell="1" allowOverlap="1" wp14:anchorId="6C0B4E4E" wp14:editId="5E605407">
                <wp:simplePos x="0" y="0"/>
                <wp:positionH relativeFrom="column">
                  <wp:posOffset>1143000</wp:posOffset>
                </wp:positionH>
                <wp:positionV relativeFrom="paragraph">
                  <wp:posOffset>88265</wp:posOffset>
                </wp:positionV>
                <wp:extent cx="3657600" cy="0"/>
                <wp:effectExtent l="9525" t="12065" r="9525" b="6985"/>
                <wp:wrapNone/>
                <wp:docPr id="62" name="直接箭头连接符 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657600" cy="0"/>
                        </a:xfrm>
                        <a:prstGeom prst="straightConnector1">
                          <a:avLst/>
                        </a:prstGeom>
                        <a:noFill/>
                        <a:ln w="9525">
                          <a:solidFill>
                            <a:schemeClr val="accent1">
                              <a:lumMod val="100000"/>
                              <a:lumOff val="0"/>
                            </a:schemeClr>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61CD784B" id="直接箭头连接符 62" o:spid="_x0000_s1026" type="#_x0000_t32" style="position:absolute;left:0;text-align:left;margin-left:90pt;margin-top:6.95pt;width:4in;height:0;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" strokecolor="#4472c4 [3204]"/>
            </w:pict>
          </mc:Fallback>
        </mc:AlternateContent>
      </w:r>
    </w:p>
    <w:p w14:paraId="6A91E8C7" w14:textId="7BBDB6FD" w:rsidR="00A03D5E" w:rsidRDefault="00A03D5E" w:rsidP="00A03D5E">
      <w:pPr>
        <w:spacing w:line="360" w:lineRule="auto"/>
        <w:rPr>
          <w:rFonts w:asciiTheme="minorEastAsia" w:eastAsiaTheme="minorEastAsia" w:hAnsiTheme="minorEastAsia"/>
          <w:b/>
          <w:bCs/>
          <w:sz w:val="28"/>
          <w:szCs w:val="28"/>
        </w:rPr>
      </w:pPr>
      <w:r>
        <w:rPr>
          <w:rFonts w:asciiTheme="minorEastAsia" w:eastAsiaTheme="minorEastAsia" w:hAnsiTheme="minorEastAsia"/>
          <w:b/>
          <w:bCs/>
          <w:noProof/>
          <w:sz w:val="28"/>
          <w:szCs w:val="28"/>
        </w:rPr>
        <mc:AlternateContent>
          <mc:Choice Requires="wps">
            <w:drawing>
              <wp:anchor distT="0" distB="0" distL="114300" distR="114300" simplePos="0" relativeHeight="251727872" behindDoc="0" locked="0" layoutInCell="1" allowOverlap="1" wp14:anchorId="08C807E4" wp14:editId="55AD7DBE">
                <wp:simplePos x="0" y="0"/>
                <wp:positionH relativeFrom="column">
                  <wp:posOffset>1366520</wp:posOffset>
                </wp:positionH>
                <wp:positionV relativeFrom="paragraph">
                  <wp:posOffset>433705</wp:posOffset>
                </wp:positionV>
                <wp:extent cx="669925" cy="0"/>
                <wp:effectExtent l="13970" t="5080" r="11430" b="13970"/>
                <wp:wrapNone/>
                <wp:docPr id="61" name="直接箭头连接符 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69925" cy="0"/>
                        </a:xfrm>
                        <a:prstGeom prst="straightConnector1">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22BD5907" id="直接箭头连接符 61" o:spid="_x0000_s1026" type="#_x0000_t32" style="position:absolute;left:0;text-align:left;margin-left:107.6pt;margin-top:34.15pt;width:52.75pt;height:0;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" strokecolor="red"/>
            </w:pict>
          </mc:Fallback>
        </mc:AlternateContent>
      </w:r>
    </w:p>
    <w:p w14:paraId="7A9C0942" w14:textId="4AA336B8" w:rsidR="00A03D5E" w:rsidRDefault="00A03D5E" w:rsidP="00A03D5E">
      <w:pPr>
        <w:spacing w:line="360" w:lineRule="auto"/>
        <w:rPr>
          <w:rFonts w:asciiTheme="minorEastAsia" w:eastAsiaTheme="minorEastAsia" w:hAnsiTheme="minorEastAsia"/>
          <w:b/>
          <w:bCs/>
          <w:sz w:val="28"/>
          <w:szCs w:val="28"/>
        </w:rPr>
      </w:pPr>
      <w:r>
        <w:rPr>
          <w:rFonts w:asciiTheme="minorEastAsia" w:eastAsiaTheme="minorEastAsia" w:hAnsiTheme="minorEastAsia"/>
          <w:b/>
          <w:bCs/>
          <w:noProof/>
          <w:sz w:val="28"/>
          <w:szCs w:val="28"/>
        </w:rPr>
        <mc:AlternateContent>
          <mc:Choice Requires="wps">
            <w:drawing>
              <wp:anchor distT="0" distB="0" distL="114300" distR="114300" simplePos="0" relativeHeight="251724800" behindDoc="0" locked="0" layoutInCell="1" allowOverlap="1" wp14:anchorId="7CE36B8C" wp14:editId="0DDFEB4B">
                <wp:simplePos x="0" y="0"/>
                <wp:positionH relativeFrom="column">
                  <wp:posOffset>3279775</wp:posOffset>
                </wp:positionH>
                <wp:positionV relativeFrom="paragraph">
                  <wp:posOffset>396875</wp:posOffset>
                </wp:positionV>
                <wp:extent cx="138430" cy="0"/>
                <wp:effectExtent l="12700" t="6350" r="10795" b="12700"/>
                <wp:wrapNone/>
                <wp:docPr id="60" name="直接箭头连接符 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 cy="0"/>
                        </a:xfrm>
                        <a:prstGeom prst="straightConnector1">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BB69A17" id="直接箭头连接符 60" o:spid="_x0000_s1026" type="#_x0000_t32" style="position:absolute;left:0;text-align:left;margin-left:258.25pt;margin-top:31.25pt;width:10.9pt;height:0;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" strokecolor="red"/>
            </w:pict>
          </mc:Fallback>
        </mc:AlternateContent>
      </w:r>
      <w:r>
        <w:rPr>
          <w:rFonts w:asciiTheme="minorEastAsia" w:eastAsiaTheme="minorEastAsia" w:hAnsiTheme="minorEastAsia"/>
          <w:b/>
          <w:bCs/>
          <w:noProof/>
          <w:sz w:val="28"/>
          <w:szCs w:val="28"/>
        </w:rPr>
        <mc:AlternateContent>
          <mc:Choice Requires="wps">
            <w:drawing>
              <wp:anchor distT="0" distB="0" distL="114300" distR="114300" simplePos="0" relativeHeight="251722752" behindDoc="0" locked="0" layoutInCell="1" allowOverlap="1" wp14:anchorId="3BA1E321" wp14:editId="3DD623AF">
                <wp:simplePos x="0" y="0"/>
                <wp:positionH relativeFrom="column">
                  <wp:posOffset>2068195</wp:posOffset>
                </wp:positionH>
                <wp:positionV relativeFrom="paragraph">
                  <wp:posOffset>396240</wp:posOffset>
                </wp:positionV>
                <wp:extent cx="180340" cy="0"/>
                <wp:effectExtent l="10795" t="5715" r="8890" b="13335"/>
                <wp:wrapNone/>
                <wp:docPr id="59" name="直接箭头连接符 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80340" cy="0"/>
                        </a:xfrm>
                        <a:prstGeom prst="straightConnector1">
                          <a:avLst/>
                        </a:prstGeom>
                        <a:noFill/>
                        <a:ln w="9525">
                          <a:solidFill>
                            <a:srgbClr val="FF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87DD1A3" id="直接箭头连接符 59" o:spid="_x0000_s1026" type="#_x0000_t32" style="position:absolute;left:0;text-align:left;margin-left:162.85pt;margin-top:31.2pt;width:14.2pt;height:0;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" strokecolor="red"/>
            </w:pict>
          </mc:Fallback>
        </mc:AlternateContent>
      </w:r>
      <w:r>
        <w:rPr>
          <w:rFonts w:asciiTheme="minorEastAsia" w:eastAsiaTheme="minorEastAsia" w:hAnsiTheme="minorEastAsia"/>
          <w:b/>
          <w:bCs/>
          <w:noProof/>
          <w:sz w:val="28"/>
          <w:szCs w:val="28"/>
        </w:rPr>
        <mc:AlternateContent>
          <mc:Choice Requires="wps">
            <w:drawing>
              <wp:anchor distT="0" distB="0" distL="114300" distR="114300" simplePos="0" relativeHeight="251718656" behindDoc="0" locked="0" layoutInCell="1" allowOverlap="1" wp14:anchorId="4C9339D6" wp14:editId="50E6CB97">
                <wp:simplePos x="0" y="0"/>
                <wp:positionH relativeFrom="column">
                  <wp:posOffset>2248535</wp:posOffset>
                </wp:positionH>
                <wp:positionV relativeFrom="paragraph">
                  <wp:posOffset>88265</wp:posOffset>
                </wp:positionV>
                <wp:extent cx="1031240" cy="414655"/>
                <wp:effectExtent l="10160" t="12065" r="6350" b="11430"/>
                <wp:wrapNone/>
                <wp:docPr id="58" name="矩形 5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1240" cy="414655"/>
                        </a:xfrm>
                        <a:prstGeom prst="rect">
                          <a:avLst/>
                        </a:prstGeom>
                        <a:solidFill>
                          <a:schemeClr val="accent1">
                            <a:lumMod val="100000"/>
                            <a:lumOff val="0"/>
                          </a:schemeClr>
                        </a:solidFill>
                        <a:ln w="9525">
                          <a:solidFill>
                            <a:schemeClr val="accent1">
                              <a:lumMod val="100000"/>
                              <a:lumOff val="0"/>
                            </a:schemeClr>
                          </a:solidFill>
                          <a:miter lim="800000"/>
                          <a:headEnd/>
                          <a:tailEnd/>
                        </a:ln>
                      </wps:spPr>
                      <wps:txbx>
                        <w:txbxContent>
                          <w:p w14:paraId="42EABC90" w14:textId="77777777" w:rsidR="00A03D5E" w:rsidRPr="00046A53" w:rsidRDefault="00A03D5E" w:rsidP="00A03D5E">
                            <w:pPr>
                              <w:jc w:val="center"/>
                              <w:rPr>
                                <w:color w:val="FFFFFF" w:themeColor="background1"/>
                              </w:rPr>
                            </w:pPr>
                            <w:r w:rsidRPr="00046A53">
                              <w:rPr>
                                <w:rFonts w:hint="eastAsia"/>
                                <w:color w:val="FFFFFF" w:themeColor="background1"/>
                              </w:rPr>
                              <w:t>认知</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9339D6" id="矩形 58" o:spid="_x0000_s1034" style="position:absolute;margin-left:177.05pt;margin-top:6.95pt;width:81.2pt;height:32.6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" fillcolor="#4472c4 [3204]" strokecolor="#4472c4 [3204]">
                <v:textbox>
                  <w:txbxContent>
                    <w:p w14:paraId="42EABC90" w14:textId="77777777" w:rsidR="00A03D5E" w:rsidRPr="00046A53" w:rsidRDefault="00A03D5E" w:rsidP="00A03D5E">
                      <w:pPr>
                        <w:jc w:val="center"/>
                        <w:rPr>
                          <w:color w:val="FFFFFF" w:themeColor="background1"/>
                        </w:rPr>
                      </w:pPr>
                      <w:r w:rsidRPr="00046A53">
                        <w:rPr>
                          <w:rFonts w:hint="eastAsia"/>
                          <w:color w:val="FFFFFF" w:themeColor="background1"/>
                        </w:rPr>
                        <w:t>认知</w:t>
                      </w:r>
                    </w:p>
                  </w:txbxContent>
                </v:textbox>
              </v:rect>
            </w:pict>
          </mc:Fallback>
        </mc:AlternateContent>
      </w:r>
      <w:r>
        <w:rPr>
          <w:rFonts w:asciiTheme="minorEastAsia" w:eastAsiaTheme="minorEastAsia" w:hAnsiTheme="minorEastAsia"/>
          <w:b/>
          <w:bCs/>
          <w:noProof/>
          <w:sz w:val="28"/>
          <w:szCs w:val="28"/>
        </w:rPr>
        <mc:AlternateContent>
          <mc:Choice Requires="wps">
            <w:drawing>
              <wp:anchor distT="0" distB="0" distL="114300" distR="114300" simplePos="0" relativeHeight="251719680" behindDoc="0" locked="0" layoutInCell="1" allowOverlap="1" wp14:anchorId="471EA035" wp14:editId="15F37A9D">
                <wp:simplePos x="0" y="0"/>
                <wp:positionH relativeFrom="column">
                  <wp:posOffset>3769360</wp:posOffset>
                </wp:positionH>
                <wp:positionV relativeFrom="paragraph">
                  <wp:posOffset>88265</wp:posOffset>
                </wp:positionV>
                <wp:extent cx="1031240" cy="414655"/>
                <wp:effectExtent l="6985" t="12065" r="9525" b="11430"/>
                <wp:wrapNone/>
                <wp:docPr id="57" name="矩形 5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1240" cy="414655"/>
                        </a:xfrm>
                        <a:prstGeom prst="rect">
                          <a:avLst/>
                        </a:prstGeom>
                        <a:solidFill>
                          <a:schemeClr val="accent1">
                            <a:lumMod val="100000"/>
                            <a:lumOff val="0"/>
                          </a:schemeClr>
                        </a:solidFill>
                        <a:ln w="9525">
                          <a:solidFill>
                            <a:schemeClr val="accent1">
                              <a:lumMod val="100000"/>
                              <a:lumOff val="0"/>
                            </a:schemeClr>
                          </a:solidFill>
                          <a:miter lim="800000"/>
                          <a:headEnd/>
                          <a:tailEnd/>
                        </a:ln>
                      </wps:spPr>
                      <wps:txbx>
                        <w:txbxContent>
                          <w:p w14:paraId="4250C5C4" w14:textId="77777777" w:rsidR="00A03D5E" w:rsidRPr="00046A53" w:rsidRDefault="00A03D5E" w:rsidP="00A03D5E">
                            <w:pPr>
                              <w:jc w:val="center"/>
                              <w:rPr>
                                <w:color w:val="FFFFFF" w:themeColor="background1"/>
                              </w:rPr>
                            </w:pPr>
                            <w:r w:rsidRPr="00046A53">
                              <w:rPr>
                                <w:rFonts w:hint="eastAsia"/>
                                <w:color w:val="FFFFFF" w:themeColor="background1"/>
                              </w:rPr>
                              <w:t>行动</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71EA035" id="矩形 57" o:spid="_x0000_s1035" style="position:absolute;margin-left:296.8pt;margin-top:6.95pt;width:81.2pt;height:32.6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" fillcolor="#4472c4 [3204]" strokecolor="#4472c4 [3204]">
                <v:textbox>
                  <w:txbxContent>
                    <w:p w14:paraId="4250C5C4" w14:textId="77777777" w:rsidR="00A03D5E" w:rsidRPr="00046A53" w:rsidRDefault="00A03D5E" w:rsidP="00A03D5E">
                      <w:pPr>
                        <w:jc w:val="center"/>
                        <w:rPr>
                          <w:color w:val="FFFFFF" w:themeColor="background1"/>
                        </w:rPr>
                      </w:pPr>
                      <w:r w:rsidRPr="00046A53">
                        <w:rPr>
                          <w:rFonts w:hint="eastAsia"/>
                          <w:color w:val="FFFFFF" w:themeColor="background1"/>
                        </w:rPr>
                        <w:t>行动</w:t>
                      </w:r>
                    </w:p>
                  </w:txbxContent>
                </v:textbox>
              </v:rect>
            </w:pict>
          </mc:Fallback>
        </mc:AlternateContent>
      </w:r>
      <w:r>
        <w:rPr>
          <w:rFonts w:asciiTheme="minorEastAsia" w:eastAsiaTheme="minorEastAsia" w:hAnsiTheme="minorEastAsia"/>
          <w:b/>
          <w:bCs/>
          <w:noProof/>
          <w:sz w:val="28"/>
          <w:szCs w:val="28"/>
        </w:rPr>
        <mc:AlternateContent>
          <mc:Choice Requires="wps">
            <w:drawing>
              <wp:anchor distT="0" distB="0" distL="114300" distR="114300" simplePos="0" relativeHeight="251717632" behindDoc="0" locked="0" layoutInCell="1" allowOverlap="1" wp14:anchorId="7CF4E672" wp14:editId="744320CB">
                <wp:simplePos x="0" y="0"/>
                <wp:positionH relativeFrom="column">
                  <wp:posOffset>537210</wp:posOffset>
                </wp:positionH>
                <wp:positionV relativeFrom="paragraph">
                  <wp:posOffset>88265</wp:posOffset>
                </wp:positionV>
                <wp:extent cx="1031240" cy="414655"/>
                <wp:effectExtent l="13335" t="12065" r="12700" b="11430"/>
                <wp:wrapNone/>
                <wp:docPr id="56" name="矩形 5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031240" cy="414655"/>
                        </a:xfrm>
                        <a:prstGeom prst="rect">
                          <a:avLst/>
                        </a:prstGeom>
                        <a:solidFill>
                          <a:schemeClr val="accent1">
                            <a:lumMod val="100000"/>
                            <a:lumOff val="0"/>
                          </a:schemeClr>
                        </a:solidFill>
                        <a:ln w="9525">
                          <a:solidFill>
                            <a:schemeClr val="accent1">
                              <a:lumMod val="100000"/>
                              <a:lumOff val="0"/>
                            </a:schemeClr>
                          </a:solidFill>
                          <a:miter lim="800000"/>
                          <a:headEnd/>
                          <a:tailEnd/>
                        </a:ln>
                      </wps:spPr>
                      <wps:txbx>
                        <w:txbxContent>
                          <w:p w14:paraId="2FBFC7CC" w14:textId="77777777" w:rsidR="00A03D5E" w:rsidRPr="00046A53" w:rsidRDefault="00A03D5E" w:rsidP="00A03D5E">
                            <w:pPr>
                              <w:jc w:val="center"/>
                              <w:rPr>
                                <w:color w:val="FFFFFF" w:themeColor="background1"/>
                              </w:rPr>
                            </w:pPr>
                            <w:r>
                              <w:rPr>
                                <w:rFonts w:hint="eastAsia"/>
                                <w:color w:val="FFFFFF" w:themeColor="background1"/>
                              </w:rPr>
                              <w:t>情感</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CF4E672" id="矩形 56" o:spid="_x0000_s1036" style="position:absolute;margin-left:42.3pt;margin-top:6.95pt;width:81.2pt;height:32.65pt;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" fillcolor="#4472c4 [3204]" strokecolor="#4472c4 [3204]">
                <v:textbox>
                  <w:txbxContent>
                    <w:p w14:paraId="2FBFC7CC" w14:textId="77777777" w:rsidR="00A03D5E" w:rsidRPr="00046A53" w:rsidRDefault="00A03D5E" w:rsidP="00A03D5E">
                      <w:pPr>
                        <w:jc w:val="center"/>
                        <w:rPr>
                          <w:color w:val="FFFFFF" w:themeColor="background1"/>
                        </w:rPr>
                      </w:pPr>
                      <w:r>
                        <w:rPr>
                          <w:rFonts w:hint="eastAsia"/>
                          <w:color w:val="FFFFFF" w:themeColor="background1"/>
                        </w:rPr>
                        <w:t>情感</w:t>
                      </w:r>
                    </w:p>
                  </w:txbxContent>
                </v:textbox>
              </v:rect>
            </w:pict>
          </mc:Fallback>
        </mc:AlternateContent>
      </w:r>
    </w:p>
    <w:p w14:paraId="11A4D8FD" w14:textId="77777777" w:rsidR="00A03D5E" w:rsidRDefault="00A03D5E" w:rsidP="00CF37FE">
      <w:pPr>
        <w:spacing w:line="400" w:lineRule="exact"/>
        <w:rPr>
          <w:rFonts w:ascii="Adobe 宋体 Std L" w:eastAsia="Adobe 宋体 Std L" w:hAnsi="Adobe 宋体 Std L"/>
          <w:b/>
          <w:bCs/>
          <w:sz w:val="28"/>
          <w:szCs w:val="28"/>
        </w:rPr>
      </w:pPr>
    </w:p>
    <w:p w14:paraId="41B84A99" w14:textId="5A7D3D48" w:rsidR="00267BEF" w:rsidRPr="00CF37FE" w:rsidRDefault="00267BEF" w:rsidP="00CF37FE">
      <w:pPr>
        <w:spacing w:line="400" w:lineRule="exact"/>
        <w:rPr>
          <w:rFonts w:ascii="Adobe 宋体 Std L" w:eastAsia="Adobe 宋体 Std L" w:hAnsi="Adobe 宋体 Std L"/>
          <w:b/>
          <w:bCs/>
          <w:sz w:val="28"/>
          <w:szCs w:val="28"/>
        </w:rPr>
      </w:pPr>
      <w:r w:rsidRPr="00CF37FE">
        <w:rPr>
          <w:rFonts w:ascii="Adobe 宋体 Std L" w:eastAsia="Adobe 宋体 Std L" w:hAnsi="Adobe 宋体 Std L" w:hint="eastAsia"/>
          <w:b/>
          <w:bCs/>
          <w:sz w:val="28"/>
          <w:szCs w:val="28"/>
        </w:rPr>
        <w:t>三、团体方案设计</w:t>
      </w:r>
    </w:p>
    <w:p w14:paraId="5612A6B9" w14:textId="77777777" w:rsidR="00267BEF" w:rsidRPr="00CF37FE" w:rsidRDefault="00267BEF" w:rsidP="00CF37FE">
      <w:pPr>
        <w:pStyle w:val="3"/>
        <w:spacing w:line="400" w:lineRule="exact"/>
        <w:rPr>
          <w:rFonts w:ascii="Adobe 宋体 Std L" w:eastAsia="Adobe 宋体 Std L" w:hAnsi="Adobe 宋体 Std L" w:cstheme="minorBidi"/>
          <w:kern w:val="0"/>
          <w:sz w:val="28"/>
          <w:szCs w:val="28"/>
        </w:rPr>
      </w:pPr>
      <w:r w:rsidRPr="00CF37FE">
        <w:rPr>
          <w:rFonts w:ascii="Adobe 宋体 Std L" w:eastAsia="Adobe 宋体 Std L" w:hAnsi="Adobe 宋体 Std L" w:cstheme="minorBidi" w:hint="eastAsia"/>
          <w:kern w:val="0"/>
          <w:sz w:val="28"/>
          <w:szCs w:val="28"/>
        </w:rPr>
        <w:t>1.团体目标</w:t>
      </w:r>
    </w:p>
    <w:p w14:paraId="2492EA90" w14:textId="77777777" w:rsidR="00267BEF" w:rsidRPr="00CF37FE" w:rsidRDefault="00267BEF" w:rsidP="00CF37FE">
      <w:pPr>
        <w:spacing w:line="400" w:lineRule="exact"/>
        <w:ind w:leftChars="-543" w:left="328" w:hangingChars="544" w:hanging="1523"/>
        <w:rPr>
          <w:rFonts w:ascii="Adobe 宋体 Std L" w:eastAsia="Adobe 宋体 Std L" w:hAnsi="Adobe 宋体 Std L"/>
          <w:bCs/>
          <w:sz w:val="28"/>
          <w:szCs w:val="28"/>
        </w:rPr>
      </w:pPr>
      <w:r w:rsidRPr="00CF37FE">
        <w:rPr>
          <w:rFonts w:ascii="Adobe 宋体 Std L" w:eastAsia="Adobe 宋体 Std L" w:hAnsi="Adobe 宋体 Std L" w:hint="eastAsia"/>
          <w:bCs/>
          <w:sz w:val="28"/>
          <w:szCs w:val="28"/>
        </w:rPr>
        <w:t xml:space="preserve">           （1）树立职业生涯规划的意识</w:t>
      </w:r>
    </w:p>
    <w:p w14:paraId="333D6A9C" w14:textId="77777777" w:rsidR="00267BEF" w:rsidRPr="00CF37FE" w:rsidRDefault="00267BEF" w:rsidP="00CF37FE">
      <w:pPr>
        <w:spacing w:line="400" w:lineRule="exact"/>
        <w:ind w:firstLineChars="150" w:firstLine="420"/>
        <w:rPr>
          <w:rFonts w:ascii="Adobe 宋体 Std L" w:eastAsia="Adobe 宋体 Std L" w:hAnsi="Adobe 宋体 Std L"/>
          <w:bCs/>
          <w:sz w:val="28"/>
          <w:szCs w:val="28"/>
        </w:rPr>
      </w:pPr>
      <w:r w:rsidRPr="00CF37FE">
        <w:rPr>
          <w:rFonts w:ascii="Adobe 宋体 Std L" w:eastAsia="Adobe 宋体 Std L" w:hAnsi="Adobe 宋体 Std L" w:hint="eastAsia"/>
          <w:bCs/>
          <w:sz w:val="28"/>
          <w:szCs w:val="28"/>
        </w:rPr>
        <w:t>（2）了解自我与职业环境</w:t>
      </w:r>
    </w:p>
    <w:p w14:paraId="562FA369" w14:textId="77777777" w:rsidR="00267BEF" w:rsidRPr="00CF37FE" w:rsidRDefault="00267BEF" w:rsidP="00CF37FE">
      <w:pPr>
        <w:spacing w:line="400" w:lineRule="exact"/>
        <w:ind w:firstLineChars="150" w:firstLine="420"/>
        <w:rPr>
          <w:rFonts w:ascii="Adobe 宋体 Std L" w:eastAsia="Adobe 宋体 Std L" w:hAnsi="Adobe 宋体 Std L"/>
          <w:bCs/>
          <w:sz w:val="28"/>
          <w:szCs w:val="28"/>
        </w:rPr>
      </w:pPr>
      <w:r w:rsidRPr="00CF37FE">
        <w:rPr>
          <w:rFonts w:ascii="Adobe 宋体 Std L" w:eastAsia="Adobe 宋体 Std L" w:hAnsi="Adobe 宋体 Std L" w:hint="eastAsia"/>
          <w:bCs/>
          <w:sz w:val="28"/>
          <w:szCs w:val="28"/>
        </w:rPr>
        <w:lastRenderedPageBreak/>
        <w:t>（3）学习职业生涯规划的基本方法</w:t>
      </w:r>
    </w:p>
    <w:p w14:paraId="7C9CCA95" w14:textId="77777777" w:rsidR="00267BEF" w:rsidRPr="00CF37FE" w:rsidRDefault="00267BEF" w:rsidP="00CF37FE">
      <w:pPr>
        <w:spacing w:line="400" w:lineRule="exact"/>
        <w:ind w:firstLineChars="150" w:firstLine="420"/>
        <w:rPr>
          <w:rFonts w:ascii="Adobe 宋体 Std L" w:eastAsia="Adobe 宋体 Std L" w:hAnsi="Adobe 宋体 Std L"/>
          <w:bCs/>
          <w:sz w:val="28"/>
          <w:szCs w:val="28"/>
        </w:rPr>
      </w:pPr>
      <w:r w:rsidRPr="00CF37FE">
        <w:rPr>
          <w:rFonts w:ascii="Adobe 宋体 Std L" w:eastAsia="Adobe 宋体 Std L" w:hAnsi="Adobe 宋体 Std L" w:hint="eastAsia"/>
          <w:bCs/>
          <w:sz w:val="28"/>
          <w:szCs w:val="28"/>
        </w:rPr>
        <w:t>（4）深入思考自身职业生涯发展，并制定职业生涯规划书</w:t>
      </w:r>
    </w:p>
    <w:p w14:paraId="2614B55C" w14:textId="77777777" w:rsidR="00267BEF" w:rsidRPr="00CF37FE" w:rsidRDefault="00267BEF" w:rsidP="00CF37FE">
      <w:pPr>
        <w:spacing w:line="400" w:lineRule="exact"/>
        <w:ind w:firstLineChars="950" w:firstLine="2660"/>
        <w:rPr>
          <w:rFonts w:ascii="Adobe 宋体 Std L" w:eastAsia="Adobe 宋体 Std L" w:hAnsi="Adobe 宋体 Std L"/>
          <w:bCs/>
          <w:sz w:val="28"/>
          <w:szCs w:val="28"/>
        </w:rPr>
      </w:pPr>
    </w:p>
    <w:p w14:paraId="037E4E63" w14:textId="77777777" w:rsidR="00267BEF" w:rsidRPr="00CF37FE" w:rsidRDefault="00267BEF" w:rsidP="00CF37FE">
      <w:pPr>
        <w:spacing w:line="400" w:lineRule="exact"/>
        <w:ind w:firstLineChars="950" w:firstLine="2660"/>
        <w:rPr>
          <w:rFonts w:ascii="Adobe 宋体 Std L" w:eastAsia="Adobe 宋体 Std L" w:hAnsi="Adobe 宋体 Std L"/>
          <w:bCs/>
          <w:sz w:val="28"/>
          <w:szCs w:val="28"/>
        </w:rPr>
      </w:pPr>
      <w:r w:rsidRPr="00CF37FE">
        <w:rPr>
          <w:rFonts w:ascii="Adobe 宋体 Std L" w:eastAsia="Adobe 宋体 Std L" w:hAnsi="Adobe 宋体 Std L" w:hint="eastAsia"/>
          <w:bCs/>
          <w:sz w:val="28"/>
          <w:szCs w:val="28"/>
        </w:rPr>
        <w:t>职业生涯规划小组活动简表</w:t>
      </w:r>
    </w:p>
    <w:tbl>
      <w:tblPr>
        <w:tblW w:w="0" w:type="auto"/>
        <w:tblBorders>
          <w:top w:val="single" w:sz="12" w:space="0" w:color="auto"/>
          <w:left w:val="single" w:sz="12" w:space="0" w:color="auto"/>
          <w:bottom w:val="single" w:sz="12" w:space="0" w:color="auto"/>
          <w:right w:val="single" w:sz="12" w:space="0" w:color="auto"/>
          <w:insideH w:val="single" w:sz="4" w:space="0" w:color="auto"/>
          <w:insideV w:val="single" w:sz="4" w:space="0" w:color="auto"/>
        </w:tblBorders>
        <w:tblLayout w:type="fixed"/>
        <w:tblLook w:val="0000" w:firstRow="0" w:lastRow="0" w:firstColumn="0" w:lastColumn="0" w:noHBand="0" w:noVBand="0"/>
      </w:tblPr>
      <w:tblGrid>
        <w:gridCol w:w="2448"/>
        <w:gridCol w:w="3240"/>
        <w:gridCol w:w="3060"/>
      </w:tblGrid>
      <w:tr w:rsidR="00267BEF" w:rsidRPr="00CF37FE" w14:paraId="374576A7" w14:textId="77777777" w:rsidTr="00267BEF">
        <w:tc>
          <w:tcPr>
            <w:tcW w:w="2448" w:type="dxa"/>
          </w:tcPr>
          <w:p w14:paraId="1F91D5C7" w14:textId="77777777" w:rsidR="00267BEF" w:rsidRPr="00CF37FE" w:rsidRDefault="00267BEF" w:rsidP="00CF37FE">
            <w:pPr>
              <w:spacing w:line="400" w:lineRule="exact"/>
              <w:jc w:val="center"/>
              <w:rPr>
                <w:rFonts w:ascii="Adobe 宋体 Std L" w:eastAsia="Adobe 宋体 Std L" w:hAnsi="Adobe 宋体 Std L"/>
                <w:b/>
                <w:szCs w:val="21"/>
              </w:rPr>
            </w:pPr>
            <w:r w:rsidRPr="00CF37FE">
              <w:rPr>
                <w:rFonts w:ascii="Adobe 宋体 Std L" w:eastAsia="Adobe 宋体 Std L" w:hAnsi="Adobe 宋体 Std L" w:hint="eastAsia"/>
                <w:b/>
                <w:szCs w:val="21"/>
              </w:rPr>
              <w:t>节次/名称</w:t>
            </w:r>
          </w:p>
        </w:tc>
        <w:tc>
          <w:tcPr>
            <w:tcW w:w="3240" w:type="dxa"/>
          </w:tcPr>
          <w:p w14:paraId="38C2F468" w14:textId="77777777" w:rsidR="00267BEF" w:rsidRPr="00CF37FE" w:rsidRDefault="00267BEF" w:rsidP="00CF37FE">
            <w:pPr>
              <w:spacing w:line="400" w:lineRule="exact"/>
              <w:jc w:val="center"/>
              <w:rPr>
                <w:rFonts w:ascii="Adobe 宋体 Std L" w:eastAsia="Adobe 宋体 Std L" w:hAnsi="Adobe 宋体 Std L"/>
                <w:b/>
                <w:szCs w:val="21"/>
              </w:rPr>
            </w:pPr>
            <w:r w:rsidRPr="00CF37FE">
              <w:rPr>
                <w:rFonts w:ascii="Adobe 宋体 Std L" w:eastAsia="Adobe 宋体 Std L" w:hAnsi="Adobe 宋体 Std L" w:hint="eastAsia"/>
                <w:b/>
                <w:szCs w:val="21"/>
              </w:rPr>
              <w:t>目标</w:t>
            </w:r>
          </w:p>
        </w:tc>
        <w:tc>
          <w:tcPr>
            <w:tcW w:w="3060" w:type="dxa"/>
          </w:tcPr>
          <w:p w14:paraId="2A270DB4" w14:textId="77777777" w:rsidR="00267BEF" w:rsidRPr="00CF37FE" w:rsidRDefault="00267BEF" w:rsidP="00CF37FE">
            <w:pPr>
              <w:spacing w:line="400" w:lineRule="exact"/>
              <w:jc w:val="center"/>
              <w:rPr>
                <w:rFonts w:ascii="Adobe 宋体 Std L" w:eastAsia="Adobe 宋体 Std L" w:hAnsi="Adobe 宋体 Std L"/>
                <w:b/>
                <w:szCs w:val="21"/>
              </w:rPr>
            </w:pPr>
            <w:r w:rsidRPr="00CF37FE">
              <w:rPr>
                <w:rFonts w:ascii="Adobe 宋体 Std L" w:eastAsia="Adobe 宋体 Std L" w:hAnsi="Adobe 宋体 Std L" w:hint="eastAsia"/>
                <w:b/>
                <w:szCs w:val="21"/>
              </w:rPr>
              <w:t>内容</w:t>
            </w:r>
          </w:p>
        </w:tc>
      </w:tr>
      <w:tr w:rsidR="00267BEF" w:rsidRPr="00CF37FE" w14:paraId="10C9E637" w14:textId="77777777" w:rsidTr="00267BEF">
        <w:tc>
          <w:tcPr>
            <w:tcW w:w="2448" w:type="dxa"/>
          </w:tcPr>
          <w:p w14:paraId="7EE5AA59" w14:textId="77777777" w:rsidR="00267BEF" w:rsidRPr="00CF37FE" w:rsidRDefault="00267BEF" w:rsidP="00CF37FE">
            <w:pPr>
              <w:spacing w:line="400" w:lineRule="exact"/>
              <w:rPr>
                <w:rFonts w:ascii="Adobe 宋体 Std L" w:eastAsia="Adobe 宋体 Std L" w:hAnsi="Adobe 宋体 Std L"/>
                <w:szCs w:val="21"/>
              </w:rPr>
            </w:pPr>
            <w:r w:rsidRPr="00CF37FE">
              <w:rPr>
                <w:rFonts w:ascii="Adobe 宋体 Std L" w:eastAsia="Adobe 宋体 Std L" w:hAnsi="Adobe 宋体 Std L" w:hint="eastAsia"/>
                <w:szCs w:val="21"/>
              </w:rPr>
              <w:t>第一次：What</w:t>
            </w:r>
            <w:proofErr w:type="gramStart"/>
            <w:r w:rsidRPr="00CF37FE">
              <w:rPr>
                <w:rFonts w:ascii="Adobe 宋体 Std L" w:eastAsia="Adobe 宋体 Std L" w:hAnsi="Adobe 宋体 Std L" w:hint="eastAsia"/>
                <w:szCs w:val="21"/>
              </w:rPr>
              <w:t>‘</w:t>
            </w:r>
            <w:proofErr w:type="gramEnd"/>
            <w:r w:rsidRPr="00CF37FE">
              <w:rPr>
                <w:rFonts w:ascii="Adobe 宋体 Std L" w:eastAsia="Adobe 宋体 Std L" w:hAnsi="Adobe 宋体 Std L" w:hint="eastAsia"/>
                <w:szCs w:val="21"/>
              </w:rPr>
              <w:t>s  up</w:t>
            </w:r>
          </w:p>
        </w:tc>
        <w:tc>
          <w:tcPr>
            <w:tcW w:w="3240" w:type="dxa"/>
          </w:tcPr>
          <w:p w14:paraId="4BC515B0" w14:textId="77777777" w:rsidR="00267BEF" w:rsidRPr="00CF37FE" w:rsidRDefault="00267BEF" w:rsidP="00CF37FE">
            <w:pPr>
              <w:widowControl w:val="0"/>
              <w:numPr>
                <w:ilvl w:val="0"/>
                <w:numId w:val="2"/>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t>初步建立小组动力</w:t>
            </w:r>
          </w:p>
          <w:p w14:paraId="62DDD66E" w14:textId="77777777" w:rsidR="00267BEF" w:rsidRPr="00CF37FE" w:rsidRDefault="00267BEF" w:rsidP="00CF37FE">
            <w:pPr>
              <w:widowControl w:val="0"/>
              <w:numPr>
                <w:ilvl w:val="0"/>
                <w:numId w:val="2"/>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t>思考职业生涯规划的内涵与功能，树立职业生涯规划意识</w:t>
            </w:r>
          </w:p>
        </w:tc>
        <w:tc>
          <w:tcPr>
            <w:tcW w:w="3060" w:type="dxa"/>
          </w:tcPr>
          <w:p w14:paraId="73781D77" w14:textId="77777777" w:rsidR="00267BEF" w:rsidRPr="00CF37FE" w:rsidRDefault="00267BEF" w:rsidP="00CF37FE">
            <w:pPr>
              <w:widowControl w:val="0"/>
              <w:numPr>
                <w:ilvl w:val="0"/>
                <w:numId w:val="3"/>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t>团体介绍</w:t>
            </w:r>
          </w:p>
          <w:p w14:paraId="620F4076" w14:textId="77777777" w:rsidR="00267BEF" w:rsidRPr="00CF37FE" w:rsidRDefault="00267BEF" w:rsidP="00CF37FE">
            <w:pPr>
              <w:widowControl w:val="0"/>
              <w:numPr>
                <w:ilvl w:val="0"/>
                <w:numId w:val="3"/>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t>破冰活动：花式握手</w:t>
            </w:r>
          </w:p>
          <w:p w14:paraId="7E28CDCC" w14:textId="77777777" w:rsidR="00267BEF" w:rsidRPr="00CF37FE" w:rsidRDefault="00267BEF" w:rsidP="00CF37FE">
            <w:pPr>
              <w:widowControl w:val="0"/>
              <w:numPr>
                <w:ilvl w:val="0"/>
                <w:numId w:val="3"/>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t>分组活动：找零钱</w:t>
            </w:r>
          </w:p>
          <w:p w14:paraId="7E6C10A1" w14:textId="77777777" w:rsidR="00267BEF" w:rsidRPr="00CF37FE" w:rsidRDefault="00267BEF" w:rsidP="00CF37FE">
            <w:pPr>
              <w:widowControl w:val="0"/>
              <w:numPr>
                <w:ilvl w:val="0"/>
                <w:numId w:val="3"/>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t>制定团体规范：我爱我家</w:t>
            </w:r>
          </w:p>
          <w:p w14:paraId="12C6E4B5" w14:textId="77777777" w:rsidR="00267BEF" w:rsidRPr="00CF37FE" w:rsidRDefault="00267BEF" w:rsidP="00CF37FE">
            <w:pPr>
              <w:pStyle w:val="a9"/>
              <w:widowControl w:val="0"/>
              <w:numPr>
                <w:ilvl w:val="0"/>
                <w:numId w:val="3"/>
              </w:numPr>
              <w:adjustRightInd/>
              <w:snapToGrid/>
              <w:spacing w:after="0" w:line="400" w:lineRule="exact"/>
              <w:ind w:firstLineChars="0"/>
              <w:jc w:val="both"/>
              <w:rPr>
                <w:rFonts w:ascii="Adobe 宋体 Std L" w:eastAsia="Adobe 宋体 Std L" w:hAnsi="Adobe 宋体 Std L"/>
                <w:szCs w:val="21"/>
              </w:rPr>
            </w:pPr>
            <w:r w:rsidRPr="00CF37FE">
              <w:rPr>
                <w:rFonts w:ascii="Adobe 宋体 Std L" w:eastAsia="Adobe 宋体 Std L" w:hAnsi="Adobe 宋体 Std L" w:hint="eastAsia"/>
                <w:szCs w:val="21"/>
              </w:rPr>
              <w:t>主题活动：猜猜你身边的红</w:t>
            </w:r>
          </w:p>
          <w:p w14:paraId="73409CBD" w14:textId="77777777" w:rsidR="00267BEF" w:rsidRPr="00CF37FE" w:rsidRDefault="00267BEF" w:rsidP="00CF37FE">
            <w:pPr>
              <w:pStyle w:val="a9"/>
              <w:widowControl w:val="0"/>
              <w:numPr>
                <w:ilvl w:val="0"/>
                <w:numId w:val="3"/>
              </w:numPr>
              <w:adjustRightInd/>
              <w:snapToGrid/>
              <w:spacing w:after="0" w:line="400" w:lineRule="exact"/>
              <w:ind w:firstLineChars="0"/>
              <w:jc w:val="both"/>
              <w:rPr>
                <w:rFonts w:ascii="Adobe 宋体 Std L" w:eastAsia="Adobe 宋体 Std L" w:hAnsi="Adobe 宋体 Std L"/>
                <w:szCs w:val="21"/>
              </w:rPr>
            </w:pPr>
            <w:r w:rsidRPr="00CF37FE">
              <w:rPr>
                <w:rFonts w:ascii="Adobe 宋体 Std L" w:eastAsia="Adobe 宋体 Std L" w:hAnsi="Adobe 宋体 Std L" w:hint="eastAsia"/>
                <w:szCs w:val="21"/>
              </w:rPr>
              <w:t>承诺仪式：同心同德</w:t>
            </w:r>
          </w:p>
        </w:tc>
      </w:tr>
      <w:tr w:rsidR="00267BEF" w:rsidRPr="00CF37FE" w14:paraId="10AF8BC7" w14:textId="77777777" w:rsidTr="00267BEF">
        <w:tc>
          <w:tcPr>
            <w:tcW w:w="2448" w:type="dxa"/>
          </w:tcPr>
          <w:p w14:paraId="2C9180A8" w14:textId="77777777" w:rsidR="00267BEF" w:rsidRPr="00CF37FE" w:rsidRDefault="00267BEF" w:rsidP="00CF37FE">
            <w:pPr>
              <w:spacing w:line="400" w:lineRule="exact"/>
              <w:rPr>
                <w:rFonts w:ascii="Adobe 宋体 Std L" w:eastAsia="Adobe 宋体 Std L" w:hAnsi="Adobe 宋体 Std L"/>
                <w:szCs w:val="21"/>
              </w:rPr>
            </w:pPr>
            <w:r w:rsidRPr="00CF37FE">
              <w:rPr>
                <w:rFonts w:ascii="Adobe 宋体 Std L" w:eastAsia="Adobe 宋体 Std L" w:hAnsi="Adobe 宋体 Std L" w:hint="eastAsia"/>
                <w:szCs w:val="21"/>
              </w:rPr>
              <w:t>第二次：Who am I</w:t>
            </w:r>
          </w:p>
        </w:tc>
        <w:tc>
          <w:tcPr>
            <w:tcW w:w="3240" w:type="dxa"/>
          </w:tcPr>
          <w:p w14:paraId="65017B1B" w14:textId="77777777" w:rsidR="00267BEF" w:rsidRPr="00CF37FE" w:rsidRDefault="00267BEF" w:rsidP="00CF37FE">
            <w:pPr>
              <w:widowControl w:val="0"/>
              <w:adjustRightInd/>
              <w:snapToGrid/>
              <w:spacing w:after="0" w:line="400" w:lineRule="exact"/>
              <w:ind w:left="360"/>
              <w:jc w:val="both"/>
              <w:rPr>
                <w:rFonts w:ascii="Adobe 宋体 Std L" w:eastAsia="Adobe 宋体 Std L" w:hAnsi="Adobe 宋体 Std L"/>
                <w:szCs w:val="21"/>
              </w:rPr>
            </w:pPr>
            <w:r w:rsidRPr="00CF37FE">
              <w:rPr>
                <w:rFonts w:ascii="Adobe 宋体 Std L" w:eastAsia="Adobe 宋体 Std L" w:hAnsi="Adobe 宋体 Std L" w:hint="eastAsia"/>
                <w:szCs w:val="21"/>
              </w:rPr>
              <w:t>自我探索</w:t>
            </w:r>
          </w:p>
        </w:tc>
        <w:tc>
          <w:tcPr>
            <w:tcW w:w="3060" w:type="dxa"/>
          </w:tcPr>
          <w:p w14:paraId="04DC9EFE" w14:textId="77777777" w:rsidR="00267BEF" w:rsidRPr="00CF37FE" w:rsidRDefault="00267BEF" w:rsidP="00CF37FE">
            <w:pPr>
              <w:widowControl w:val="0"/>
              <w:numPr>
                <w:ilvl w:val="0"/>
                <w:numId w:val="5"/>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t>热身活动：我的自画像</w:t>
            </w:r>
          </w:p>
          <w:p w14:paraId="1ECC2422" w14:textId="77777777" w:rsidR="00267BEF" w:rsidRPr="00CF37FE" w:rsidRDefault="00267BEF" w:rsidP="00CF37FE">
            <w:pPr>
              <w:widowControl w:val="0"/>
              <w:numPr>
                <w:ilvl w:val="0"/>
                <w:numId w:val="5"/>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t>绘画活动：我的生涯绘本</w:t>
            </w:r>
          </w:p>
          <w:p w14:paraId="1892E620" w14:textId="77777777" w:rsidR="00267BEF" w:rsidRPr="00CF37FE" w:rsidRDefault="00267BEF" w:rsidP="00CF37FE">
            <w:pPr>
              <w:widowControl w:val="0"/>
              <w:numPr>
                <w:ilvl w:val="0"/>
                <w:numId w:val="5"/>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t>绘画活动：生命彩虹</w:t>
            </w:r>
          </w:p>
          <w:p w14:paraId="56930ED3" w14:textId="77777777" w:rsidR="00267BEF" w:rsidRPr="00CF37FE" w:rsidRDefault="00267BEF" w:rsidP="00CF37FE">
            <w:pPr>
              <w:widowControl w:val="0"/>
              <w:numPr>
                <w:ilvl w:val="0"/>
                <w:numId w:val="5"/>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t>作业：霍兰德职业测试</w:t>
            </w:r>
          </w:p>
          <w:p w14:paraId="62AC8D24" w14:textId="77777777" w:rsidR="00267BEF" w:rsidRPr="00CF37FE" w:rsidRDefault="00267BEF" w:rsidP="00CF37FE">
            <w:pPr>
              <w:widowControl w:val="0"/>
              <w:numPr>
                <w:ilvl w:val="0"/>
                <w:numId w:val="5"/>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t>承诺仪式：六六大顺</w:t>
            </w:r>
          </w:p>
        </w:tc>
      </w:tr>
      <w:tr w:rsidR="00267BEF" w:rsidRPr="00CF37FE" w14:paraId="0BDF1469" w14:textId="77777777" w:rsidTr="00267BEF">
        <w:tc>
          <w:tcPr>
            <w:tcW w:w="2448" w:type="dxa"/>
          </w:tcPr>
          <w:p w14:paraId="399201C6" w14:textId="77777777" w:rsidR="00267BEF" w:rsidRPr="00CF37FE" w:rsidRDefault="00267BEF" w:rsidP="00CF37FE">
            <w:pPr>
              <w:spacing w:line="400" w:lineRule="exact"/>
              <w:ind w:left="110" w:hangingChars="50" w:hanging="110"/>
              <w:rPr>
                <w:rFonts w:ascii="Adobe 宋体 Std L" w:eastAsia="Adobe 宋体 Std L" w:hAnsi="Adobe 宋体 Std L"/>
                <w:szCs w:val="21"/>
              </w:rPr>
            </w:pPr>
            <w:r w:rsidRPr="00CF37FE">
              <w:rPr>
                <w:rFonts w:ascii="Adobe 宋体 Std L" w:eastAsia="Adobe 宋体 Std L" w:hAnsi="Adobe 宋体 Std L" w:hint="eastAsia"/>
                <w:szCs w:val="21"/>
              </w:rPr>
              <w:t xml:space="preserve">第三次：window of </w:t>
            </w:r>
            <w:proofErr w:type="gramStart"/>
            <w:r w:rsidRPr="00CF37FE">
              <w:rPr>
                <w:rFonts w:ascii="Adobe 宋体 Std L" w:eastAsia="Adobe 宋体 Std L" w:hAnsi="Adobe 宋体 Std L" w:hint="eastAsia"/>
                <w:szCs w:val="21"/>
              </w:rPr>
              <w:t>the  world</w:t>
            </w:r>
            <w:proofErr w:type="gramEnd"/>
          </w:p>
        </w:tc>
        <w:tc>
          <w:tcPr>
            <w:tcW w:w="3240" w:type="dxa"/>
          </w:tcPr>
          <w:p w14:paraId="315AD06A" w14:textId="77777777" w:rsidR="00267BEF" w:rsidRPr="00CF37FE" w:rsidRDefault="00267BEF" w:rsidP="00CF37FE">
            <w:pPr>
              <w:widowControl w:val="0"/>
              <w:adjustRightInd/>
              <w:snapToGrid/>
              <w:spacing w:after="0" w:line="400" w:lineRule="exact"/>
              <w:ind w:left="360"/>
              <w:jc w:val="both"/>
              <w:rPr>
                <w:rFonts w:ascii="Adobe 宋体 Std L" w:eastAsia="Adobe 宋体 Std L" w:hAnsi="Adobe 宋体 Std L"/>
                <w:szCs w:val="21"/>
              </w:rPr>
            </w:pPr>
            <w:r w:rsidRPr="00CF37FE">
              <w:rPr>
                <w:rFonts w:ascii="Adobe 宋体 Std L" w:eastAsia="Adobe 宋体 Std L" w:hAnsi="Adobe 宋体 Std L" w:hint="eastAsia"/>
                <w:szCs w:val="21"/>
              </w:rPr>
              <w:t>职业世界探索</w:t>
            </w:r>
          </w:p>
        </w:tc>
        <w:tc>
          <w:tcPr>
            <w:tcW w:w="3060" w:type="dxa"/>
          </w:tcPr>
          <w:p w14:paraId="03FA30ED" w14:textId="77777777" w:rsidR="00267BEF" w:rsidRPr="00CF37FE" w:rsidRDefault="00267BEF" w:rsidP="00CF37FE">
            <w:pPr>
              <w:widowControl w:val="0"/>
              <w:numPr>
                <w:ilvl w:val="0"/>
                <w:numId w:val="7"/>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t>热身活动：冲冲</w:t>
            </w:r>
            <w:proofErr w:type="gramStart"/>
            <w:r w:rsidRPr="00CF37FE">
              <w:rPr>
                <w:rFonts w:ascii="Adobe 宋体 Std L" w:eastAsia="Adobe 宋体 Std L" w:hAnsi="Adobe 宋体 Std L" w:hint="eastAsia"/>
                <w:szCs w:val="21"/>
              </w:rPr>
              <w:t>冲</w:t>
            </w:r>
            <w:proofErr w:type="gramEnd"/>
          </w:p>
          <w:p w14:paraId="3033B357" w14:textId="77777777" w:rsidR="00267BEF" w:rsidRPr="00CF37FE" w:rsidRDefault="00267BEF" w:rsidP="00CF37FE">
            <w:pPr>
              <w:widowControl w:val="0"/>
              <w:numPr>
                <w:ilvl w:val="0"/>
                <w:numId w:val="7"/>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t>头脑风暴：寻求职业信息的渠道</w:t>
            </w:r>
          </w:p>
          <w:p w14:paraId="4A73CFC5" w14:textId="77777777" w:rsidR="00267BEF" w:rsidRPr="00CF37FE" w:rsidRDefault="00267BEF" w:rsidP="00CF37FE">
            <w:pPr>
              <w:widowControl w:val="0"/>
              <w:numPr>
                <w:ilvl w:val="0"/>
                <w:numId w:val="7"/>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t>角色扮演：生涯人物访谈</w:t>
            </w:r>
          </w:p>
          <w:p w14:paraId="57F69720" w14:textId="77777777" w:rsidR="00267BEF" w:rsidRPr="00CF37FE" w:rsidRDefault="00267BEF" w:rsidP="00CF37FE">
            <w:pPr>
              <w:widowControl w:val="0"/>
              <w:numPr>
                <w:ilvl w:val="0"/>
                <w:numId w:val="7"/>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t>社会测量：直面自我</w:t>
            </w:r>
          </w:p>
          <w:p w14:paraId="2A10894F" w14:textId="77777777" w:rsidR="00267BEF" w:rsidRPr="00CF37FE" w:rsidRDefault="00267BEF" w:rsidP="00CF37FE">
            <w:pPr>
              <w:widowControl w:val="0"/>
              <w:numPr>
                <w:ilvl w:val="0"/>
                <w:numId w:val="7"/>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t>作业：制定职业生涯规划书</w:t>
            </w:r>
          </w:p>
          <w:p w14:paraId="577057A4" w14:textId="77777777" w:rsidR="00267BEF" w:rsidRPr="00CF37FE" w:rsidRDefault="00267BEF" w:rsidP="00CF37FE">
            <w:pPr>
              <w:widowControl w:val="0"/>
              <w:numPr>
                <w:ilvl w:val="0"/>
                <w:numId w:val="7"/>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t>承诺仪式：拳拳之心</w:t>
            </w:r>
          </w:p>
        </w:tc>
      </w:tr>
      <w:tr w:rsidR="00267BEF" w:rsidRPr="00CF37FE" w14:paraId="56D66564" w14:textId="77777777" w:rsidTr="00267BEF">
        <w:tc>
          <w:tcPr>
            <w:tcW w:w="2448" w:type="dxa"/>
          </w:tcPr>
          <w:p w14:paraId="081EADDB" w14:textId="77777777" w:rsidR="00267BEF" w:rsidRPr="00CF37FE" w:rsidRDefault="00267BEF" w:rsidP="00CF37FE">
            <w:pPr>
              <w:spacing w:line="400" w:lineRule="exact"/>
              <w:rPr>
                <w:rFonts w:ascii="Adobe 宋体 Std L" w:eastAsia="Adobe 宋体 Std L" w:hAnsi="Adobe 宋体 Std L"/>
                <w:szCs w:val="21"/>
              </w:rPr>
            </w:pPr>
            <w:r w:rsidRPr="00CF37FE">
              <w:rPr>
                <w:rFonts w:ascii="Adobe 宋体 Std L" w:eastAsia="Adobe 宋体 Std L" w:hAnsi="Adobe 宋体 Std L" w:hint="eastAsia"/>
                <w:szCs w:val="21"/>
              </w:rPr>
              <w:t>第四次：we are one</w:t>
            </w:r>
          </w:p>
        </w:tc>
        <w:tc>
          <w:tcPr>
            <w:tcW w:w="3240" w:type="dxa"/>
          </w:tcPr>
          <w:p w14:paraId="1C005665" w14:textId="77777777" w:rsidR="00267BEF" w:rsidRPr="00CF37FE" w:rsidRDefault="00267BEF" w:rsidP="00CF37FE">
            <w:pPr>
              <w:widowControl w:val="0"/>
              <w:numPr>
                <w:ilvl w:val="0"/>
                <w:numId w:val="1"/>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t>探索自我和职业的有效匹配</w:t>
            </w:r>
          </w:p>
          <w:p w14:paraId="53FF1E22" w14:textId="77777777" w:rsidR="00267BEF" w:rsidRPr="00CF37FE" w:rsidRDefault="00267BEF" w:rsidP="00CF37FE">
            <w:pPr>
              <w:widowControl w:val="0"/>
              <w:numPr>
                <w:ilvl w:val="0"/>
                <w:numId w:val="1"/>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t>处理团队分离</w:t>
            </w:r>
          </w:p>
        </w:tc>
        <w:tc>
          <w:tcPr>
            <w:tcW w:w="3060" w:type="dxa"/>
          </w:tcPr>
          <w:p w14:paraId="7D33D617" w14:textId="77777777" w:rsidR="00267BEF" w:rsidRPr="00CF37FE" w:rsidRDefault="00267BEF" w:rsidP="00CF37FE">
            <w:pPr>
              <w:widowControl w:val="0"/>
              <w:numPr>
                <w:ilvl w:val="0"/>
                <w:numId w:val="8"/>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t>热身活动：who is the leader</w:t>
            </w:r>
          </w:p>
          <w:p w14:paraId="48A92518" w14:textId="77777777" w:rsidR="00267BEF" w:rsidRPr="00CF37FE" w:rsidRDefault="00267BEF" w:rsidP="00CF37FE">
            <w:pPr>
              <w:widowControl w:val="0"/>
              <w:numPr>
                <w:ilvl w:val="0"/>
                <w:numId w:val="8"/>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t>主题活动：我的降落伞是这种颜色</w:t>
            </w:r>
          </w:p>
          <w:p w14:paraId="1C00E38F" w14:textId="77777777" w:rsidR="00267BEF" w:rsidRPr="00CF37FE" w:rsidRDefault="00267BEF" w:rsidP="00CF37FE">
            <w:pPr>
              <w:widowControl w:val="0"/>
              <w:numPr>
                <w:ilvl w:val="0"/>
                <w:numId w:val="8"/>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t>纸笔：时间煮雨</w:t>
            </w:r>
          </w:p>
          <w:p w14:paraId="6926B69E" w14:textId="77777777" w:rsidR="00267BEF" w:rsidRPr="00CF37FE" w:rsidRDefault="00267BEF" w:rsidP="00CF37FE">
            <w:pPr>
              <w:widowControl w:val="0"/>
              <w:numPr>
                <w:ilvl w:val="0"/>
                <w:numId w:val="8"/>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t>手语操合唱：《我的未来不是梦》</w:t>
            </w:r>
          </w:p>
          <w:p w14:paraId="0D38CB28" w14:textId="77777777" w:rsidR="00267BEF" w:rsidRPr="00CF37FE" w:rsidRDefault="00267BEF" w:rsidP="00CF37FE">
            <w:pPr>
              <w:widowControl w:val="0"/>
              <w:numPr>
                <w:ilvl w:val="0"/>
                <w:numId w:val="8"/>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Cs w:val="21"/>
              </w:rPr>
              <w:lastRenderedPageBreak/>
              <w:t>承诺仪式：心</w:t>
            </w:r>
            <w:proofErr w:type="gramStart"/>
            <w:r w:rsidRPr="00CF37FE">
              <w:rPr>
                <w:rFonts w:ascii="Adobe 宋体 Std L" w:eastAsia="Adobe 宋体 Std L" w:hAnsi="Adobe 宋体 Std L" w:hint="eastAsia"/>
                <w:szCs w:val="21"/>
              </w:rPr>
              <w:t>心</w:t>
            </w:r>
            <w:proofErr w:type="gramEnd"/>
            <w:r w:rsidRPr="00CF37FE">
              <w:rPr>
                <w:rFonts w:ascii="Adobe 宋体 Std L" w:eastAsia="Adobe 宋体 Std L" w:hAnsi="Adobe 宋体 Std L" w:hint="eastAsia"/>
                <w:szCs w:val="21"/>
              </w:rPr>
              <w:t>相映</w:t>
            </w:r>
          </w:p>
        </w:tc>
      </w:tr>
    </w:tbl>
    <w:p w14:paraId="79FC9F71" w14:textId="77777777" w:rsidR="00267BEF" w:rsidRPr="00CF37FE" w:rsidRDefault="00267BEF" w:rsidP="00CF37FE">
      <w:pPr>
        <w:spacing w:line="400" w:lineRule="exact"/>
        <w:rPr>
          <w:rFonts w:ascii="Adobe 宋体 Std L" w:eastAsia="Adobe 宋体 Std L" w:hAnsi="Adobe 宋体 Std L"/>
        </w:rPr>
      </w:pPr>
    </w:p>
    <w:p w14:paraId="6B7DA464" w14:textId="77777777" w:rsidR="00267BEF" w:rsidRPr="00CF37FE" w:rsidRDefault="00267BEF" w:rsidP="00CF37FE">
      <w:pPr>
        <w:spacing w:line="400" w:lineRule="exact"/>
        <w:rPr>
          <w:rFonts w:ascii="Adobe 宋体 Std L" w:eastAsia="Adobe 宋体 Std L" w:hAnsi="Adobe 宋体 Std L"/>
          <w:b/>
          <w:bCs/>
          <w:sz w:val="28"/>
          <w:szCs w:val="28"/>
        </w:rPr>
      </w:pPr>
    </w:p>
    <w:p w14:paraId="4E18715C" w14:textId="77777777" w:rsidR="00267BEF" w:rsidRPr="00CF37FE" w:rsidRDefault="00267BEF" w:rsidP="00CF37FE">
      <w:pPr>
        <w:spacing w:line="400" w:lineRule="exact"/>
        <w:rPr>
          <w:rFonts w:ascii="Adobe 宋体 Std L" w:eastAsia="Adobe 宋体 Std L" w:hAnsi="Adobe 宋体 Std L"/>
          <w:b/>
          <w:bCs/>
          <w:sz w:val="28"/>
          <w:szCs w:val="28"/>
        </w:rPr>
      </w:pPr>
      <w:r w:rsidRPr="00CF37FE">
        <w:rPr>
          <w:rFonts w:ascii="Adobe 宋体 Std L" w:eastAsia="Adobe 宋体 Std L" w:hAnsi="Adobe 宋体 Std L" w:hint="eastAsia"/>
          <w:b/>
          <w:bCs/>
          <w:sz w:val="28"/>
          <w:szCs w:val="28"/>
        </w:rPr>
        <w:t>2.团体具体方案</w:t>
      </w:r>
    </w:p>
    <w:p w14:paraId="1AC1B8F5" w14:textId="77777777" w:rsidR="00267BEF" w:rsidRPr="00CF37FE" w:rsidRDefault="00267BEF" w:rsidP="00CF37FE">
      <w:pPr>
        <w:spacing w:line="400" w:lineRule="exact"/>
        <w:rPr>
          <w:rFonts w:ascii="Adobe 宋体 Std L" w:eastAsia="Adobe 宋体 Std L" w:hAnsi="Adobe 宋体 Std L"/>
          <w:b/>
          <w:sz w:val="30"/>
          <w:szCs w:val="30"/>
        </w:rPr>
      </w:pPr>
    </w:p>
    <w:p w14:paraId="14E13D03" w14:textId="77777777" w:rsidR="00267BEF" w:rsidRPr="00CF37FE" w:rsidRDefault="00267BEF" w:rsidP="00CF37FE">
      <w:pPr>
        <w:spacing w:line="400" w:lineRule="exact"/>
        <w:ind w:firstLineChars="596" w:firstLine="1836"/>
        <w:rPr>
          <w:rFonts w:ascii="Adobe 宋体 Std L" w:eastAsia="Adobe 宋体 Std L" w:hAnsi="Adobe 宋体 Std L"/>
          <w:b/>
          <w:sz w:val="30"/>
          <w:szCs w:val="30"/>
        </w:rPr>
      </w:pPr>
      <w:r w:rsidRPr="00CF37FE">
        <w:rPr>
          <w:rFonts w:ascii="Adobe 宋体 Std L" w:eastAsia="Adobe 宋体 Std L" w:hAnsi="Adobe 宋体 Std L" w:hint="eastAsia"/>
          <w:b/>
          <w:sz w:val="30"/>
          <w:szCs w:val="30"/>
        </w:rPr>
        <w:t xml:space="preserve">        第一次：What</w:t>
      </w:r>
      <w:proofErr w:type="gramStart"/>
      <w:r w:rsidRPr="00CF37FE">
        <w:rPr>
          <w:rFonts w:ascii="Adobe 宋体 Std L" w:eastAsia="Adobe 宋体 Std L" w:hAnsi="Adobe 宋体 Std L" w:hint="eastAsia"/>
          <w:b/>
          <w:sz w:val="30"/>
          <w:szCs w:val="30"/>
        </w:rPr>
        <w:t>‘</w:t>
      </w:r>
      <w:proofErr w:type="gramEnd"/>
      <w:r w:rsidRPr="00CF37FE">
        <w:rPr>
          <w:rFonts w:ascii="Adobe 宋体 Std L" w:eastAsia="Adobe 宋体 Std L" w:hAnsi="Adobe 宋体 Std L" w:hint="eastAsia"/>
          <w:b/>
          <w:sz w:val="30"/>
          <w:szCs w:val="30"/>
        </w:rPr>
        <w:t>s  up</w:t>
      </w:r>
    </w:p>
    <w:p w14:paraId="1FEE63CC" w14:textId="77777777" w:rsidR="00267BEF" w:rsidRPr="00CF37FE" w:rsidRDefault="00267BEF" w:rsidP="00CF37FE">
      <w:pPr>
        <w:widowControl w:val="0"/>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 w:val="24"/>
        </w:rPr>
        <w:t>阶段目标 ：</w:t>
      </w:r>
      <w:r w:rsidRPr="00CF37FE">
        <w:rPr>
          <w:rFonts w:ascii="Adobe 宋体 Std L" w:eastAsia="Adobe 宋体 Std L" w:hAnsi="Adobe 宋体 Std L" w:hint="eastAsia"/>
          <w:szCs w:val="21"/>
        </w:rPr>
        <w:t>初步建立小组动力；思考职业生涯规划的内涵与功能，树立职业生涯规划意识</w:t>
      </w:r>
    </w:p>
    <w:tbl>
      <w:tblPr>
        <w:tblW w:w="8961"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7"/>
        <w:gridCol w:w="751"/>
        <w:gridCol w:w="3076"/>
        <w:gridCol w:w="1276"/>
        <w:gridCol w:w="992"/>
        <w:gridCol w:w="1589"/>
      </w:tblGrid>
      <w:tr w:rsidR="00267BEF" w:rsidRPr="00CF37FE" w14:paraId="03BCD43C" w14:textId="77777777" w:rsidTr="00267BEF">
        <w:tc>
          <w:tcPr>
            <w:tcW w:w="1277" w:type="dxa"/>
          </w:tcPr>
          <w:p w14:paraId="17775C6F" w14:textId="77777777" w:rsidR="00267BEF" w:rsidRPr="00CF37FE" w:rsidRDefault="00267BEF" w:rsidP="00CF37FE">
            <w:pPr>
              <w:spacing w:line="400" w:lineRule="exact"/>
              <w:jc w:val="center"/>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活动</w:t>
            </w:r>
          </w:p>
          <w:p w14:paraId="5921C133" w14:textId="77777777" w:rsidR="00267BEF" w:rsidRPr="00CF37FE" w:rsidRDefault="00267BEF" w:rsidP="00CF37FE">
            <w:pPr>
              <w:spacing w:line="400" w:lineRule="exact"/>
              <w:jc w:val="center"/>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名称</w:t>
            </w:r>
          </w:p>
        </w:tc>
        <w:tc>
          <w:tcPr>
            <w:tcW w:w="751" w:type="dxa"/>
          </w:tcPr>
          <w:p w14:paraId="7EFDA82D" w14:textId="77777777" w:rsidR="00267BEF" w:rsidRPr="00CF37FE" w:rsidRDefault="00267BEF" w:rsidP="00CF37FE">
            <w:pPr>
              <w:spacing w:line="400" w:lineRule="exact"/>
              <w:jc w:val="center"/>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时间</w:t>
            </w:r>
          </w:p>
        </w:tc>
        <w:tc>
          <w:tcPr>
            <w:tcW w:w="3076" w:type="dxa"/>
          </w:tcPr>
          <w:p w14:paraId="6429C0B4" w14:textId="77777777" w:rsidR="00267BEF" w:rsidRPr="00CF37FE" w:rsidRDefault="00267BEF" w:rsidP="00CF37FE">
            <w:pPr>
              <w:spacing w:line="400" w:lineRule="exact"/>
              <w:jc w:val="center"/>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活动内容</w:t>
            </w:r>
          </w:p>
        </w:tc>
        <w:tc>
          <w:tcPr>
            <w:tcW w:w="1276" w:type="dxa"/>
          </w:tcPr>
          <w:p w14:paraId="30D2AB0F" w14:textId="77777777" w:rsidR="00267BEF" w:rsidRPr="00CF37FE" w:rsidRDefault="00267BEF" w:rsidP="00CF37FE">
            <w:pPr>
              <w:spacing w:line="400" w:lineRule="exact"/>
              <w:jc w:val="center"/>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活动目的</w:t>
            </w:r>
          </w:p>
        </w:tc>
        <w:tc>
          <w:tcPr>
            <w:tcW w:w="992" w:type="dxa"/>
          </w:tcPr>
          <w:p w14:paraId="1CF926FB" w14:textId="77777777" w:rsidR="00267BEF" w:rsidRPr="00CF37FE" w:rsidRDefault="00267BEF" w:rsidP="00CF37FE">
            <w:pPr>
              <w:spacing w:line="400" w:lineRule="exact"/>
              <w:jc w:val="center"/>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所需物品</w:t>
            </w:r>
          </w:p>
        </w:tc>
        <w:tc>
          <w:tcPr>
            <w:tcW w:w="1589" w:type="dxa"/>
          </w:tcPr>
          <w:p w14:paraId="1D593E6E" w14:textId="77777777" w:rsidR="00267BEF" w:rsidRPr="00CF37FE" w:rsidRDefault="00267BEF" w:rsidP="00CF37FE">
            <w:pPr>
              <w:spacing w:line="400" w:lineRule="exact"/>
              <w:jc w:val="center"/>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备注</w:t>
            </w:r>
          </w:p>
        </w:tc>
      </w:tr>
      <w:tr w:rsidR="00267BEF" w:rsidRPr="00CF37FE" w14:paraId="5E0EFFFC" w14:textId="77777777" w:rsidTr="00267BEF">
        <w:trPr>
          <w:trHeight w:val="2661"/>
        </w:trPr>
        <w:tc>
          <w:tcPr>
            <w:tcW w:w="1277" w:type="dxa"/>
          </w:tcPr>
          <w:p w14:paraId="7E26C634" w14:textId="77777777" w:rsidR="00267BEF" w:rsidRPr="00CF37FE" w:rsidRDefault="00267BEF" w:rsidP="00CF37FE">
            <w:pPr>
              <w:spacing w:line="400" w:lineRule="exact"/>
              <w:rPr>
                <w:rFonts w:ascii="Adobe 宋体 Std L" w:eastAsia="Adobe 宋体 Std L" w:hAnsi="Adobe 宋体 Std L"/>
                <w:sz w:val="21"/>
                <w:szCs w:val="21"/>
              </w:rPr>
            </w:pPr>
          </w:p>
          <w:p w14:paraId="308EB2E0"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小组活动介绍</w:t>
            </w:r>
          </w:p>
        </w:tc>
        <w:tc>
          <w:tcPr>
            <w:tcW w:w="751" w:type="dxa"/>
          </w:tcPr>
          <w:p w14:paraId="6D710A1F" w14:textId="77777777" w:rsidR="00267BEF" w:rsidRPr="00CF37FE" w:rsidRDefault="00267BEF" w:rsidP="00CF37FE">
            <w:pPr>
              <w:spacing w:line="400" w:lineRule="exact"/>
              <w:rPr>
                <w:rFonts w:ascii="Adobe 宋体 Std L" w:eastAsia="Adobe 宋体 Std L" w:hAnsi="Adobe 宋体 Std L"/>
                <w:sz w:val="21"/>
                <w:szCs w:val="21"/>
              </w:rPr>
            </w:pPr>
          </w:p>
          <w:p w14:paraId="249E43CB" w14:textId="77777777" w:rsidR="00267BEF" w:rsidRPr="00CF37FE" w:rsidRDefault="00267BEF" w:rsidP="00CF37FE">
            <w:pPr>
              <w:spacing w:line="400" w:lineRule="exact"/>
              <w:rPr>
                <w:rFonts w:ascii="Adobe 宋体 Std L" w:eastAsia="Adobe 宋体 Std L" w:hAnsi="Adobe 宋体 Std L"/>
                <w:sz w:val="21"/>
                <w:szCs w:val="21"/>
              </w:rPr>
            </w:pPr>
          </w:p>
          <w:p w14:paraId="669B9863" w14:textId="77777777" w:rsidR="00267BEF" w:rsidRPr="00CF37FE" w:rsidRDefault="00267BEF" w:rsidP="00CF37FE">
            <w:pPr>
              <w:spacing w:line="400" w:lineRule="exact"/>
              <w:rPr>
                <w:rFonts w:ascii="Adobe 宋体 Std L" w:eastAsia="Adobe 宋体 Std L" w:hAnsi="Adobe 宋体 Std L"/>
                <w:sz w:val="21"/>
                <w:szCs w:val="21"/>
              </w:rPr>
            </w:pPr>
          </w:p>
          <w:p w14:paraId="7A31FF67"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5min</w:t>
            </w:r>
          </w:p>
        </w:tc>
        <w:tc>
          <w:tcPr>
            <w:tcW w:w="3076" w:type="dxa"/>
          </w:tcPr>
          <w:p w14:paraId="6B2012C5"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小组带领者介绍：</w:t>
            </w:r>
          </w:p>
          <w:p w14:paraId="487CEF40" w14:textId="77777777" w:rsidR="00267BEF" w:rsidRPr="00CF37FE" w:rsidRDefault="00267BEF" w:rsidP="00CF37FE">
            <w:pPr>
              <w:widowControl w:val="0"/>
              <w:numPr>
                <w:ilvl w:val="0"/>
                <w:numId w:val="10"/>
              </w:numPr>
              <w:tabs>
                <w:tab w:val="clear" w:pos="720"/>
                <w:tab w:val="num" w:pos="360"/>
              </w:tabs>
              <w:adjustRightInd/>
              <w:snapToGrid/>
              <w:spacing w:after="0" w:line="400" w:lineRule="exact"/>
              <w:ind w:left="360"/>
              <w:jc w:val="both"/>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工作人员</w:t>
            </w:r>
          </w:p>
          <w:p w14:paraId="7BF34270" w14:textId="77777777" w:rsidR="00267BEF" w:rsidRPr="00CF37FE" w:rsidRDefault="00267BEF" w:rsidP="00CF37FE">
            <w:pPr>
              <w:widowControl w:val="0"/>
              <w:numPr>
                <w:ilvl w:val="0"/>
                <w:numId w:val="10"/>
              </w:numPr>
              <w:tabs>
                <w:tab w:val="clear" w:pos="720"/>
                <w:tab w:val="num" w:pos="360"/>
              </w:tabs>
              <w:adjustRightInd/>
              <w:snapToGrid/>
              <w:spacing w:after="0" w:line="400" w:lineRule="exact"/>
              <w:ind w:left="360"/>
              <w:jc w:val="both"/>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四次职业生涯规划小组活动内容</w:t>
            </w:r>
          </w:p>
          <w:p w14:paraId="3E48BADF" w14:textId="77777777" w:rsidR="00267BEF" w:rsidRPr="00CF37FE" w:rsidRDefault="00267BEF" w:rsidP="00CF37FE">
            <w:pPr>
              <w:widowControl w:val="0"/>
              <w:numPr>
                <w:ilvl w:val="0"/>
                <w:numId w:val="10"/>
              </w:numPr>
              <w:tabs>
                <w:tab w:val="clear" w:pos="720"/>
                <w:tab w:val="num" w:pos="360"/>
              </w:tabs>
              <w:adjustRightInd/>
              <w:snapToGrid/>
              <w:spacing w:after="0" w:line="400" w:lineRule="exact"/>
              <w:ind w:left="360"/>
              <w:jc w:val="both"/>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小组进行过程中应注意事项</w:t>
            </w:r>
          </w:p>
          <w:p w14:paraId="0735E457" w14:textId="77777777" w:rsidR="00267BEF" w:rsidRPr="00CF37FE" w:rsidRDefault="00267BEF" w:rsidP="00CF37FE">
            <w:pPr>
              <w:widowControl w:val="0"/>
              <w:numPr>
                <w:ilvl w:val="0"/>
                <w:numId w:val="10"/>
              </w:numPr>
              <w:tabs>
                <w:tab w:val="clear" w:pos="720"/>
                <w:tab w:val="num" w:pos="360"/>
              </w:tabs>
              <w:adjustRightInd/>
              <w:snapToGrid/>
              <w:spacing w:after="0" w:line="400" w:lineRule="exact"/>
              <w:ind w:left="360"/>
              <w:jc w:val="both"/>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本次小组活动大致内容、流程大致介绍</w:t>
            </w:r>
          </w:p>
        </w:tc>
        <w:tc>
          <w:tcPr>
            <w:tcW w:w="1276" w:type="dxa"/>
          </w:tcPr>
          <w:p w14:paraId="3985A397"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促进组员对团体有初步了解</w:t>
            </w:r>
          </w:p>
        </w:tc>
        <w:tc>
          <w:tcPr>
            <w:tcW w:w="992" w:type="dxa"/>
          </w:tcPr>
          <w:p w14:paraId="56E1A45B" w14:textId="77777777" w:rsidR="00267BEF" w:rsidRPr="00CF37FE" w:rsidRDefault="00267BEF" w:rsidP="00CF37FE">
            <w:pPr>
              <w:spacing w:line="400" w:lineRule="exact"/>
              <w:rPr>
                <w:rFonts w:ascii="Adobe 宋体 Std L" w:eastAsia="Adobe 宋体 Std L" w:hAnsi="Adobe 宋体 Std L"/>
                <w:sz w:val="21"/>
                <w:szCs w:val="21"/>
              </w:rPr>
            </w:pPr>
          </w:p>
        </w:tc>
        <w:tc>
          <w:tcPr>
            <w:tcW w:w="1589" w:type="dxa"/>
          </w:tcPr>
          <w:p w14:paraId="296B225C"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带领者介绍时要注意介绍清楚，要说的慢一些</w:t>
            </w:r>
          </w:p>
          <w:p w14:paraId="0E11DB19" w14:textId="77777777" w:rsidR="00267BEF" w:rsidRPr="00CF37FE" w:rsidRDefault="00267BEF" w:rsidP="00CF37FE">
            <w:pPr>
              <w:spacing w:line="400" w:lineRule="exact"/>
              <w:rPr>
                <w:rFonts w:ascii="Adobe 宋体 Std L" w:eastAsia="Adobe 宋体 Std L" w:hAnsi="Adobe 宋体 Std L"/>
                <w:sz w:val="21"/>
                <w:szCs w:val="21"/>
              </w:rPr>
            </w:pPr>
          </w:p>
        </w:tc>
      </w:tr>
      <w:tr w:rsidR="00267BEF" w:rsidRPr="00CF37FE" w14:paraId="2812FB5B" w14:textId="77777777" w:rsidTr="00267BEF">
        <w:trPr>
          <w:trHeight w:val="1674"/>
        </w:trPr>
        <w:tc>
          <w:tcPr>
            <w:tcW w:w="1277" w:type="dxa"/>
          </w:tcPr>
          <w:p w14:paraId="007F3F57" w14:textId="77777777" w:rsidR="00267BEF" w:rsidRPr="00CF37FE" w:rsidRDefault="00267BEF" w:rsidP="00CF37FE">
            <w:pPr>
              <w:spacing w:line="400" w:lineRule="exact"/>
              <w:rPr>
                <w:rFonts w:ascii="Adobe 宋体 Std L" w:eastAsia="Adobe 宋体 Std L" w:hAnsi="Adobe 宋体 Std L"/>
                <w:sz w:val="21"/>
                <w:szCs w:val="21"/>
              </w:rPr>
            </w:pPr>
          </w:p>
          <w:p w14:paraId="2CADA973"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破冰：</w:t>
            </w:r>
          </w:p>
          <w:p w14:paraId="1D4A6723"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花式握手</w:t>
            </w:r>
          </w:p>
        </w:tc>
        <w:tc>
          <w:tcPr>
            <w:tcW w:w="751" w:type="dxa"/>
          </w:tcPr>
          <w:p w14:paraId="4A637E32" w14:textId="77777777" w:rsidR="00267BEF" w:rsidRPr="00CF37FE" w:rsidRDefault="00267BEF" w:rsidP="00CF37FE">
            <w:pPr>
              <w:spacing w:line="400" w:lineRule="exact"/>
              <w:rPr>
                <w:rFonts w:ascii="Adobe 宋体 Std L" w:eastAsia="Adobe 宋体 Std L" w:hAnsi="Adobe 宋体 Std L"/>
                <w:sz w:val="21"/>
                <w:szCs w:val="21"/>
              </w:rPr>
            </w:pPr>
          </w:p>
          <w:p w14:paraId="65ED2981" w14:textId="77777777" w:rsidR="00267BEF" w:rsidRPr="00CF37FE" w:rsidRDefault="00267BEF" w:rsidP="00CF37FE">
            <w:pPr>
              <w:spacing w:line="400" w:lineRule="exact"/>
              <w:rPr>
                <w:rFonts w:ascii="Adobe 宋体 Std L" w:eastAsia="Adobe 宋体 Std L" w:hAnsi="Adobe 宋体 Std L"/>
                <w:sz w:val="21"/>
                <w:szCs w:val="21"/>
              </w:rPr>
            </w:pPr>
          </w:p>
          <w:p w14:paraId="565E1A38"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20min</w:t>
            </w:r>
          </w:p>
        </w:tc>
        <w:tc>
          <w:tcPr>
            <w:tcW w:w="3076" w:type="dxa"/>
          </w:tcPr>
          <w:p w14:paraId="7320C6CF" w14:textId="77777777" w:rsidR="00267BEF" w:rsidRPr="00CF37FE" w:rsidRDefault="00267BEF" w:rsidP="00CF37FE">
            <w:pPr>
              <w:pStyle w:val="a9"/>
              <w:numPr>
                <w:ilvl w:val="3"/>
                <w:numId w:val="1"/>
              </w:numPr>
              <w:spacing w:line="400" w:lineRule="exact"/>
              <w:ind w:firstLineChars="0"/>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学习花式握手方法</w:t>
            </w:r>
          </w:p>
          <w:p w14:paraId="4B77E5B0" w14:textId="77777777" w:rsidR="00267BEF" w:rsidRPr="00CF37FE" w:rsidRDefault="00267BEF" w:rsidP="00CF37FE">
            <w:pPr>
              <w:pStyle w:val="a9"/>
              <w:numPr>
                <w:ilvl w:val="3"/>
                <w:numId w:val="1"/>
              </w:numPr>
              <w:spacing w:line="400" w:lineRule="exact"/>
              <w:ind w:firstLineChars="0"/>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猜拳接龙</w:t>
            </w:r>
          </w:p>
          <w:p w14:paraId="51B37FC1" w14:textId="77777777" w:rsidR="00267BEF" w:rsidRPr="00CF37FE" w:rsidRDefault="00267BEF" w:rsidP="00CF37FE">
            <w:pPr>
              <w:pStyle w:val="a9"/>
              <w:numPr>
                <w:ilvl w:val="3"/>
                <w:numId w:val="1"/>
              </w:numPr>
              <w:spacing w:line="400" w:lineRule="exact"/>
              <w:ind w:firstLineChars="0"/>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分享</w:t>
            </w:r>
          </w:p>
        </w:tc>
        <w:tc>
          <w:tcPr>
            <w:tcW w:w="1276" w:type="dxa"/>
          </w:tcPr>
          <w:p w14:paraId="6E3901C0"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调动兴趣，营造团体气氛</w:t>
            </w:r>
          </w:p>
        </w:tc>
        <w:tc>
          <w:tcPr>
            <w:tcW w:w="992" w:type="dxa"/>
          </w:tcPr>
          <w:p w14:paraId="1C051F82" w14:textId="77777777" w:rsidR="00267BEF" w:rsidRPr="00CF37FE" w:rsidRDefault="00267BEF" w:rsidP="00CF37FE">
            <w:pPr>
              <w:spacing w:line="400" w:lineRule="exact"/>
              <w:rPr>
                <w:rFonts w:ascii="Adobe 宋体 Std L" w:eastAsia="Adobe 宋体 Std L" w:hAnsi="Adobe 宋体 Std L"/>
                <w:sz w:val="21"/>
                <w:szCs w:val="21"/>
              </w:rPr>
            </w:pPr>
          </w:p>
        </w:tc>
        <w:tc>
          <w:tcPr>
            <w:tcW w:w="1589" w:type="dxa"/>
          </w:tcPr>
          <w:p w14:paraId="0B968257" w14:textId="77777777" w:rsidR="00267BEF" w:rsidRPr="00CF37FE" w:rsidRDefault="00267BEF" w:rsidP="00CF37FE">
            <w:pPr>
              <w:spacing w:line="400" w:lineRule="exact"/>
              <w:rPr>
                <w:rFonts w:ascii="Adobe 宋体 Std L" w:eastAsia="Adobe 宋体 Std L" w:hAnsi="Adobe 宋体 Std L"/>
                <w:sz w:val="21"/>
                <w:szCs w:val="21"/>
              </w:rPr>
            </w:pPr>
          </w:p>
        </w:tc>
      </w:tr>
      <w:tr w:rsidR="00267BEF" w:rsidRPr="00CF37FE" w14:paraId="6CCD0D1F" w14:textId="77777777" w:rsidTr="00267BEF">
        <w:trPr>
          <w:trHeight w:val="3093"/>
        </w:trPr>
        <w:tc>
          <w:tcPr>
            <w:tcW w:w="1277" w:type="dxa"/>
          </w:tcPr>
          <w:p w14:paraId="7B418AED" w14:textId="77777777" w:rsidR="00267BEF" w:rsidRPr="00CF37FE" w:rsidRDefault="00267BEF" w:rsidP="00CF37FE">
            <w:pPr>
              <w:spacing w:line="400" w:lineRule="exact"/>
              <w:rPr>
                <w:rFonts w:ascii="Adobe 宋体 Std L" w:eastAsia="Adobe 宋体 Std L" w:hAnsi="Adobe 宋体 Std L"/>
                <w:sz w:val="21"/>
                <w:szCs w:val="21"/>
              </w:rPr>
            </w:pPr>
          </w:p>
          <w:p w14:paraId="1C7BA122" w14:textId="77777777" w:rsidR="00267BEF" w:rsidRPr="00CF37FE" w:rsidRDefault="00267BEF" w:rsidP="00CF37FE">
            <w:pPr>
              <w:spacing w:line="400" w:lineRule="exact"/>
              <w:rPr>
                <w:rFonts w:ascii="Adobe 宋体 Std L" w:eastAsia="Adobe 宋体 Std L" w:hAnsi="Adobe 宋体 Std L"/>
                <w:sz w:val="21"/>
                <w:szCs w:val="21"/>
              </w:rPr>
            </w:pPr>
          </w:p>
          <w:p w14:paraId="4DE152B8" w14:textId="77777777" w:rsidR="00267BEF" w:rsidRPr="00CF37FE" w:rsidRDefault="00267BEF" w:rsidP="00CF37FE">
            <w:pPr>
              <w:spacing w:line="400" w:lineRule="exact"/>
              <w:rPr>
                <w:rFonts w:ascii="Adobe 宋体 Std L" w:eastAsia="Adobe 宋体 Std L" w:hAnsi="Adobe 宋体 Std L"/>
                <w:sz w:val="21"/>
                <w:szCs w:val="21"/>
              </w:rPr>
            </w:pPr>
          </w:p>
          <w:p w14:paraId="582F2D9E"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分组：</w:t>
            </w:r>
          </w:p>
          <w:p w14:paraId="24F5D8E5"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找零钱</w:t>
            </w:r>
          </w:p>
        </w:tc>
        <w:tc>
          <w:tcPr>
            <w:tcW w:w="751" w:type="dxa"/>
          </w:tcPr>
          <w:p w14:paraId="068EA282" w14:textId="77777777" w:rsidR="00267BEF" w:rsidRPr="00CF37FE" w:rsidRDefault="00267BEF" w:rsidP="00CF37FE">
            <w:pPr>
              <w:spacing w:line="400" w:lineRule="exact"/>
              <w:rPr>
                <w:rFonts w:ascii="Adobe 宋体 Std L" w:eastAsia="Adobe 宋体 Std L" w:hAnsi="Adobe 宋体 Std L"/>
                <w:sz w:val="21"/>
                <w:szCs w:val="21"/>
              </w:rPr>
            </w:pPr>
          </w:p>
          <w:p w14:paraId="28FD1C7C" w14:textId="77777777" w:rsidR="00267BEF" w:rsidRPr="00CF37FE" w:rsidRDefault="00267BEF" w:rsidP="00CF37FE">
            <w:pPr>
              <w:spacing w:line="400" w:lineRule="exact"/>
              <w:rPr>
                <w:rFonts w:ascii="Adobe 宋体 Std L" w:eastAsia="Adobe 宋体 Std L" w:hAnsi="Adobe 宋体 Std L"/>
                <w:sz w:val="21"/>
                <w:szCs w:val="21"/>
              </w:rPr>
            </w:pPr>
          </w:p>
          <w:p w14:paraId="113A90EC"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15min</w:t>
            </w:r>
          </w:p>
        </w:tc>
        <w:tc>
          <w:tcPr>
            <w:tcW w:w="3076" w:type="dxa"/>
          </w:tcPr>
          <w:p w14:paraId="0ED67957" w14:textId="77777777" w:rsidR="00267BEF" w:rsidRPr="00CF37FE" w:rsidRDefault="00267BEF" w:rsidP="00CF37FE">
            <w:pPr>
              <w:widowControl w:val="0"/>
              <w:numPr>
                <w:ilvl w:val="0"/>
                <w:numId w:val="10"/>
              </w:numPr>
              <w:tabs>
                <w:tab w:val="clear" w:pos="720"/>
                <w:tab w:val="num" w:pos="360"/>
              </w:tabs>
              <w:adjustRightInd/>
              <w:snapToGrid/>
              <w:spacing w:after="0" w:line="400" w:lineRule="exact"/>
              <w:ind w:left="360"/>
              <w:jc w:val="both"/>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1．在活动中，男生是一块钱，女生则是五毛钱。</w:t>
            </w:r>
          </w:p>
          <w:p w14:paraId="54F9BCA5" w14:textId="77777777" w:rsidR="00267BEF" w:rsidRPr="00CF37FE" w:rsidRDefault="00267BEF" w:rsidP="00CF37FE">
            <w:pPr>
              <w:widowControl w:val="0"/>
              <w:numPr>
                <w:ilvl w:val="0"/>
                <w:numId w:val="10"/>
              </w:numPr>
              <w:tabs>
                <w:tab w:val="clear" w:pos="720"/>
                <w:tab w:val="num" w:pos="360"/>
              </w:tabs>
              <w:adjustRightInd/>
              <w:snapToGrid/>
              <w:spacing w:after="0" w:line="400" w:lineRule="exact"/>
              <w:ind w:left="360"/>
              <w:jc w:val="both"/>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2.开始前，大家站在一起，带领者宣布游戏开始，并喊出一个钱数（比如3块5，6块或8块5这样的），带领者一旦喊出钱数，组员就要在</w:t>
            </w:r>
            <w:r w:rsidRPr="00CF37FE">
              <w:rPr>
                <w:rFonts w:ascii="Adobe 宋体 Std L" w:eastAsia="Adobe 宋体 Std L" w:hAnsi="Adobe 宋体 Std L" w:hint="eastAsia"/>
                <w:sz w:val="21"/>
                <w:szCs w:val="21"/>
              </w:rPr>
              <w:lastRenderedPageBreak/>
              <w:t>最短的时间内组成那个数的小团队</w:t>
            </w:r>
          </w:p>
          <w:p w14:paraId="0BC6EF12" w14:textId="77777777" w:rsidR="00267BEF" w:rsidRPr="00CF37FE" w:rsidRDefault="00267BEF" w:rsidP="00CF37FE">
            <w:pPr>
              <w:widowControl w:val="0"/>
              <w:numPr>
                <w:ilvl w:val="0"/>
                <w:numId w:val="10"/>
              </w:numPr>
              <w:tabs>
                <w:tab w:val="clear" w:pos="720"/>
                <w:tab w:val="num" w:pos="360"/>
              </w:tabs>
              <w:adjustRightInd/>
              <w:snapToGrid/>
              <w:spacing w:after="0" w:line="400" w:lineRule="exact"/>
              <w:ind w:left="360"/>
              <w:jc w:val="both"/>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3.当男女比例较为合适时，小范围调整，完成分组</w:t>
            </w:r>
          </w:p>
        </w:tc>
        <w:tc>
          <w:tcPr>
            <w:tcW w:w="1276" w:type="dxa"/>
          </w:tcPr>
          <w:p w14:paraId="69CE32F2" w14:textId="77777777" w:rsidR="00267BEF" w:rsidRPr="00CF37FE" w:rsidRDefault="00267BEF" w:rsidP="00CF37FE">
            <w:pPr>
              <w:spacing w:line="400" w:lineRule="exact"/>
              <w:rPr>
                <w:rFonts w:ascii="Adobe 宋体 Std L" w:eastAsia="Adobe 宋体 Std L" w:hAnsi="Adobe 宋体 Std L"/>
                <w:sz w:val="21"/>
                <w:szCs w:val="21"/>
              </w:rPr>
            </w:pPr>
          </w:p>
          <w:p w14:paraId="26854A9A" w14:textId="77777777" w:rsidR="00267BEF" w:rsidRPr="00CF37FE" w:rsidRDefault="00267BEF" w:rsidP="00CF37FE">
            <w:pPr>
              <w:spacing w:line="400" w:lineRule="exact"/>
              <w:rPr>
                <w:rFonts w:ascii="Adobe 宋体 Std L" w:eastAsia="Adobe 宋体 Std L" w:hAnsi="Adobe 宋体 Std L"/>
                <w:sz w:val="21"/>
                <w:szCs w:val="21"/>
              </w:rPr>
            </w:pPr>
          </w:p>
          <w:p w14:paraId="628BC3DE" w14:textId="77777777" w:rsidR="00267BEF" w:rsidRPr="00CF37FE" w:rsidRDefault="00267BEF" w:rsidP="00CF37FE">
            <w:pPr>
              <w:spacing w:line="400" w:lineRule="exact"/>
              <w:rPr>
                <w:rFonts w:ascii="Adobe 宋体 Std L" w:eastAsia="Adobe 宋体 Std L" w:hAnsi="Adobe 宋体 Std L"/>
                <w:sz w:val="21"/>
                <w:szCs w:val="21"/>
              </w:rPr>
            </w:pPr>
          </w:p>
          <w:p w14:paraId="26E61842"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促</w:t>
            </w:r>
            <w:proofErr w:type="gramStart"/>
            <w:r w:rsidRPr="00CF37FE">
              <w:rPr>
                <w:rFonts w:ascii="Adobe 宋体 Std L" w:eastAsia="Adobe 宋体 Std L" w:hAnsi="Adobe 宋体 Std L" w:hint="eastAsia"/>
                <w:sz w:val="21"/>
                <w:szCs w:val="21"/>
              </w:rPr>
              <w:t>发团体</w:t>
            </w:r>
            <w:proofErr w:type="gramEnd"/>
            <w:r w:rsidRPr="00CF37FE">
              <w:rPr>
                <w:rFonts w:ascii="Adobe 宋体 Std L" w:eastAsia="Adobe 宋体 Std L" w:hAnsi="Adobe 宋体 Std L" w:hint="eastAsia"/>
                <w:sz w:val="21"/>
                <w:szCs w:val="21"/>
              </w:rPr>
              <w:t>动力</w:t>
            </w:r>
          </w:p>
        </w:tc>
        <w:tc>
          <w:tcPr>
            <w:tcW w:w="992" w:type="dxa"/>
          </w:tcPr>
          <w:p w14:paraId="643D5213" w14:textId="77777777" w:rsidR="00267BEF" w:rsidRPr="00CF37FE" w:rsidRDefault="00267BEF" w:rsidP="00CF37FE">
            <w:pPr>
              <w:spacing w:line="400" w:lineRule="exact"/>
              <w:rPr>
                <w:rFonts w:ascii="Adobe 宋体 Std L" w:eastAsia="Adobe 宋体 Std L" w:hAnsi="Adobe 宋体 Std L"/>
                <w:sz w:val="21"/>
                <w:szCs w:val="21"/>
              </w:rPr>
            </w:pPr>
          </w:p>
        </w:tc>
        <w:tc>
          <w:tcPr>
            <w:tcW w:w="1589" w:type="dxa"/>
          </w:tcPr>
          <w:p w14:paraId="1F82824A" w14:textId="77777777" w:rsidR="00267BEF" w:rsidRPr="00CF37FE" w:rsidRDefault="00267BEF" w:rsidP="00CF37FE">
            <w:pPr>
              <w:spacing w:line="400" w:lineRule="exact"/>
              <w:rPr>
                <w:rFonts w:ascii="Adobe 宋体 Std L" w:eastAsia="Adobe 宋体 Std L" w:hAnsi="Adobe 宋体 Std L"/>
                <w:sz w:val="21"/>
                <w:szCs w:val="21"/>
              </w:rPr>
            </w:pPr>
          </w:p>
        </w:tc>
      </w:tr>
      <w:tr w:rsidR="00267BEF" w:rsidRPr="00CF37FE" w14:paraId="7FF5930C" w14:textId="77777777" w:rsidTr="00267BEF">
        <w:trPr>
          <w:trHeight w:val="3093"/>
        </w:trPr>
        <w:tc>
          <w:tcPr>
            <w:tcW w:w="1277" w:type="dxa"/>
            <w:vAlign w:val="center"/>
          </w:tcPr>
          <w:p w14:paraId="117D5FF7" w14:textId="77777777" w:rsidR="00267BEF" w:rsidRPr="00CF37FE" w:rsidRDefault="00267BEF" w:rsidP="00CF37FE">
            <w:pPr>
              <w:spacing w:line="400" w:lineRule="exact"/>
              <w:jc w:val="center"/>
              <w:rPr>
                <w:rFonts w:ascii="Adobe 宋体 Std L" w:eastAsia="Adobe 宋体 Std L" w:hAnsi="Adobe 宋体 Std L"/>
                <w:b/>
                <w:bCs/>
                <w:sz w:val="21"/>
                <w:szCs w:val="21"/>
              </w:rPr>
            </w:pPr>
            <w:r w:rsidRPr="00CF37FE">
              <w:rPr>
                <w:rFonts w:ascii="Adobe 宋体 Std L" w:eastAsia="Adobe 宋体 Std L" w:hAnsi="Adobe 宋体 Std L" w:hint="eastAsia"/>
                <w:sz w:val="21"/>
                <w:szCs w:val="21"/>
              </w:rPr>
              <w:t>我爱我家</w:t>
            </w:r>
          </w:p>
        </w:tc>
        <w:tc>
          <w:tcPr>
            <w:tcW w:w="751" w:type="dxa"/>
            <w:vAlign w:val="center"/>
          </w:tcPr>
          <w:p w14:paraId="11D74A65" w14:textId="77777777" w:rsidR="00267BEF" w:rsidRPr="00CF37FE" w:rsidRDefault="00267BEF" w:rsidP="00CF37FE">
            <w:pPr>
              <w:spacing w:line="400" w:lineRule="exact"/>
              <w:jc w:val="center"/>
              <w:rPr>
                <w:rFonts w:ascii="Adobe 宋体 Std L" w:eastAsia="Adobe 宋体 Std L" w:hAnsi="Adobe 宋体 Std L"/>
                <w:b/>
                <w:bCs/>
                <w:sz w:val="21"/>
                <w:szCs w:val="21"/>
              </w:rPr>
            </w:pPr>
            <w:r w:rsidRPr="00CF37FE">
              <w:rPr>
                <w:rFonts w:ascii="Adobe 宋体 Std L" w:eastAsia="Adobe 宋体 Std L" w:hAnsi="Adobe 宋体 Std L" w:hint="eastAsia"/>
                <w:sz w:val="21"/>
                <w:szCs w:val="21"/>
              </w:rPr>
              <w:t>40min</w:t>
            </w:r>
          </w:p>
        </w:tc>
        <w:tc>
          <w:tcPr>
            <w:tcW w:w="3076" w:type="dxa"/>
            <w:vAlign w:val="center"/>
          </w:tcPr>
          <w:p w14:paraId="0B4DB8FF" w14:textId="77777777" w:rsidR="00267BEF" w:rsidRPr="00CF37FE" w:rsidRDefault="00267BEF" w:rsidP="00CF37FE">
            <w:pPr>
              <w:widowControl w:val="0"/>
              <w:numPr>
                <w:ilvl w:val="0"/>
                <w:numId w:val="34"/>
              </w:numPr>
              <w:adjustRightInd/>
              <w:snapToGrid/>
              <w:spacing w:after="0" w:line="400" w:lineRule="exact"/>
              <w:jc w:val="both"/>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各小组在小组内讨论确定：组长，组名，口号，logo，pose；</w:t>
            </w:r>
          </w:p>
          <w:p w14:paraId="3FBEB9DF" w14:textId="77777777" w:rsidR="00267BEF" w:rsidRPr="00CF37FE" w:rsidRDefault="00267BEF" w:rsidP="00CF37FE">
            <w:pPr>
              <w:widowControl w:val="0"/>
              <w:numPr>
                <w:ilvl w:val="0"/>
                <w:numId w:val="34"/>
              </w:numPr>
              <w:adjustRightInd/>
              <w:snapToGrid/>
              <w:spacing w:after="0" w:line="400" w:lineRule="exact"/>
              <w:jc w:val="both"/>
              <w:rPr>
                <w:rFonts w:ascii="Adobe 宋体 Std L" w:eastAsia="Adobe 宋体 Std L" w:hAnsi="Adobe 宋体 Std L"/>
                <w:bCs/>
                <w:sz w:val="21"/>
                <w:szCs w:val="21"/>
              </w:rPr>
            </w:pPr>
            <w:r w:rsidRPr="00CF37FE">
              <w:rPr>
                <w:rFonts w:ascii="Adobe 宋体 Std L" w:eastAsia="Adobe 宋体 Std L" w:hAnsi="Adobe 宋体 Std L" w:hint="eastAsia"/>
                <w:sz w:val="21"/>
                <w:szCs w:val="21"/>
              </w:rPr>
              <w:t>各小组在大组内分享展示；</w:t>
            </w:r>
            <w:r w:rsidRPr="00CF37FE">
              <w:rPr>
                <w:rFonts w:ascii="Adobe 宋体 Std L" w:eastAsia="Adobe 宋体 Std L" w:hAnsi="Adobe 宋体 Std L"/>
                <w:bCs/>
                <w:sz w:val="21"/>
                <w:szCs w:val="21"/>
              </w:rPr>
              <w:t xml:space="preserve"> </w:t>
            </w:r>
          </w:p>
        </w:tc>
        <w:tc>
          <w:tcPr>
            <w:tcW w:w="1276" w:type="dxa"/>
          </w:tcPr>
          <w:p w14:paraId="12ED7270" w14:textId="77777777" w:rsidR="00267BEF" w:rsidRPr="00CF37FE" w:rsidRDefault="00267BEF" w:rsidP="00CF37FE">
            <w:pPr>
              <w:spacing w:line="400" w:lineRule="exact"/>
              <w:rPr>
                <w:rFonts w:ascii="Adobe 宋体 Std L" w:eastAsia="Adobe 宋体 Std L" w:hAnsi="Adobe 宋体 Std L"/>
                <w:sz w:val="21"/>
                <w:szCs w:val="21"/>
              </w:rPr>
            </w:pPr>
          </w:p>
          <w:p w14:paraId="3A4BDEAC"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促</w:t>
            </w:r>
            <w:proofErr w:type="gramStart"/>
            <w:r w:rsidRPr="00CF37FE">
              <w:rPr>
                <w:rFonts w:ascii="Adobe 宋体 Std L" w:eastAsia="Adobe 宋体 Std L" w:hAnsi="Adobe 宋体 Std L" w:hint="eastAsia"/>
                <w:sz w:val="21"/>
                <w:szCs w:val="21"/>
              </w:rPr>
              <w:t>发安全</w:t>
            </w:r>
            <w:proofErr w:type="gramEnd"/>
            <w:r w:rsidRPr="00CF37FE">
              <w:rPr>
                <w:rFonts w:ascii="Adobe 宋体 Std L" w:eastAsia="Adobe 宋体 Std L" w:hAnsi="Adobe 宋体 Std L" w:hint="eastAsia"/>
                <w:sz w:val="21"/>
                <w:szCs w:val="21"/>
              </w:rPr>
              <w:t>温暖的团体环境</w:t>
            </w:r>
          </w:p>
        </w:tc>
        <w:tc>
          <w:tcPr>
            <w:tcW w:w="992" w:type="dxa"/>
            <w:vAlign w:val="center"/>
          </w:tcPr>
          <w:p w14:paraId="0BAA37DE" w14:textId="77777777" w:rsidR="00267BEF" w:rsidRPr="00CF37FE" w:rsidRDefault="00267BEF" w:rsidP="00CF37FE">
            <w:pPr>
              <w:spacing w:line="400" w:lineRule="exact"/>
              <w:jc w:val="center"/>
              <w:rPr>
                <w:rFonts w:ascii="Adobe 宋体 Std L" w:eastAsia="Adobe 宋体 Std L" w:hAnsi="Adobe 宋体 Std L"/>
                <w:bCs/>
                <w:sz w:val="21"/>
                <w:szCs w:val="21"/>
              </w:rPr>
            </w:pPr>
            <w:r w:rsidRPr="00CF37FE">
              <w:rPr>
                <w:rFonts w:ascii="Adobe 宋体 Std L" w:eastAsia="Adobe 宋体 Std L" w:hAnsi="Adobe 宋体 Std L" w:hint="eastAsia"/>
                <w:bCs/>
                <w:sz w:val="21"/>
                <w:szCs w:val="21"/>
              </w:rPr>
              <w:t>大白纸</w:t>
            </w:r>
          </w:p>
          <w:p w14:paraId="1C2DE8C9" w14:textId="77777777" w:rsidR="00267BEF" w:rsidRPr="00CF37FE" w:rsidRDefault="00267BEF" w:rsidP="00CF37FE">
            <w:pPr>
              <w:spacing w:line="400" w:lineRule="exact"/>
              <w:jc w:val="center"/>
              <w:rPr>
                <w:rFonts w:ascii="Adobe 宋体 Std L" w:eastAsia="Adobe 宋体 Std L" w:hAnsi="Adobe 宋体 Std L"/>
                <w:bCs/>
                <w:sz w:val="21"/>
                <w:szCs w:val="21"/>
              </w:rPr>
            </w:pPr>
            <w:r w:rsidRPr="00CF37FE">
              <w:rPr>
                <w:rFonts w:ascii="Adobe 宋体 Std L" w:eastAsia="Adobe 宋体 Std L" w:hAnsi="Adobe 宋体 Std L" w:hint="eastAsia"/>
                <w:bCs/>
                <w:sz w:val="21"/>
                <w:szCs w:val="21"/>
              </w:rPr>
              <w:t>彩笔</w:t>
            </w:r>
          </w:p>
          <w:p w14:paraId="28483625" w14:textId="77777777" w:rsidR="00267BEF" w:rsidRPr="00CF37FE" w:rsidRDefault="00267BEF" w:rsidP="00CF37FE">
            <w:pPr>
              <w:spacing w:line="400" w:lineRule="exact"/>
              <w:jc w:val="center"/>
              <w:rPr>
                <w:rFonts w:ascii="Adobe 宋体 Std L" w:eastAsia="Adobe 宋体 Std L" w:hAnsi="Adobe 宋体 Std L"/>
                <w:bCs/>
                <w:sz w:val="21"/>
                <w:szCs w:val="21"/>
              </w:rPr>
            </w:pPr>
          </w:p>
          <w:p w14:paraId="7551FC16" w14:textId="77777777" w:rsidR="00267BEF" w:rsidRPr="00CF37FE" w:rsidRDefault="00267BEF" w:rsidP="00CF37FE">
            <w:pPr>
              <w:spacing w:line="400" w:lineRule="exact"/>
              <w:jc w:val="center"/>
              <w:rPr>
                <w:rFonts w:ascii="Adobe 宋体 Std L" w:eastAsia="Adobe 宋体 Std L" w:hAnsi="Adobe 宋体 Std L"/>
                <w:b/>
                <w:bCs/>
                <w:sz w:val="21"/>
                <w:szCs w:val="21"/>
              </w:rPr>
            </w:pPr>
          </w:p>
        </w:tc>
        <w:tc>
          <w:tcPr>
            <w:tcW w:w="1589" w:type="dxa"/>
          </w:tcPr>
          <w:p w14:paraId="6540BF3E" w14:textId="77777777" w:rsidR="00267BEF" w:rsidRPr="00CF37FE" w:rsidRDefault="00267BEF" w:rsidP="00CF37FE">
            <w:pPr>
              <w:spacing w:line="400" w:lineRule="exact"/>
              <w:rPr>
                <w:rFonts w:ascii="Adobe 宋体 Std L" w:eastAsia="Adobe 宋体 Std L" w:hAnsi="Adobe 宋体 Std L"/>
                <w:sz w:val="21"/>
                <w:szCs w:val="21"/>
              </w:rPr>
            </w:pPr>
          </w:p>
        </w:tc>
      </w:tr>
      <w:tr w:rsidR="00267BEF" w:rsidRPr="00CF37FE" w14:paraId="79C75A9B" w14:textId="77777777" w:rsidTr="00267BEF">
        <w:trPr>
          <w:trHeight w:val="2943"/>
        </w:trPr>
        <w:tc>
          <w:tcPr>
            <w:tcW w:w="1277" w:type="dxa"/>
          </w:tcPr>
          <w:p w14:paraId="0B173849"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讨论</w:t>
            </w:r>
          </w:p>
          <w:p w14:paraId="14D704FD"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猜猜你身边的红</w:t>
            </w:r>
          </w:p>
          <w:p w14:paraId="17E727CB" w14:textId="77777777" w:rsidR="00267BEF" w:rsidRPr="00CF37FE" w:rsidRDefault="00267BEF" w:rsidP="00CF37FE">
            <w:pPr>
              <w:spacing w:line="400" w:lineRule="exact"/>
              <w:rPr>
                <w:rFonts w:ascii="Adobe 宋体 Std L" w:eastAsia="Adobe 宋体 Std L" w:hAnsi="Adobe 宋体 Std L"/>
                <w:sz w:val="21"/>
                <w:szCs w:val="21"/>
              </w:rPr>
            </w:pPr>
          </w:p>
        </w:tc>
        <w:tc>
          <w:tcPr>
            <w:tcW w:w="751" w:type="dxa"/>
          </w:tcPr>
          <w:p w14:paraId="19EE4DF9"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35min</w:t>
            </w:r>
          </w:p>
          <w:p w14:paraId="6631F7E9" w14:textId="77777777" w:rsidR="00267BEF" w:rsidRPr="00CF37FE" w:rsidRDefault="00267BEF" w:rsidP="00CF37FE">
            <w:pPr>
              <w:spacing w:line="400" w:lineRule="exact"/>
              <w:rPr>
                <w:rFonts w:ascii="Adobe 宋体 Std L" w:eastAsia="Adobe 宋体 Std L" w:hAnsi="Adobe 宋体 Std L"/>
                <w:sz w:val="21"/>
                <w:szCs w:val="21"/>
              </w:rPr>
            </w:pPr>
          </w:p>
        </w:tc>
        <w:tc>
          <w:tcPr>
            <w:tcW w:w="3076" w:type="dxa"/>
          </w:tcPr>
          <w:p w14:paraId="2600972A" w14:textId="77777777" w:rsidR="00267BEF" w:rsidRPr="00CF37FE" w:rsidRDefault="00267BEF" w:rsidP="00CF37FE">
            <w:pPr>
              <w:widowControl w:val="0"/>
              <w:numPr>
                <w:ilvl w:val="0"/>
                <w:numId w:val="13"/>
              </w:numPr>
              <w:adjustRightInd/>
              <w:snapToGrid/>
              <w:spacing w:after="0" w:line="400" w:lineRule="exact"/>
              <w:jc w:val="both"/>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提问：请同学们闭上眼，猜猜周围身边有没有穿红色衣服的人，有多少人穿了红色衣服。</w:t>
            </w:r>
            <w:r w:rsidRPr="00CF37FE">
              <w:rPr>
                <w:rFonts w:ascii="Adobe 宋体 Std L" w:eastAsia="Adobe 宋体 Std L" w:hAnsi="Adobe 宋体 Std L"/>
                <w:sz w:val="21"/>
                <w:szCs w:val="21"/>
              </w:rPr>
              <w:t xml:space="preserve"> </w:t>
            </w:r>
            <w:r w:rsidRPr="00CF37FE">
              <w:rPr>
                <w:rFonts w:ascii="Adobe 宋体 Std L" w:eastAsia="Adobe 宋体 Std L" w:hAnsi="Adobe 宋体 Std L" w:hint="eastAsia"/>
                <w:sz w:val="21"/>
                <w:szCs w:val="21"/>
              </w:rPr>
              <w:t>红颜色在人群中很显眼，为什么大家没有注意到呢？</w:t>
            </w:r>
          </w:p>
          <w:p w14:paraId="7FB3E0D9" w14:textId="77777777" w:rsidR="00267BEF" w:rsidRPr="00CF37FE" w:rsidRDefault="00267BEF" w:rsidP="00CF37FE">
            <w:pPr>
              <w:widowControl w:val="0"/>
              <w:numPr>
                <w:ilvl w:val="0"/>
                <w:numId w:val="13"/>
              </w:numPr>
              <w:adjustRightInd/>
              <w:snapToGrid/>
              <w:spacing w:after="0" w:line="400" w:lineRule="exact"/>
              <w:jc w:val="both"/>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小组讨论：刚才的活动让你想到什么？自己眼中的职业生涯规划是什么？有没有做过自己的规划？做过了，自己的职业生涯规划是什么，有没有为之努力过？没有做，原因是什么？</w:t>
            </w:r>
          </w:p>
          <w:p w14:paraId="32C5E6AF" w14:textId="77777777" w:rsidR="00267BEF" w:rsidRPr="00CF37FE" w:rsidRDefault="00267BEF" w:rsidP="00CF37FE">
            <w:pPr>
              <w:widowControl w:val="0"/>
              <w:numPr>
                <w:ilvl w:val="0"/>
                <w:numId w:val="13"/>
              </w:numPr>
              <w:adjustRightInd/>
              <w:snapToGrid/>
              <w:spacing w:after="0" w:line="400" w:lineRule="exact"/>
              <w:jc w:val="both"/>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大组分享</w:t>
            </w:r>
          </w:p>
          <w:p w14:paraId="6D2F992B" w14:textId="77777777" w:rsidR="00267BEF" w:rsidRPr="00CF37FE" w:rsidRDefault="00267BEF" w:rsidP="00CF37FE">
            <w:pPr>
              <w:widowControl w:val="0"/>
              <w:numPr>
                <w:ilvl w:val="0"/>
                <w:numId w:val="13"/>
              </w:numPr>
              <w:adjustRightInd/>
              <w:snapToGrid/>
              <w:spacing w:after="0" w:line="400" w:lineRule="exact"/>
              <w:jc w:val="both"/>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总结讲解：职业生涯规划的内涵与意义</w:t>
            </w:r>
          </w:p>
        </w:tc>
        <w:tc>
          <w:tcPr>
            <w:tcW w:w="1276" w:type="dxa"/>
          </w:tcPr>
          <w:p w14:paraId="5613FF68"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了解职业生涯规划，树立职业生涯规划意识</w:t>
            </w:r>
          </w:p>
        </w:tc>
        <w:tc>
          <w:tcPr>
            <w:tcW w:w="992" w:type="dxa"/>
          </w:tcPr>
          <w:p w14:paraId="583A0B20"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白纸</w:t>
            </w:r>
          </w:p>
          <w:p w14:paraId="45C9BC5E"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马克笔</w:t>
            </w:r>
          </w:p>
        </w:tc>
        <w:tc>
          <w:tcPr>
            <w:tcW w:w="1589" w:type="dxa"/>
          </w:tcPr>
          <w:p w14:paraId="674C31A5" w14:textId="77777777" w:rsidR="00267BEF" w:rsidRPr="00CF37FE" w:rsidRDefault="00267BEF" w:rsidP="00CF37FE">
            <w:pPr>
              <w:spacing w:line="400" w:lineRule="exact"/>
              <w:rPr>
                <w:rFonts w:ascii="Adobe 宋体 Std L" w:eastAsia="Adobe 宋体 Std L" w:hAnsi="Adobe 宋体 Std L"/>
                <w:color w:val="000000"/>
                <w:sz w:val="21"/>
                <w:szCs w:val="21"/>
              </w:rPr>
            </w:pPr>
          </w:p>
          <w:p w14:paraId="71197C6D" w14:textId="77777777" w:rsidR="00267BEF" w:rsidRPr="00CF37FE" w:rsidRDefault="00267BEF" w:rsidP="00CF37FE">
            <w:pPr>
              <w:spacing w:line="400" w:lineRule="exact"/>
              <w:rPr>
                <w:rFonts w:ascii="Adobe 宋体 Std L" w:eastAsia="Adobe 宋体 Std L" w:hAnsi="Adobe 宋体 Std L"/>
                <w:color w:val="000000"/>
                <w:sz w:val="21"/>
                <w:szCs w:val="21"/>
              </w:rPr>
            </w:pPr>
          </w:p>
        </w:tc>
      </w:tr>
      <w:tr w:rsidR="00267BEF" w:rsidRPr="00CF37FE" w14:paraId="7DEDC1BD" w14:textId="77777777" w:rsidTr="00267BEF">
        <w:trPr>
          <w:trHeight w:val="736"/>
        </w:trPr>
        <w:tc>
          <w:tcPr>
            <w:tcW w:w="1277" w:type="dxa"/>
          </w:tcPr>
          <w:p w14:paraId="6FEBD3A2" w14:textId="77777777" w:rsidR="00267BEF" w:rsidRPr="00CF37FE" w:rsidRDefault="00267BEF" w:rsidP="00CF37FE">
            <w:pPr>
              <w:spacing w:line="400" w:lineRule="exact"/>
              <w:rPr>
                <w:rFonts w:ascii="Adobe 宋体 Std L" w:eastAsia="Adobe 宋体 Std L" w:hAnsi="Adobe 宋体 Std L"/>
                <w:szCs w:val="21"/>
              </w:rPr>
            </w:pPr>
            <w:r w:rsidRPr="00CF37FE">
              <w:rPr>
                <w:rFonts w:ascii="Adobe 宋体 Std L" w:eastAsia="Adobe 宋体 Std L" w:hAnsi="Adobe 宋体 Std L" w:hint="eastAsia"/>
                <w:szCs w:val="21"/>
              </w:rPr>
              <w:t>承诺仪式：</w:t>
            </w:r>
          </w:p>
          <w:p w14:paraId="4522DA46" w14:textId="3780E0EC"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Cs w:val="21"/>
              </w:rPr>
              <w:lastRenderedPageBreak/>
              <w:t>同心同德</w:t>
            </w:r>
          </w:p>
        </w:tc>
        <w:tc>
          <w:tcPr>
            <w:tcW w:w="751" w:type="dxa"/>
          </w:tcPr>
          <w:p w14:paraId="651C82F9"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lastRenderedPageBreak/>
              <w:t>5min</w:t>
            </w:r>
          </w:p>
        </w:tc>
        <w:tc>
          <w:tcPr>
            <w:tcW w:w="3076" w:type="dxa"/>
          </w:tcPr>
          <w:p w14:paraId="11D9789B" w14:textId="77777777" w:rsidR="00267BEF" w:rsidRPr="00CF37FE" w:rsidRDefault="00267BEF" w:rsidP="00CF37FE">
            <w:pPr>
              <w:widowControl w:val="0"/>
              <w:adjustRightInd/>
              <w:snapToGrid/>
              <w:spacing w:after="0" w:line="400" w:lineRule="exact"/>
              <w:jc w:val="both"/>
              <w:rPr>
                <w:rFonts w:ascii="Adobe 宋体 Std L" w:eastAsia="Adobe 宋体 Std L" w:hAnsi="Adobe 宋体 Std L"/>
                <w:sz w:val="21"/>
                <w:szCs w:val="21"/>
              </w:rPr>
            </w:pPr>
          </w:p>
        </w:tc>
        <w:tc>
          <w:tcPr>
            <w:tcW w:w="1276" w:type="dxa"/>
          </w:tcPr>
          <w:p w14:paraId="5EF4863B" w14:textId="77777777" w:rsidR="00267BEF" w:rsidRPr="00CF37FE" w:rsidRDefault="00267BEF" w:rsidP="00CF37FE">
            <w:pPr>
              <w:spacing w:line="400" w:lineRule="exact"/>
              <w:rPr>
                <w:rFonts w:ascii="Adobe 宋体 Std L" w:eastAsia="Adobe 宋体 Std L" w:hAnsi="Adobe 宋体 Std L"/>
                <w:sz w:val="21"/>
                <w:szCs w:val="21"/>
              </w:rPr>
            </w:pPr>
          </w:p>
        </w:tc>
        <w:tc>
          <w:tcPr>
            <w:tcW w:w="992" w:type="dxa"/>
          </w:tcPr>
          <w:p w14:paraId="65CE80EA" w14:textId="77777777" w:rsidR="00267BEF" w:rsidRPr="00CF37FE" w:rsidRDefault="00267BEF" w:rsidP="00CF37FE">
            <w:pPr>
              <w:spacing w:line="400" w:lineRule="exact"/>
              <w:rPr>
                <w:rFonts w:ascii="Adobe 宋体 Std L" w:eastAsia="Adobe 宋体 Std L" w:hAnsi="Adobe 宋体 Std L"/>
                <w:sz w:val="21"/>
                <w:szCs w:val="21"/>
              </w:rPr>
            </w:pPr>
          </w:p>
        </w:tc>
        <w:tc>
          <w:tcPr>
            <w:tcW w:w="1589" w:type="dxa"/>
          </w:tcPr>
          <w:p w14:paraId="3E347809" w14:textId="77777777" w:rsidR="00267BEF" w:rsidRPr="00CF37FE" w:rsidRDefault="00267BEF" w:rsidP="00CF37FE">
            <w:pPr>
              <w:spacing w:line="400" w:lineRule="exact"/>
              <w:rPr>
                <w:rFonts w:ascii="Adobe 宋体 Std L" w:eastAsia="Adobe 宋体 Std L" w:hAnsi="Adobe 宋体 Std L"/>
                <w:color w:val="000000"/>
                <w:sz w:val="21"/>
                <w:szCs w:val="21"/>
              </w:rPr>
            </w:pPr>
          </w:p>
        </w:tc>
      </w:tr>
    </w:tbl>
    <w:p w14:paraId="252E7303" w14:textId="78D89750" w:rsidR="00267BEF" w:rsidRPr="00CF37FE" w:rsidRDefault="00267BEF" w:rsidP="00CF37FE">
      <w:pPr>
        <w:spacing w:line="400" w:lineRule="exact"/>
        <w:rPr>
          <w:rFonts w:ascii="Adobe 宋体 Std L" w:eastAsia="Adobe 宋体 Std L" w:hAnsi="Adobe 宋体 Std L"/>
        </w:rPr>
      </w:pPr>
    </w:p>
    <w:p w14:paraId="01FEFD9B" w14:textId="7961C3AB" w:rsidR="00267BEF" w:rsidRPr="00CF37FE" w:rsidRDefault="00267BEF" w:rsidP="00CF37FE">
      <w:pPr>
        <w:spacing w:line="400" w:lineRule="exact"/>
        <w:rPr>
          <w:rFonts w:ascii="Adobe 宋体 Std L" w:eastAsia="Adobe 宋体 Std L" w:hAnsi="Adobe 宋体 Std L"/>
          <w:b/>
          <w:sz w:val="32"/>
          <w:szCs w:val="32"/>
        </w:rPr>
      </w:pPr>
    </w:p>
    <w:p w14:paraId="2E53C9AC" w14:textId="2831E322" w:rsidR="00267BEF" w:rsidRDefault="00A03D5E" w:rsidP="00CF37FE">
      <w:pPr>
        <w:spacing w:line="400" w:lineRule="exact"/>
        <w:jc w:val="center"/>
        <w:rPr>
          <w:rFonts w:ascii="Adobe 宋体 Std L" w:eastAsia="Adobe 宋体 Std L" w:hAnsi="Adobe 宋体 Std L"/>
          <w:b/>
          <w:sz w:val="32"/>
          <w:szCs w:val="32"/>
        </w:rPr>
      </w:pPr>
      <w:r w:rsidRPr="00CF37FE">
        <w:rPr>
          <w:rFonts w:ascii="Adobe 宋体 Std L" w:eastAsia="Adobe 宋体 Std L" w:hAnsi="Adobe 宋体 Std L" w:hint="eastAsia"/>
          <w:noProof/>
        </w:rPr>
        <w:drawing>
          <wp:anchor distT="0" distB="0" distL="114300" distR="114300" simplePos="0" relativeHeight="251729920" behindDoc="0" locked="0" layoutInCell="1" allowOverlap="1" wp14:anchorId="56015D12" wp14:editId="1CE347A0">
            <wp:simplePos x="0" y="0"/>
            <wp:positionH relativeFrom="margin">
              <wp:align>right</wp:align>
            </wp:positionH>
            <wp:positionV relativeFrom="paragraph">
              <wp:posOffset>91440</wp:posOffset>
            </wp:positionV>
            <wp:extent cx="5274310" cy="2869582"/>
            <wp:effectExtent l="0" t="0" r="2540" b="6985"/>
            <wp:wrapNone/>
            <wp:docPr id="31" name="图片 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5274310" cy="2869582"/>
                    </a:xfrm>
                    <a:prstGeom prst="rect">
                      <a:avLst/>
                    </a:prstGeom>
                    <a:noFill/>
                    <a:ln w="9525">
                      <a:noFill/>
                      <a:miter lim="800000"/>
                      <a:headEnd/>
                      <a:tailEnd/>
                    </a:ln>
                  </pic:spPr>
                </pic:pic>
              </a:graphicData>
            </a:graphic>
          </wp:anchor>
        </w:drawing>
      </w:r>
    </w:p>
    <w:p w14:paraId="5CD06C36" w14:textId="42D42EE1" w:rsidR="00A03D5E" w:rsidRDefault="00A03D5E" w:rsidP="00CF37FE">
      <w:pPr>
        <w:spacing w:line="400" w:lineRule="exact"/>
        <w:jc w:val="center"/>
        <w:rPr>
          <w:rFonts w:ascii="Adobe 宋体 Std L" w:eastAsia="Adobe 宋体 Std L" w:hAnsi="Adobe 宋体 Std L"/>
          <w:b/>
          <w:sz w:val="32"/>
          <w:szCs w:val="32"/>
        </w:rPr>
      </w:pPr>
    </w:p>
    <w:p w14:paraId="611750B8" w14:textId="56807AA9" w:rsidR="00A03D5E" w:rsidRDefault="00A03D5E" w:rsidP="00CF37FE">
      <w:pPr>
        <w:spacing w:line="400" w:lineRule="exact"/>
        <w:jc w:val="center"/>
        <w:rPr>
          <w:rFonts w:ascii="Adobe 宋体 Std L" w:eastAsia="Adobe 宋体 Std L" w:hAnsi="Adobe 宋体 Std L"/>
          <w:b/>
          <w:sz w:val="32"/>
          <w:szCs w:val="32"/>
        </w:rPr>
      </w:pPr>
    </w:p>
    <w:p w14:paraId="19EE7ABE" w14:textId="6CE77A3A" w:rsidR="00A03D5E" w:rsidRDefault="00A03D5E" w:rsidP="00CF37FE">
      <w:pPr>
        <w:spacing w:line="400" w:lineRule="exact"/>
        <w:jc w:val="center"/>
        <w:rPr>
          <w:rFonts w:ascii="Adobe 宋体 Std L" w:eastAsia="Adobe 宋体 Std L" w:hAnsi="Adobe 宋体 Std L"/>
          <w:b/>
          <w:sz w:val="32"/>
          <w:szCs w:val="32"/>
        </w:rPr>
      </w:pPr>
    </w:p>
    <w:p w14:paraId="0748ED8C" w14:textId="77777777" w:rsidR="00A03D5E" w:rsidRPr="00CF37FE" w:rsidRDefault="00A03D5E" w:rsidP="00CF37FE">
      <w:pPr>
        <w:spacing w:line="400" w:lineRule="exact"/>
        <w:jc w:val="center"/>
        <w:rPr>
          <w:rFonts w:ascii="Adobe 宋体 Std L" w:eastAsia="Adobe 宋体 Std L" w:hAnsi="Adobe 宋体 Std L"/>
          <w:b/>
          <w:sz w:val="32"/>
          <w:szCs w:val="32"/>
        </w:rPr>
      </w:pPr>
    </w:p>
    <w:p w14:paraId="5F6CA553" w14:textId="77777777" w:rsidR="00267BEF" w:rsidRPr="00CF37FE" w:rsidRDefault="00267BEF" w:rsidP="00CF37FE">
      <w:pPr>
        <w:spacing w:line="400" w:lineRule="exact"/>
        <w:jc w:val="center"/>
        <w:rPr>
          <w:rFonts w:ascii="Adobe 宋体 Std L" w:eastAsia="Adobe 宋体 Std L" w:hAnsi="Adobe 宋体 Std L"/>
          <w:b/>
          <w:sz w:val="32"/>
          <w:szCs w:val="32"/>
        </w:rPr>
      </w:pPr>
    </w:p>
    <w:p w14:paraId="660F49D3" w14:textId="77777777" w:rsidR="00267BEF" w:rsidRPr="00CF37FE" w:rsidRDefault="00267BEF" w:rsidP="00CF37FE">
      <w:pPr>
        <w:spacing w:line="400" w:lineRule="exact"/>
        <w:jc w:val="center"/>
        <w:rPr>
          <w:rFonts w:ascii="Adobe 宋体 Std L" w:eastAsia="Adobe 宋体 Std L" w:hAnsi="Adobe 宋体 Std L"/>
          <w:b/>
          <w:sz w:val="32"/>
          <w:szCs w:val="32"/>
        </w:rPr>
      </w:pPr>
    </w:p>
    <w:p w14:paraId="73901A56" w14:textId="77777777" w:rsidR="00267BEF" w:rsidRPr="00CF37FE" w:rsidRDefault="00267BEF" w:rsidP="00CF37FE">
      <w:pPr>
        <w:spacing w:line="400" w:lineRule="exact"/>
        <w:jc w:val="center"/>
        <w:rPr>
          <w:rFonts w:ascii="Adobe 宋体 Std L" w:eastAsia="Adobe 宋体 Std L" w:hAnsi="Adobe 宋体 Std L"/>
          <w:b/>
          <w:sz w:val="32"/>
          <w:szCs w:val="32"/>
        </w:rPr>
      </w:pPr>
    </w:p>
    <w:p w14:paraId="7A4F4AA7" w14:textId="77777777" w:rsidR="00267BEF" w:rsidRPr="00CF37FE" w:rsidRDefault="00267BEF" w:rsidP="00CF37FE">
      <w:pPr>
        <w:spacing w:line="400" w:lineRule="exact"/>
        <w:jc w:val="center"/>
        <w:rPr>
          <w:rFonts w:ascii="Adobe 宋体 Std L" w:eastAsia="Adobe 宋体 Std L" w:hAnsi="Adobe 宋体 Std L"/>
          <w:b/>
          <w:sz w:val="32"/>
          <w:szCs w:val="32"/>
        </w:rPr>
      </w:pPr>
      <w:r w:rsidRPr="00CF37FE">
        <w:rPr>
          <w:rFonts w:ascii="Adobe 宋体 Std L" w:eastAsia="Adobe 宋体 Std L" w:hAnsi="Adobe 宋体 Std L" w:hint="eastAsia"/>
          <w:b/>
          <w:sz w:val="32"/>
          <w:szCs w:val="32"/>
        </w:rPr>
        <w:t xml:space="preserve">第二次  </w:t>
      </w:r>
      <w:r w:rsidRPr="00CF37FE">
        <w:rPr>
          <w:rFonts w:ascii="Adobe 宋体 Std L" w:eastAsia="Adobe 宋体 Std L" w:hAnsi="Adobe 宋体 Std L" w:hint="eastAsia"/>
          <w:b/>
          <w:sz w:val="28"/>
          <w:szCs w:val="28"/>
        </w:rPr>
        <w:t xml:space="preserve">who  am  I  ? </w:t>
      </w:r>
    </w:p>
    <w:p w14:paraId="4EEFDAC8" w14:textId="77777777" w:rsidR="00267BEF" w:rsidRPr="00CF37FE" w:rsidRDefault="00267BEF" w:rsidP="00CF37FE">
      <w:pPr>
        <w:spacing w:line="400" w:lineRule="exact"/>
        <w:ind w:left="826" w:hangingChars="344" w:hanging="826"/>
        <w:rPr>
          <w:rFonts w:ascii="Adobe 宋体 Std L" w:eastAsia="Adobe 宋体 Std L" w:hAnsi="Adobe 宋体 Std L"/>
          <w:sz w:val="24"/>
        </w:rPr>
      </w:pPr>
      <w:r w:rsidRPr="00CF37FE">
        <w:rPr>
          <w:rFonts w:ascii="Adobe 宋体 Std L" w:eastAsia="Adobe 宋体 Std L" w:hAnsi="Adobe 宋体 Std L" w:hint="eastAsia"/>
          <w:sz w:val="24"/>
        </w:rPr>
        <w:t>目标： 了解自我内在世界</w:t>
      </w:r>
    </w:p>
    <w:p w14:paraId="62A91D12" w14:textId="77777777" w:rsidR="00267BEF" w:rsidRPr="00CF37FE" w:rsidRDefault="00267BEF" w:rsidP="00CF37FE">
      <w:pPr>
        <w:tabs>
          <w:tab w:val="left" w:pos="540"/>
          <w:tab w:val="left" w:pos="1440"/>
        </w:tabs>
        <w:spacing w:line="400" w:lineRule="exact"/>
        <w:rPr>
          <w:rFonts w:ascii="Adobe 宋体 Std L" w:eastAsia="Adobe 宋体 Std L" w:hAnsi="Adobe 宋体 Std L"/>
          <w:sz w:val="24"/>
        </w:rPr>
      </w:pPr>
    </w:p>
    <w:tbl>
      <w:tblPr>
        <w:tblW w:w="97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73"/>
        <w:gridCol w:w="974"/>
        <w:gridCol w:w="2985"/>
        <w:gridCol w:w="2401"/>
        <w:gridCol w:w="1514"/>
        <w:gridCol w:w="716"/>
      </w:tblGrid>
      <w:tr w:rsidR="00267BEF" w:rsidRPr="00CF37FE" w14:paraId="3E4F2DFC" w14:textId="77777777" w:rsidTr="00267BEF">
        <w:trPr>
          <w:trHeight w:val="20"/>
          <w:jc w:val="center"/>
        </w:trPr>
        <w:tc>
          <w:tcPr>
            <w:tcW w:w="1173" w:type="dxa"/>
          </w:tcPr>
          <w:p w14:paraId="0CCD2365" w14:textId="77777777" w:rsidR="00267BEF" w:rsidRPr="00CF37FE" w:rsidRDefault="00267BEF" w:rsidP="00CF37FE">
            <w:pPr>
              <w:spacing w:line="400" w:lineRule="exact"/>
              <w:jc w:val="center"/>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活动名称</w:t>
            </w:r>
          </w:p>
        </w:tc>
        <w:tc>
          <w:tcPr>
            <w:tcW w:w="974" w:type="dxa"/>
          </w:tcPr>
          <w:p w14:paraId="34D383BA" w14:textId="77777777" w:rsidR="00267BEF" w:rsidRPr="00CF37FE" w:rsidRDefault="00267BEF" w:rsidP="00CF37FE">
            <w:pPr>
              <w:spacing w:line="400" w:lineRule="exact"/>
              <w:jc w:val="center"/>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时间</w:t>
            </w:r>
          </w:p>
        </w:tc>
        <w:tc>
          <w:tcPr>
            <w:tcW w:w="2985" w:type="dxa"/>
          </w:tcPr>
          <w:p w14:paraId="31714C97" w14:textId="77777777" w:rsidR="00267BEF" w:rsidRPr="00CF37FE" w:rsidRDefault="00267BEF" w:rsidP="00CF37FE">
            <w:pPr>
              <w:spacing w:line="400" w:lineRule="exact"/>
              <w:ind w:firstLineChars="346" w:firstLine="727"/>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内  容</w:t>
            </w:r>
          </w:p>
        </w:tc>
        <w:tc>
          <w:tcPr>
            <w:tcW w:w="2401" w:type="dxa"/>
          </w:tcPr>
          <w:p w14:paraId="62940469" w14:textId="77777777" w:rsidR="00267BEF" w:rsidRPr="00CF37FE" w:rsidRDefault="00267BEF" w:rsidP="00CF37FE">
            <w:pPr>
              <w:spacing w:line="400" w:lineRule="exact"/>
              <w:ind w:firstLineChars="450" w:firstLine="945"/>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目  标</w:t>
            </w:r>
          </w:p>
        </w:tc>
        <w:tc>
          <w:tcPr>
            <w:tcW w:w="1514" w:type="dxa"/>
          </w:tcPr>
          <w:p w14:paraId="637A1BE4" w14:textId="77777777" w:rsidR="00267BEF" w:rsidRPr="00CF37FE" w:rsidRDefault="00267BEF" w:rsidP="00CF37FE">
            <w:pPr>
              <w:spacing w:line="400" w:lineRule="exact"/>
              <w:jc w:val="center"/>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所需</w:t>
            </w:r>
          </w:p>
          <w:p w14:paraId="5E8CDB4F" w14:textId="77777777" w:rsidR="00267BEF" w:rsidRPr="00CF37FE" w:rsidRDefault="00267BEF" w:rsidP="00CF37FE">
            <w:pPr>
              <w:spacing w:line="400" w:lineRule="exact"/>
              <w:jc w:val="center"/>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物品</w:t>
            </w:r>
          </w:p>
        </w:tc>
        <w:tc>
          <w:tcPr>
            <w:tcW w:w="716" w:type="dxa"/>
          </w:tcPr>
          <w:p w14:paraId="5CC64B9A" w14:textId="77777777" w:rsidR="00267BEF" w:rsidRPr="00CF37FE" w:rsidRDefault="00267BEF" w:rsidP="00CF37FE">
            <w:pPr>
              <w:spacing w:line="400" w:lineRule="exact"/>
              <w:ind w:firstLineChars="49" w:firstLine="103"/>
              <w:jc w:val="center"/>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备注</w:t>
            </w:r>
          </w:p>
        </w:tc>
      </w:tr>
      <w:tr w:rsidR="00267BEF" w:rsidRPr="00CF37FE" w14:paraId="3F926131" w14:textId="77777777" w:rsidTr="00267BEF">
        <w:trPr>
          <w:trHeight w:val="1266"/>
          <w:jc w:val="center"/>
        </w:trPr>
        <w:tc>
          <w:tcPr>
            <w:tcW w:w="1173" w:type="dxa"/>
          </w:tcPr>
          <w:p w14:paraId="7EA3EA9E" w14:textId="77777777" w:rsidR="00267BEF" w:rsidRPr="00CF37FE" w:rsidRDefault="00267BEF" w:rsidP="00CF37FE">
            <w:pPr>
              <w:spacing w:line="400" w:lineRule="exact"/>
              <w:ind w:firstLineChars="98" w:firstLine="206"/>
              <w:rPr>
                <w:rFonts w:ascii="Adobe 宋体 Std L" w:eastAsia="Adobe 宋体 Std L" w:hAnsi="Adobe 宋体 Std L"/>
                <w:sz w:val="21"/>
                <w:szCs w:val="21"/>
              </w:rPr>
            </w:pPr>
          </w:p>
          <w:p w14:paraId="716CB9F0"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热身：</w:t>
            </w:r>
          </w:p>
          <w:p w14:paraId="732626D8"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我的自画像</w:t>
            </w:r>
          </w:p>
          <w:p w14:paraId="19AD13A6" w14:textId="77777777" w:rsidR="00267BEF" w:rsidRPr="00CF37FE" w:rsidRDefault="00267BEF" w:rsidP="00CF37FE">
            <w:pPr>
              <w:spacing w:line="400" w:lineRule="exact"/>
              <w:rPr>
                <w:rFonts w:ascii="Adobe 宋体 Std L" w:eastAsia="Adobe 宋体 Std L" w:hAnsi="Adobe 宋体 Std L"/>
                <w:sz w:val="21"/>
                <w:szCs w:val="21"/>
              </w:rPr>
            </w:pPr>
          </w:p>
          <w:p w14:paraId="1FD77F6E" w14:textId="77777777" w:rsidR="00267BEF" w:rsidRPr="00CF37FE" w:rsidRDefault="00267BEF" w:rsidP="00CF37FE">
            <w:pPr>
              <w:spacing w:line="400" w:lineRule="exact"/>
              <w:rPr>
                <w:rFonts w:ascii="Adobe 宋体 Std L" w:eastAsia="Adobe 宋体 Std L" w:hAnsi="Adobe 宋体 Std L"/>
                <w:sz w:val="21"/>
                <w:szCs w:val="21"/>
              </w:rPr>
            </w:pPr>
          </w:p>
          <w:p w14:paraId="29405450" w14:textId="77777777" w:rsidR="00267BEF" w:rsidRPr="00CF37FE" w:rsidRDefault="00267BEF" w:rsidP="00CF37FE">
            <w:pPr>
              <w:spacing w:line="400" w:lineRule="exact"/>
              <w:rPr>
                <w:rFonts w:ascii="Adobe 宋体 Std L" w:eastAsia="Adobe 宋体 Std L" w:hAnsi="Adobe 宋体 Std L"/>
                <w:sz w:val="21"/>
                <w:szCs w:val="21"/>
              </w:rPr>
            </w:pPr>
          </w:p>
        </w:tc>
        <w:tc>
          <w:tcPr>
            <w:tcW w:w="974" w:type="dxa"/>
          </w:tcPr>
          <w:p w14:paraId="23EF4121" w14:textId="77777777" w:rsidR="00267BEF" w:rsidRPr="00CF37FE" w:rsidRDefault="00267BEF" w:rsidP="00CF37FE">
            <w:pPr>
              <w:spacing w:line="400" w:lineRule="exact"/>
              <w:rPr>
                <w:rFonts w:ascii="Adobe 宋体 Std L" w:eastAsia="Adobe 宋体 Std L" w:hAnsi="Adobe 宋体 Std L"/>
                <w:sz w:val="21"/>
                <w:szCs w:val="21"/>
              </w:rPr>
            </w:pPr>
          </w:p>
          <w:p w14:paraId="2CA24E14" w14:textId="77777777" w:rsidR="00267BEF" w:rsidRPr="00CF37FE" w:rsidRDefault="00267BEF" w:rsidP="00CF37FE">
            <w:pPr>
              <w:spacing w:line="400" w:lineRule="exact"/>
              <w:rPr>
                <w:rFonts w:ascii="Adobe 宋体 Std L" w:eastAsia="Adobe 宋体 Std L" w:hAnsi="Adobe 宋体 Std L"/>
                <w:sz w:val="21"/>
                <w:szCs w:val="21"/>
              </w:rPr>
            </w:pPr>
          </w:p>
          <w:p w14:paraId="699A2CDB" w14:textId="77777777" w:rsidR="00267BEF" w:rsidRPr="00CF37FE" w:rsidRDefault="00267BEF" w:rsidP="00CF37FE">
            <w:pPr>
              <w:spacing w:line="400" w:lineRule="exact"/>
              <w:rPr>
                <w:rFonts w:ascii="Adobe 宋体 Std L" w:eastAsia="Adobe 宋体 Std L" w:hAnsi="Adobe 宋体 Std L"/>
                <w:sz w:val="21"/>
                <w:szCs w:val="21"/>
              </w:rPr>
            </w:pPr>
          </w:p>
          <w:p w14:paraId="5AB7B45C"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20min</w:t>
            </w:r>
          </w:p>
          <w:p w14:paraId="548F0F5A" w14:textId="77777777" w:rsidR="00267BEF" w:rsidRPr="00CF37FE" w:rsidRDefault="00267BEF" w:rsidP="00CF37FE">
            <w:pPr>
              <w:spacing w:line="400" w:lineRule="exact"/>
              <w:rPr>
                <w:rFonts w:ascii="Adobe 宋体 Std L" w:eastAsia="Adobe 宋体 Std L" w:hAnsi="Adobe 宋体 Std L"/>
                <w:sz w:val="21"/>
                <w:szCs w:val="21"/>
              </w:rPr>
            </w:pPr>
          </w:p>
        </w:tc>
        <w:tc>
          <w:tcPr>
            <w:tcW w:w="2985" w:type="dxa"/>
          </w:tcPr>
          <w:p w14:paraId="0F4CD90C" w14:textId="77777777" w:rsidR="00267BEF" w:rsidRPr="00CF37FE" w:rsidRDefault="00267BEF" w:rsidP="00CF37FE">
            <w:pPr>
              <w:spacing w:line="400" w:lineRule="exact"/>
              <w:rPr>
                <w:rFonts w:ascii="Adobe 宋体 Std L" w:eastAsia="Adobe 宋体 Std L" w:hAnsi="Adobe 宋体 Std L" w:cs="宋体"/>
                <w:color w:val="000000"/>
                <w:sz w:val="21"/>
                <w:szCs w:val="21"/>
              </w:rPr>
            </w:pPr>
            <w:r w:rsidRPr="00CF37FE">
              <w:rPr>
                <w:rFonts w:ascii="Adobe 宋体 Std L" w:eastAsia="Adobe 宋体 Std L" w:hAnsi="Adobe 宋体 Std L" w:cs="宋体" w:hint="eastAsia"/>
                <w:color w:val="000000"/>
                <w:sz w:val="21"/>
                <w:szCs w:val="21"/>
              </w:rPr>
              <w:t>1画出能够体现自己的动物形象</w:t>
            </w:r>
          </w:p>
          <w:p w14:paraId="122F63AD" w14:textId="77777777" w:rsidR="00267BEF" w:rsidRPr="00CF37FE" w:rsidRDefault="00267BEF" w:rsidP="00CF37FE">
            <w:pPr>
              <w:spacing w:line="400" w:lineRule="exact"/>
              <w:rPr>
                <w:rFonts w:ascii="Adobe 宋体 Std L" w:eastAsia="Adobe 宋体 Std L" w:hAnsi="Adobe 宋体 Std L" w:cs="宋体"/>
                <w:color w:val="000000"/>
                <w:sz w:val="21"/>
                <w:szCs w:val="21"/>
              </w:rPr>
            </w:pPr>
            <w:r w:rsidRPr="00CF37FE">
              <w:rPr>
                <w:rFonts w:ascii="Adobe 宋体 Std L" w:eastAsia="Adobe 宋体 Std L" w:hAnsi="Adobe 宋体 Std L" w:cs="宋体" w:hint="eastAsia"/>
                <w:color w:val="000000"/>
                <w:sz w:val="21"/>
                <w:szCs w:val="21"/>
              </w:rPr>
              <w:t>2.寻找陌生人介绍自我，分别以长辈、平辈、晚辈、上帝的口吻，各两分钟</w:t>
            </w:r>
          </w:p>
          <w:p w14:paraId="3F0F8DCF" w14:textId="77777777" w:rsidR="00267BEF" w:rsidRPr="00CF37FE" w:rsidRDefault="00267BEF" w:rsidP="00CF37FE">
            <w:pPr>
              <w:pStyle w:val="a9"/>
              <w:numPr>
                <w:ilvl w:val="0"/>
                <w:numId w:val="34"/>
              </w:numPr>
              <w:spacing w:line="400" w:lineRule="exact"/>
              <w:ind w:firstLineChars="0"/>
              <w:rPr>
                <w:rFonts w:ascii="Adobe 宋体 Std L" w:eastAsia="Adobe 宋体 Std L" w:hAnsi="Adobe 宋体 Std L" w:cs="宋体"/>
                <w:color w:val="000000"/>
                <w:sz w:val="21"/>
                <w:szCs w:val="21"/>
              </w:rPr>
            </w:pPr>
            <w:r w:rsidRPr="00CF37FE">
              <w:rPr>
                <w:rFonts w:ascii="Adobe 宋体 Std L" w:eastAsia="Adobe 宋体 Std L" w:hAnsi="Adobe 宋体 Std L" w:cs="宋体" w:hint="eastAsia"/>
                <w:color w:val="000000"/>
                <w:sz w:val="21"/>
                <w:szCs w:val="21"/>
              </w:rPr>
              <w:t>小组讨论、大组分享</w:t>
            </w:r>
          </w:p>
          <w:p w14:paraId="52C00D3F" w14:textId="77777777" w:rsidR="00267BEF" w:rsidRPr="00CF37FE" w:rsidRDefault="00267BEF" w:rsidP="00CF37FE">
            <w:pPr>
              <w:pStyle w:val="a9"/>
              <w:spacing w:line="400" w:lineRule="exact"/>
              <w:ind w:left="360" w:firstLineChars="0" w:firstLine="0"/>
              <w:rPr>
                <w:rFonts w:ascii="Adobe 宋体 Std L" w:eastAsia="Adobe 宋体 Std L" w:hAnsi="Adobe 宋体 Std L" w:cs="宋体"/>
                <w:color w:val="000000"/>
                <w:sz w:val="21"/>
                <w:szCs w:val="21"/>
              </w:rPr>
            </w:pPr>
          </w:p>
          <w:p w14:paraId="2CC91BEE" w14:textId="77777777" w:rsidR="00267BEF" w:rsidRPr="00CF37FE" w:rsidRDefault="00267BEF" w:rsidP="00CF37FE">
            <w:pPr>
              <w:pStyle w:val="a9"/>
              <w:spacing w:line="400" w:lineRule="exact"/>
              <w:ind w:left="360" w:firstLineChars="0" w:firstLine="0"/>
              <w:rPr>
                <w:rFonts w:ascii="Adobe 宋体 Std L" w:eastAsia="Adobe 宋体 Std L" w:hAnsi="Adobe 宋体 Std L" w:cs="宋体"/>
                <w:color w:val="000000"/>
                <w:sz w:val="21"/>
                <w:szCs w:val="21"/>
              </w:rPr>
            </w:pPr>
          </w:p>
        </w:tc>
        <w:tc>
          <w:tcPr>
            <w:tcW w:w="2401" w:type="dxa"/>
          </w:tcPr>
          <w:p w14:paraId="3A413E78" w14:textId="77777777" w:rsidR="00267BEF" w:rsidRPr="00CF37FE" w:rsidRDefault="00267BEF" w:rsidP="00CF37FE">
            <w:pPr>
              <w:spacing w:line="400" w:lineRule="exact"/>
              <w:rPr>
                <w:rFonts w:ascii="Adobe 宋体 Std L" w:eastAsia="Adobe 宋体 Std L" w:hAnsi="Adobe 宋体 Std L"/>
                <w:sz w:val="21"/>
                <w:szCs w:val="21"/>
              </w:rPr>
            </w:pPr>
          </w:p>
          <w:p w14:paraId="74066698"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1.暖场</w:t>
            </w:r>
          </w:p>
          <w:p w14:paraId="349ACFBA"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2.了解自我</w:t>
            </w:r>
          </w:p>
        </w:tc>
        <w:tc>
          <w:tcPr>
            <w:tcW w:w="1514" w:type="dxa"/>
          </w:tcPr>
          <w:p w14:paraId="321FEBD0"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白纸；画笔</w:t>
            </w:r>
          </w:p>
        </w:tc>
        <w:tc>
          <w:tcPr>
            <w:tcW w:w="716" w:type="dxa"/>
          </w:tcPr>
          <w:p w14:paraId="0DA64ADB" w14:textId="77777777" w:rsidR="00267BEF" w:rsidRPr="00CF37FE" w:rsidRDefault="00267BEF" w:rsidP="00CF37FE">
            <w:pPr>
              <w:spacing w:line="400" w:lineRule="exact"/>
              <w:rPr>
                <w:rFonts w:ascii="Adobe 宋体 Std L" w:eastAsia="Adobe 宋体 Std L" w:hAnsi="Adobe 宋体 Std L" w:cs="宋体"/>
                <w:color w:val="000000"/>
                <w:sz w:val="21"/>
                <w:szCs w:val="21"/>
              </w:rPr>
            </w:pPr>
          </w:p>
        </w:tc>
      </w:tr>
      <w:tr w:rsidR="00267BEF" w:rsidRPr="00CF37FE" w14:paraId="7C17D8A9" w14:textId="77777777" w:rsidTr="00267BEF">
        <w:trPr>
          <w:trHeight w:val="20"/>
          <w:jc w:val="center"/>
        </w:trPr>
        <w:tc>
          <w:tcPr>
            <w:tcW w:w="1173" w:type="dxa"/>
          </w:tcPr>
          <w:p w14:paraId="6DA76007"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绘画：</w:t>
            </w:r>
          </w:p>
          <w:p w14:paraId="491BD478"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我的</w:t>
            </w:r>
            <w:proofErr w:type="gramStart"/>
            <w:r w:rsidRPr="00CF37FE">
              <w:rPr>
                <w:rFonts w:ascii="Adobe 宋体 Std L" w:eastAsia="Adobe 宋体 Std L" w:hAnsi="Adobe 宋体 Std L" w:hint="eastAsia"/>
                <w:sz w:val="21"/>
                <w:szCs w:val="21"/>
              </w:rPr>
              <w:t>生涯绘本</w:t>
            </w:r>
            <w:proofErr w:type="gramEnd"/>
          </w:p>
        </w:tc>
        <w:tc>
          <w:tcPr>
            <w:tcW w:w="974" w:type="dxa"/>
          </w:tcPr>
          <w:p w14:paraId="4BB2D709"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50min</w:t>
            </w:r>
          </w:p>
        </w:tc>
        <w:tc>
          <w:tcPr>
            <w:tcW w:w="2985" w:type="dxa"/>
          </w:tcPr>
          <w:p w14:paraId="26F04D23" w14:textId="77777777" w:rsidR="00267BEF" w:rsidRPr="00CF37FE" w:rsidRDefault="00267BEF" w:rsidP="00CF37FE">
            <w:pPr>
              <w:spacing w:line="400" w:lineRule="exact"/>
              <w:rPr>
                <w:rFonts w:ascii="Adobe 宋体 Std L" w:eastAsia="Adobe 宋体 Std L" w:hAnsi="Adobe 宋体 Std L" w:cs="宋体"/>
                <w:color w:val="000000"/>
                <w:sz w:val="21"/>
                <w:szCs w:val="21"/>
              </w:rPr>
            </w:pPr>
            <w:r w:rsidRPr="00CF37FE">
              <w:rPr>
                <w:rFonts w:ascii="Adobe 宋体 Std L" w:eastAsia="Adobe 宋体 Std L" w:hAnsi="Adobe 宋体 Std L" w:cs="宋体" w:hint="eastAsia"/>
                <w:color w:val="000000"/>
                <w:sz w:val="21"/>
                <w:szCs w:val="21"/>
              </w:rPr>
              <w:t>1.折叠书本</w:t>
            </w:r>
          </w:p>
          <w:p w14:paraId="6BCBFB86" w14:textId="77777777" w:rsidR="00267BEF" w:rsidRPr="00CF37FE" w:rsidRDefault="00267BEF" w:rsidP="00CF37FE">
            <w:pPr>
              <w:spacing w:line="400" w:lineRule="exact"/>
              <w:rPr>
                <w:rFonts w:ascii="Adobe 宋体 Std L" w:eastAsia="Adobe 宋体 Std L" w:hAnsi="Adobe 宋体 Std L" w:cs="宋体"/>
                <w:color w:val="000000"/>
                <w:sz w:val="21"/>
                <w:szCs w:val="21"/>
              </w:rPr>
            </w:pPr>
            <w:r w:rsidRPr="00CF37FE">
              <w:rPr>
                <w:rFonts w:ascii="Adobe 宋体 Std L" w:eastAsia="Adobe 宋体 Std L" w:hAnsi="Adobe 宋体 Std L" w:cs="宋体" w:hint="eastAsia"/>
                <w:color w:val="000000"/>
                <w:sz w:val="21"/>
                <w:szCs w:val="21"/>
              </w:rPr>
              <w:t>2.绘制生涯绘本：过去  现在 将来</w:t>
            </w:r>
          </w:p>
          <w:p w14:paraId="0B7D2C48" w14:textId="77777777" w:rsidR="00267BEF" w:rsidRPr="00CF37FE" w:rsidRDefault="00267BEF" w:rsidP="00CF37FE">
            <w:pPr>
              <w:spacing w:line="400" w:lineRule="exact"/>
              <w:rPr>
                <w:rFonts w:ascii="Adobe 宋体 Std L" w:eastAsia="Adobe 宋体 Std L" w:hAnsi="Adobe 宋体 Std L" w:cs="宋体"/>
                <w:color w:val="000000"/>
                <w:sz w:val="21"/>
                <w:szCs w:val="21"/>
              </w:rPr>
            </w:pPr>
            <w:r w:rsidRPr="00CF37FE">
              <w:rPr>
                <w:rFonts w:ascii="Adobe 宋体 Std L" w:eastAsia="Adobe 宋体 Std L" w:hAnsi="Adobe 宋体 Std L" w:cs="宋体" w:hint="eastAsia"/>
                <w:color w:val="000000"/>
                <w:sz w:val="21"/>
                <w:szCs w:val="21"/>
              </w:rPr>
              <w:t>3.分享</w:t>
            </w:r>
          </w:p>
        </w:tc>
        <w:tc>
          <w:tcPr>
            <w:tcW w:w="2401" w:type="dxa"/>
          </w:tcPr>
          <w:p w14:paraId="5C188F82"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自我觉察，了解自己的价值观、人格、能力、兴趣、资源与限制</w:t>
            </w:r>
          </w:p>
          <w:p w14:paraId="354667C3" w14:textId="77777777" w:rsidR="00267BEF" w:rsidRPr="00CF37FE" w:rsidRDefault="00267BEF" w:rsidP="00CF37FE">
            <w:pPr>
              <w:spacing w:line="400" w:lineRule="exact"/>
              <w:rPr>
                <w:rFonts w:ascii="Adobe 宋体 Std L" w:eastAsia="Adobe 宋体 Std L" w:hAnsi="Adobe 宋体 Std L"/>
                <w:sz w:val="21"/>
                <w:szCs w:val="21"/>
              </w:rPr>
            </w:pPr>
          </w:p>
        </w:tc>
        <w:tc>
          <w:tcPr>
            <w:tcW w:w="1514" w:type="dxa"/>
          </w:tcPr>
          <w:p w14:paraId="69076F24"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白纸、彩笔</w:t>
            </w:r>
          </w:p>
          <w:p w14:paraId="5D3FA6F8" w14:textId="77777777" w:rsidR="00267BEF" w:rsidRPr="00CF37FE" w:rsidRDefault="00267BEF" w:rsidP="00CF37FE">
            <w:pPr>
              <w:spacing w:line="400" w:lineRule="exact"/>
              <w:rPr>
                <w:rFonts w:ascii="Adobe 宋体 Std L" w:eastAsia="Adobe 宋体 Std L" w:hAnsi="Adobe 宋体 Std L"/>
                <w:sz w:val="21"/>
                <w:szCs w:val="21"/>
              </w:rPr>
            </w:pPr>
          </w:p>
        </w:tc>
        <w:tc>
          <w:tcPr>
            <w:tcW w:w="716" w:type="dxa"/>
          </w:tcPr>
          <w:p w14:paraId="6DF571B3" w14:textId="77777777" w:rsidR="00267BEF" w:rsidRPr="00CF37FE" w:rsidRDefault="00267BEF" w:rsidP="00CF37FE">
            <w:pPr>
              <w:spacing w:line="400" w:lineRule="exact"/>
              <w:rPr>
                <w:rFonts w:ascii="Adobe 宋体 Std L" w:eastAsia="Adobe 宋体 Std L" w:hAnsi="Adobe 宋体 Std L" w:cs="宋体"/>
                <w:color w:val="000000"/>
                <w:sz w:val="21"/>
                <w:szCs w:val="21"/>
              </w:rPr>
            </w:pPr>
          </w:p>
        </w:tc>
      </w:tr>
      <w:tr w:rsidR="00267BEF" w:rsidRPr="00CF37FE" w14:paraId="6EBDF13F" w14:textId="77777777" w:rsidTr="00267BEF">
        <w:trPr>
          <w:trHeight w:val="20"/>
          <w:jc w:val="center"/>
        </w:trPr>
        <w:tc>
          <w:tcPr>
            <w:tcW w:w="1173" w:type="dxa"/>
          </w:tcPr>
          <w:p w14:paraId="39DFB651" w14:textId="77777777" w:rsidR="00267BEF" w:rsidRPr="00CF37FE" w:rsidRDefault="00267BEF" w:rsidP="00CF37FE">
            <w:pPr>
              <w:spacing w:line="400" w:lineRule="exact"/>
              <w:rPr>
                <w:rFonts w:ascii="Adobe 宋体 Std L" w:eastAsia="Adobe 宋体 Std L" w:hAnsi="Adobe 宋体 Std L"/>
                <w:sz w:val="21"/>
                <w:szCs w:val="21"/>
              </w:rPr>
            </w:pPr>
          </w:p>
          <w:p w14:paraId="5662230E" w14:textId="77777777" w:rsidR="00267BEF" w:rsidRPr="00CF37FE" w:rsidRDefault="00267BEF" w:rsidP="00CF37FE">
            <w:pPr>
              <w:spacing w:line="400" w:lineRule="exact"/>
              <w:rPr>
                <w:rFonts w:ascii="Adobe 宋体 Std L" w:eastAsia="Adobe 宋体 Std L" w:hAnsi="Adobe 宋体 Std L"/>
                <w:sz w:val="21"/>
                <w:szCs w:val="21"/>
              </w:rPr>
            </w:pPr>
          </w:p>
          <w:p w14:paraId="0DE7C3EE" w14:textId="77777777" w:rsidR="00267BEF" w:rsidRPr="00CF37FE" w:rsidRDefault="00267BEF" w:rsidP="00CF37FE">
            <w:pPr>
              <w:spacing w:line="400" w:lineRule="exact"/>
              <w:rPr>
                <w:rFonts w:ascii="Adobe 宋体 Std L" w:eastAsia="Adobe 宋体 Std L" w:hAnsi="Adobe 宋体 Std L"/>
                <w:sz w:val="21"/>
                <w:szCs w:val="21"/>
              </w:rPr>
            </w:pPr>
          </w:p>
          <w:p w14:paraId="0F542DE6"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绘画：</w:t>
            </w:r>
          </w:p>
          <w:p w14:paraId="2B717904"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生命彩虹</w:t>
            </w:r>
          </w:p>
        </w:tc>
        <w:tc>
          <w:tcPr>
            <w:tcW w:w="974" w:type="dxa"/>
          </w:tcPr>
          <w:p w14:paraId="3B3C6B97" w14:textId="77777777" w:rsidR="00267BEF" w:rsidRPr="00CF37FE" w:rsidRDefault="00267BEF" w:rsidP="00CF37FE">
            <w:pPr>
              <w:spacing w:line="400" w:lineRule="exact"/>
              <w:rPr>
                <w:rFonts w:ascii="Adobe 宋体 Std L" w:eastAsia="Adobe 宋体 Std L" w:hAnsi="Adobe 宋体 Std L"/>
                <w:sz w:val="21"/>
                <w:szCs w:val="21"/>
              </w:rPr>
            </w:pPr>
          </w:p>
          <w:p w14:paraId="17F8513B" w14:textId="77777777" w:rsidR="00267BEF" w:rsidRPr="00CF37FE" w:rsidRDefault="00267BEF" w:rsidP="00CF37FE">
            <w:pPr>
              <w:spacing w:line="400" w:lineRule="exact"/>
              <w:rPr>
                <w:rFonts w:ascii="Adobe 宋体 Std L" w:eastAsia="Adobe 宋体 Std L" w:hAnsi="Adobe 宋体 Std L"/>
                <w:sz w:val="21"/>
                <w:szCs w:val="21"/>
              </w:rPr>
            </w:pPr>
          </w:p>
          <w:p w14:paraId="2C5101F4" w14:textId="77777777" w:rsidR="00267BEF" w:rsidRPr="00CF37FE" w:rsidRDefault="00267BEF" w:rsidP="00CF37FE">
            <w:pPr>
              <w:spacing w:line="400" w:lineRule="exact"/>
              <w:rPr>
                <w:rFonts w:ascii="Adobe 宋体 Std L" w:eastAsia="Adobe 宋体 Std L" w:hAnsi="Adobe 宋体 Std L"/>
                <w:sz w:val="21"/>
                <w:szCs w:val="21"/>
              </w:rPr>
            </w:pPr>
          </w:p>
          <w:p w14:paraId="3AC4A5FD" w14:textId="77777777" w:rsidR="00267BEF" w:rsidRPr="00CF37FE" w:rsidRDefault="00267BEF" w:rsidP="00CF37FE">
            <w:pPr>
              <w:spacing w:line="400" w:lineRule="exact"/>
              <w:rPr>
                <w:rFonts w:ascii="Adobe 宋体 Std L" w:eastAsia="Adobe 宋体 Std L" w:hAnsi="Adobe 宋体 Std L"/>
                <w:sz w:val="21"/>
                <w:szCs w:val="21"/>
              </w:rPr>
            </w:pPr>
          </w:p>
          <w:p w14:paraId="2520A52B" w14:textId="77777777" w:rsidR="00267BEF" w:rsidRPr="00CF37FE" w:rsidRDefault="00267BEF" w:rsidP="00CF37FE">
            <w:pPr>
              <w:spacing w:line="400" w:lineRule="exact"/>
              <w:rPr>
                <w:rFonts w:ascii="Adobe 宋体 Std L" w:eastAsia="Adobe 宋体 Std L" w:hAnsi="Adobe 宋体 Std L"/>
                <w:sz w:val="21"/>
                <w:szCs w:val="21"/>
              </w:rPr>
            </w:pPr>
          </w:p>
          <w:p w14:paraId="706D1652"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40min</w:t>
            </w:r>
          </w:p>
          <w:p w14:paraId="23FE2E5E" w14:textId="77777777" w:rsidR="00267BEF" w:rsidRPr="00CF37FE" w:rsidRDefault="00267BEF" w:rsidP="00CF37FE">
            <w:pPr>
              <w:spacing w:line="400" w:lineRule="exact"/>
              <w:rPr>
                <w:rFonts w:ascii="Adobe 宋体 Std L" w:eastAsia="Adobe 宋体 Std L" w:hAnsi="Adobe 宋体 Std L"/>
                <w:sz w:val="21"/>
                <w:szCs w:val="21"/>
              </w:rPr>
            </w:pPr>
          </w:p>
          <w:p w14:paraId="6945993F" w14:textId="77777777" w:rsidR="00267BEF" w:rsidRPr="00CF37FE" w:rsidRDefault="00267BEF" w:rsidP="00CF37FE">
            <w:pPr>
              <w:spacing w:line="400" w:lineRule="exact"/>
              <w:rPr>
                <w:rFonts w:ascii="Adobe 宋体 Std L" w:eastAsia="Adobe 宋体 Std L" w:hAnsi="Adobe 宋体 Std L"/>
                <w:sz w:val="21"/>
                <w:szCs w:val="21"/>
              </w:rPr>
            </w:pPr>
          </w:p>
        </w:tc>
        <w:tc>
          <w:tcPr>
            <w:tcW w:w="2985" w:type="dxa"/>
          </w:tcPr>
          <w:p w14:paraId="2E150292" w14:textId="77777777" w:rsidR="00267BEF" w:rsidRPr="00CF37FE" w:rsidRDefault="00267BEF" w:rsidP="00CF37FE">
            <w:pPr>
              <w:spacing w:line="400" w:lineRule="exact"/>
              <w:rPr>
                <w:rFonts w:ascii="Adobe 宋体 Std L" w:eastAsia="Adobe 宋体 Std L" w:hAnsi="Adobe 宋体 Std L" w:cs="宋体"/>
                <w:color w:val="000000"/>
                <w:sz w:val="21"/>
                <w:szCs w:val="21"/>
              </w:rPr>
            </w:pPr>
            <w:r w:rsidRPr="00CF37FE">
              <w:rPr>
                <w:rFonts w:ascii="Adobe 宋体 Std L" w:eastAsia="Adobe 宋体 Std L" w:hAnsi="Adobe 宋体 Std L" w:cs="宋体" w:hint="eastAsia"/>
                <w:color w:val="000000"/>
                <w:sz w:val="21"/>
                <w:szCs w:val="21"/>
              </w:rPr>
              <w:t>1.简单讲解生涯彩虹</w:t>
            </w:r>
          </w:p>
          <w:p w14:paraId="7710581A" w14:textId="77777777" w:rsidR="00267BEF" w:rsidRPr="00CF37FE" w:rsidRDefault="00267BEF" w:rsidP="00CF37FE">
            <w:pPr>
              <w:spacing w:line="400" w:lineRule="exact"/>
              <w:rPr>
                <w:rFonts w:ascii="Adobe 宋体 Std L" w:eastAsia="Adobe 宋体 Std L" w:hAnsi="Adobe 宋体 Std L" w:cs="宋体"/>
                <w:color w:val="000000"/>
                <w:sz w:val="21"/>
                <w:szCs w:val="21"/>
              </w:rPr>
            </w:pPr>
            <w:r w:rsidRPr="00CF37FE">
              <w:rPr>
                <w:rFonts w:ascii="Adobe 宋体 Std L" w:eastAsia="Adobe 宋体 Std L" w:hAnsi="Adobe 宋体 Std L" w:cs="宋体" w:hint="eastAsia"/>
                <w:color w:val="000000"/>
                <w:sz w:val="21"/>
                <w:szCs w:val="21"/>
              </w:rPr>
              <w:t>2.组员绘制自己心的中的生涯彩虹</w:t>
            </w:r>
          </w:p>
          <w:p w14:paraId="4910DF12" w14:textId="77777777" w:rsidR="00267BEF" w:rsidRPr="00CF37FE" w:rsidRDefault="00267BEF" w:rsidP="00CF37FE">
            <w:pPr>
              <w:spacing w:line="400" w:lineRule="exact"/>
              <w:rPr>
                <w:rFonts w:ascii="Adobe 宋体 Std L" w:eastAsia="Adobe 宋体 Std L" w:hAnsi="Adobe 宋体 Std L" w:cs="宋体"/>
                <w:color w:val="000000"/>
                <w:sz w:val="21"/>
                <w:szCs w:val="21"/>
              </w:rPr>
            </w:pPr>
            <w:r w:rsidRPr="00CF37FE">
              <w:rPr>
                <w:rFonts w:ascii="Adobe 宋体 Std L" w:eastAsia="Adobe 宋体 Std L" w:hAnsi="Adobe 宋体 Std L" w:cs="宋体" w:hint="eastAsia"/>
                <w:color w:val="000000"/>
                <w:sz w:val="21"/>
                <w:szCs w:val="21"/>
              </w:rPr>
              <w:t>3.分享：</w:t>
            </w:r>
          </w:p>
          <w:p w14:paraId="274A98AC" w14:textId="77777777" w:rsidR="00267BEF" w:rsidRPr="00CF37FE" w:rsidRDefault="00267BEF" w:rsidP="00CF37FE">
            <w:pPr>
              <w:pStyle w:val="a9"/>
              <w:numPr>
                <w:ilvl w:val="0"/>
                <w:numId w:val="35"/>
              </w:numPr>
              <w:spacing w:line="400" w:lineRule="exact"/>
              <w:ind w:firstLineChars="0"/>
              <w:rPr>
                <w:rFonts w:ascii="Adobe 宋体 Std L" w:eastAsia="Adobe 宋体 Std L" w:hAnsi="Adobe 宋体 Std L" w:cs="宋体"/>
                <w:color w:val="000000"/>
                <w:sz w:val="21"/>
                <w:szCs w:val="21"/>
              </w:rPr>
            </w:pPr>
            <w:r w:rsidRPr="00CF37FE">
              <w:rPr>
                <w:rFonts w:ascii="Adobe 宋体 Std L" w:eastAsia="Adobe 宋体 Std L" w:hAnsi="Adobe 宋体 Std L" w:cs="宋体" w:hint="eastAsia"/>
                <w:color w:val="000000"/>
                <w:sz w:val="21"/>
                <w:szCs w:val="21"/>
              </w:rPr>
              <w:t>今天的你有多少个角色？哪个角色占你人生最长或最短时间？</w:t>
            </w:r>
          </w:p>
          <w:p w14:paraId="73CFBDDF" w14:textId="77777777" w:rsidR="00267BEF" w:rsidRPr="00CF37FE" w:rsidRDefault="00267BEF" w:rsidP="00CF37FE">
            <w:pPr>
              <w:pStyle w:val="a9"/>
              <w:numPr>
                <w:ilvl w:val="0"/>
                <w:numId w:val="35"/>
              </w:numPr>
              <w:spacing w:line="400" w:lineRule="exact"/>
              <w:ind w:firstLineChars="0"/>
              <w:rPr>
                <w:rFonts w:ascii="Adobe 宋体 Std L" w:eastAsia="Adobe 宋体 Std L" w:hAnsi="Adobe 宋体 Std L" w:cs="宋体"/>
                <w:color w:val="000000"/>
                <w:sz w:val="21"/>
                <w:szCs w:val="21"/>
              </w:rPr>
            </w:pPr>
            <w:r w:rsidRPr="00CF37FE">
              <w:rPr>
                <w:rFonts w:ascii="Adobe 宋体 Std L" w:eastAsia="Adobe 宋体 Std L" w:hAnsi="Adobe 宋体 Std L" w:cs="宋体" w:hint="eastAsia"/>
                <w:color w:val="000000"/>
                <w:sz w:val="21"/>
                <w:szCs w:val="21"/>
              </w:rPr>
              <w:t>你认为哪个角色较重要？为什么？你最期待哪个角色？</w:t>
            </w:r>
          </w:p>
          <w:p w14:paraId="03B4077B" w14:textId="77777777" w:rsidR="00267BEF" w:rsidRPr="00CF37FE" w:rsidRDefault="00267BEF" w:rsidP="00CF37FE">
            <w:pPr>
              <w:pStyle w:val="a9"/>
              <w:numPr>
                <w:ilvl w:val="0"/>
                <w:numId w:val="35"/>
              </w:numPr>
              <w:spacing w:line="400" w:lineRule="exact"/>
              <w:ind w:firstLineChars="0"/>
              <w:rPr>
                <w:rFonts w:ascii="Adobe 宋体 Std L" w:eastAsia="Adobe 宋体 Std L" w:hAnsi="Adobe 宋体 Std L" w:cs="宋体"/>
                <w:color w:val="000000"/>
                <w:sz w:val="21"/>
                <w:szCs w:val="21"/>
              </w:rPr>
            </w:pPr>
            <w:r w:rsidRPr="00CF37FE">
              <w:rPr>
                <w:rFonts w:ascii="Adobe 宋体 Std L" w:eastAsia="Adobe 宋体 Std L" w:hAnsi="Adobe 宋体 Std L" w:cs="宋体" w:hint="eastAsia"/>
                <w:color w:val="000000"/>
                <w:sz w:val="21"/>
                <w:szCs w:val="21"/>
              </w:rPr>
              <w:t>哪些生命中曾承担或正在承担的角色原是你一直忽略的？</w:t>
            </w:r>
          </w:p>
          <w:p w14:paraId="2C8FA9B7" w14:textId="77777777" w:rsidR="00267BEF" w:rsidRPr="00CF37FE" w:rsidRDefault="00267BEF" w:rsidP="00CF37FE">
            <w:pPr>
              <w:pStyle w:val="a9"/>
              <w:numPr>
                <w:ilvl w:val="0"/>
                <w:numId w:val="35"/>
              </w:numPr>
              <w:spacing w:line="400" w:lineRule="exact"/>
              <w:ind w:firstLineChars="0"/>
              <w:rPr>
                <w:rFonts w:ascii="Adobe 宋体 Std L" w:eastAsia="Adobe 宋体 Std L" w:hAnsi="Adobe 宋体 Std L" w:cs="宋体"/>
                <w:color w:val="000000"/>
                <w:sz w:val="21"/>
                <w:szCs w:val="21"/>
              </w:rPr>
            </w:pPr>
            <w:r w:rsidRPr="00CF37FE">
              <w:rPr>
                <w:rFonts w:ascii="Adobe 宋体 Std L" w:eastAsia="Adobe 宋体 Std L" w:hAnsi="Adobe 宋体 Std L" w:cs="宋体" w:hint="eastAsia"/>
                <w:color w:val="000000"/>
                <w:sz w:val="21"/>
                <w:szCs w:val="21"/>
              </w:rPr>
              <w:t>有否发现一些你可能会承担的新角色？如何准备自己？</w:t>
            </w:r>
          </w:p>
          <w:p w14:paraId="1E6E9585" w14:textId="77777777" w:rsidR="00267BEF" w:rsidRPr="00CF37FE" w:rsidRDefault="00267BEF" w:rsidP="00CF37FE">
            <w:pPr>
              <w:pStyle w:val="a9"/>
              <w:numPr>
                <w:ilvl w:val="0"/>
                <w:numId w:val="35"/>
              </w:numPr>
              <w:spacing w:line="400" w:lineRule="exact"/>
              <w:ind w:firstLineChars="0"/>
              <w:rPr>
                <w:rFonts w:ascii="Adobe 宋体 Std L" w:eastAsia="Adobe 宋体 Std L" w:hAnsi="Adobe 宋体 Std L" w:cs="宋体"/>
                <w:color w:val="000000"/>
                <w:sz w:val="21"/>
                <w:szCs w:val="21"/>
              </w:rPr>
            </w:pPr>
            <w:r w:rsidRPr="00CF37FE">
              <w:rPr>
                <w:rFonts w:ascii="Adobe 宋体 Std L" w:eastAsia="Adobe 宋体 Std L" w:hAnsi="Adobe 宋体 Std L" w:cs="宋体" w:hint="eastAsia"/>
                <w:color w:val="000000"/>
                <w:sz w:val="21"/>
                <w:szCs w:val="21"/>
              </w:rPr>
              <w:t>不同角色出现的时间是否有冲突？</w:t>
            </w:r>
          </w:p>
          <w:p w14:paraId="136AC019" w14:textId="77777777" w:rsidR="00267BEF" w:rsidRPr="00CF37FE" w:rsidRDefault="00267BEF" w:rsidP="00CF37FE">
            <w:pPr>
              <w:pStyle w:val="a9"/>
              <w:numPr>
                <w:ilvl w:val="0"/>
                <w:numId w:val="35"/>
              </w:numPr>
              <w:spacing w:line="400" w:lineRule="exact"/>
              <w:ind w:firstLineChars="0"/>
              <w:rPr>
                <w:rFonts w:ascii="Adobe 宋体 Std L" w:eastAsia="Adobe 宋体 Std L" w:hAnsi="Adobe 宋体 Std L" w:cs="宋体"/>
                <w:color w:val="000000"/>
                <w:sz w:val="21"/>
                <w:szCs w:val="21"/>
              </w:rPr>
            </w:pPr>
            <w:r w:rsidRPr="00CF37FE">
              <w:rPr>
                <w:rFonts w:ascii="Adobe 宋体 Std L" w:eastAsia="Adobe 宋体 Std L" w:hAnsi="Adobe 宋体 Std L" w:cs="宋体" w:hint="eastAsia"/>
                <w:color w:val="000000"/>
                <w:sz w:val="21"/>
                <w:szCs w:val="21"/>
              </w:rPr>
              <w:t>看过这道“我的生命彩虹”后，你对未来有什么具体计划？</w:t>
            </w:r>
          </w:p>
          <w:p w14:paraId="01583C14" w14:textId="77777777" w:rsidR="00267BEF" w:rsidRPr="00CF37FE" w:rsidRDefault="00267BEF" w:rsidP="00CF37FE">
            <w:pPr>
              <w:pStyle w:val="a9"/>
              <w:numPr>
                <w:ilvl w:val="0"/>
                <w:numId w:val="35"/>
              </w:numPr>
              <w:spacing w:line="400" w:lineRule="exact"/>
              <w:ind w:firstLineChars="0"/>
              <w:rPr>
                <w:rFonts w:ascii="Adobe 宋体 Std L" w:eastAsia="Adobe 宋体 Std L" w:hAnsi="Adobe 宋体 Std L" w:cs="宋体"/>
                <w:color w:val="000000"/>
                <w:sz w:val="21"/>
                <w:szCs w:val="21"/>
              </w:rPr>
            </w:pPr>
            <w:r w:rsidRPr="00CF37FE">
              <w:rPr>
                <w:rFonts w:ascii="Adobe 宋体 Std L" w:eastAsia="Adobe 宋体 Std L" w:hAnsi="Adobe 宋体 Std L" w:cs="宋体" w:hint="eastAsia"/>
                <w:color w:val="000000"/>
                <w:sz w:val="21"/>
                <w:szCs w:val="21"/>
              </w:rPr>
              <w:lastRenderedPageBreak/>
              <w:t>未来你如何处理不同角色同时出现时可能发生的冲突？</w:t>
            </w:r>
          </w:p>
        </w:tc>
        <w:tc>
          <w:tcPr>
            <w:tcW w:w="2401" w:type="dxa"/>
          </w:tcPr>
          <w:p w14:paraId="31057933"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lastRenderedPageBreak/>
              <w:t>自我觉察，了解自己的价值观、人格、能力、兴趣、资源与限制，对以上信息的认识有更明确的时间、角色维度</w:t>
            </w:r>
          </w:p>
          <w:p w14:paraId="3A075A44" w14:textId="77777777" w:rsidR="00267BEF" w:rsidRPr="00CF37FE" w:rsidRDefault="00267BEF" w:rsidP="00CF37FE">
            <w:pPr>
              <w:spacing w:line="400" w:lineRule="exact"/>
              <w:rPr>
                <w:rFonts w:ascii="Adobe 宋体 Std L" w:eastAsia="Adobe 宋体 Std L" w:hAnsi="Adobe 宋体 Std L"/>
                <w:sz w:val="21"/>
                <w:szCs w:val="21"/>
              </w:rPr>
            </w:pPr>
          </w:p>
          <w:p w14:paraId="471EC5A5" w14:textId="77777777" w:rsidR="00267BEF" w:rsidRPr="00CF37FE" w:rsidRDefault="00267BEF" w:rsidP="00CF37FE">
            <w:pPr>
              <w:spacing w:line="400" w:lineRule="exact"/>
              <w:rPr>
                <w:rFonts w:ascii="Adobe 宋体 Std L" w:eastAsia="Adobe 宋体 Std L" w:hAnsi="Adobe 宋体 Std L"/>
                <w:sz w:val="21"/>
                <w:szCs w:val="21"/>
              </w:rPr>
            </w:pPr>
          </w:p>
          <w:p w14:paraId="0291327F" w14:textId="77777777" w:rsidR="00267BEF" w:rsidRPr="00CF37FE" w:rsidRDefault="00267BEF" w:rsidP="00CF37FE">
            <w:pPr>
              <w:spacing w:line="400" w:lineRule="exact"/>
              <w:rPr>
                <w:rFonts w:ascii="Adobe 宋体 Std L" w:eastAsia="Adobe 宋体 Std L" w:hAnsi="Adobe 宋体 Std L"/>
                <w:sz w:val="21"/>
                <w:szCs w:val="21"/>
              </w:rPr>
            </w:pPr>
          </w:p>
          <w:p w14:paraId="174AE6AA" w14:textId="77777777" w:rsidR="00267BEF" w:rsidRPr="00CF37FE" w:rsidRDefault="00267BEF" w:rsidP="00CF37FE">
            <w:pPr>
              <w:spacing w:line="400" w:lineRule="exact"/>
              <w:rPr>
                <w:rFonts w:ascii="Adobe 宋体 Std L" w:eastAsia="Adobe 宋体 Std L" w:hAnsi="Adobe 宋体 Std L"/>
                <w:sz w:val="21"/>
                <w:szCs w:val="21"/>
              </w:rPr>
            </w:pPr>
          </w:p>
          <w:p w14:paraId="2F7FC7E6" w14:textId="77777777" w:rsidR="00267BEF" w:rsidRPr="00CF37FE" w:rsidRDefault="00267BEF" w:rsidP="00CF37FE">
            <w:pPr>
              <w:spacing w:line="400" w:lineRule="exact"/>
              <w:rPr>
                <w:rFonts w:ascii="Adobe 宋体 Std L" w:eastAsia="Adobe 宋体 Std L" w:hAnsi="Adobe 宋体 Std L"/>
                <w:sz w:val="21"/>
                <w:szCs w:val="21"/>
              </w:rPr>
            </w:pPr>
          </w:p>
        </w:tc>
        <w:tc>
          <w:tcPr>
            <w:tcW w:w="1514" w:type="dxa"/>
          </w:tcPr>
          <w:p w14:paraId="54249F9D" w14:textId="77777777" w:rsidR="00267BEF" w:rsidRPr="00CF37FE" w:rsidRDefault="00267BEF" w:rsidP="00CF37FE">
            <w:pPr>
              <w:spacing w:line="400" w:lineRule="exact"/>
              <w:rPr>
                <w:rFonts w:ascii="Adobe 宋体 Std L" w:eastAsia="Adobe 宋体 Std L" w:hAnsi="Adobe 宋体 Std L"/>
                <w:sz w:val="21"/>
                <w:szCs w:val="21"/>
              </w:rPr>
            </w:pPr>
          </w:p>
          <w:p w14:paraId="1C0C3ACE" w14:textId="77777777" w:rsidR="00267BEF" w:rsidRPr="00CF37FE" w:rsidRDefault="00267BEF" w:rsidP="00CF37FE">
            <w:pPr>
              <w:spacing w:line="400" w:lineRule="exact"/>
              <w:rPr>
                <w:rFonts w:ascii="Adobe 宋体 Std L" w:eastAsia="Adobe 宋体 Std L" w:hAnsi="Adobe 宋体 Std L"/>
                <w:sz w:val="21"/>
                <w:szCs w:val="21"/>
              </w:rPr>
            </w:pPr>
          </w:p>
          <w:p w14:paraId="1C38B27A"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白纸、彩笔</w:t>
            </w:r>
          </w:p>
          <w:p w14:paraId="4623AA4B" w14:textId="77777777" w:rsidR="00267BEF" w:rsidRPr="00CF37FE" w:rsidRDefault="00267BEF" w:rsidP="00CF37FE">
            <w:pPr>
              <w:spacing w:line="400" w:lineRule="exact"/>
              <w:rPr>
                <w:rFonts w:ascii="Adobe 宋体 Std L" w:eastAsia="Adobe 宋体 Std L" w:hAnsi="Adobe 宋体 Std L"/>
                <w:sz w:val="21"/>
                <w:szCs w:val="21"/>
              </w:rPr>
            </w:pPr>
          </w:p>
          <w:p w14:paraId="6148CD05" w14:textId="77777777" w:rsidR="00267BEF" w:rsidRPr="00CF37FE" w:rsidRDefault="00267BEF" w:rsidP="00CF37FE">
            <w:pPr>
              <w:spacing w:line="400" w:lineRule="exact"/>
              <w:rPr>
                <w:rFonts w:ascii="Adobe 宋体 Std L" w:eastAsia="Adobe 宋体 Std L" w:hAnsi="Adobe 宋体 Std L"/>
                <w:sz w:val="21"/>
                <w:szCs w:val="21"/>
              </w:rPr>
            </w:pPr>
          </w:p>
          <w:p w14:paraId="40EE277C" w14:textId="77777777" w:rsidR="00267BEF" w:rsidRPr="00CF37FE" w:rsidRDefault="00267BEF" w:rsidP="00CF37FE">
            <w:pPr>
              <w:spacing w:line="400" w:lineRule="exact"/>
              <w:rPr>
                <w:rFonts w:ascii="Adobe 宋体 Std L" w:eastAsia="Adobe 宋体 Std L" w:hAnsi="Adobe 宋体 Std L"/>
                <w:sz w:val="21"/>
                <w:szCs w:val="21"/>
              </w:rPr>
            </w:pPr>
          </w:p>
        </w:tc>
        <w:tc>
          <w:tcPr>
            <w:tcW w:w="716" w:type="dxa"/>
          </w:tcPr>
          <w:p w14:paraId="0B6DA4C1" w14:textId="77777777" w:rsidR="00267BEF" w:rsidRPr="00CF37FE" w:rsidRDefault="00267BEF" w:rsidP="00CF37FE">
            <w:pPr>
              <w:spacing w:line="400" w:lineRule="exact"/>
              <w:rPr>
                <w:rFonts w:ascii="Adobe 宋体 Std L" w:eastAsia="Adobe 宋体 Std L" w:hAnsi="Adobe 宋体 Std L" w:cs="宋体"/>
                <w:color w:val="000000"/>
                <w:sz w:val="21"/>
                <w:szCs w:val="21"/>
              </w:rPr>
            </w:pPr>
          </w:p>
          <w:p w14:paraId="08563863" w14:textId="77777777" w:rsidR="00267BEF" w:rsidRPr="00CF37FE" w:rsidRDefault="00267BEF" w:rsidP="00CF37FE">
            <w:pPr>
              <w:spacing w:line="400" w:lineRule="exact"/>
              <w:rPr>
                <w:rFonts w:ascii="Adobe 宋体 Std L" w:eastAsia="Adobe 宋体 Std L" w:hAnsi="Adobe 宋体 Std L" w:cs="宋体"/>
                <w:color w:val="000000"/>
                <w:sz w:val="21"/>
                <w:szCs w:val="21"/>
              </w:rPr>
            </w:pPr>
          </w:p>
        </w:tc>
      </w:tr>
      <w:tr w:rsidR="00267BEF" w:rsidRPr="00CF37FE" w14:paraId="7FE7546E" w14:textId="77777777" w:rsidTr="00267BEF">
        <w:trPr>
          <w:trHeight w:val="20"/>
          <w:jc w:val="center"/>
        </w:trPr>
        <w:tc>
          <w:tcPr>
            <w:tcW w:w="1173" w:type="dxa"/>
          </w:tcPr>
          <w:p w14:paraId="07DD0270" w14:textId="77777777" w:rsidR="00267BEF" w:rsidRPr="00CF37FE" w:rsidRDefault="00267BEF" w:rsidP="00CF37FE">
            <w:pPr>
              <w:spacing w:line="400" w:lineRule="exact"/>
              <w:rPr>
                <w:rFonts w:ascii="Adobe 宋体 Std L" w:eastAsia="Adobe 宋体 Std L" w:hAnsi="Adobe 宋体 Std L"/>
                <w:sz w:val="21"/>
                <w:szCs w:val="21"/>
              </w:rPr>
            </w:pPr>
          </w:p>
        </w:tc>
        <w:tc>
          <w:tcPr>
            <w:tcW w:w="974" w:type="dxa"/>
          </w:tcPr>
          <w:p w14:paraId="44B3429A" w14:textId="77777777" w:rsidR="00267BEF" w:rsidRPr="00CF37FE" w:rsidRDefault="00267BEF" w:rsidP="00CF37FE">
            <w:pPr>
              <w:spacing w:line="400" w:lineRule="exact"/>
              <w:rPr>
                <w:rFonts w:ascii="Adobe 宋体 Std L" w:eastAsia="Adobe 宋体 Std L" w:hAnsi="Adobe 宋体 Std L"/>
                <w:sz w:val="21"/>
                <w:szCs w:val="21"/>
              </w:rPr>
            </w:pPr>
          </w:p>
        </w:tc>
        <w:tc>
          <w:tcPr>
            <w:tcW w:w="2985" w:type="dxa"/>
          </w:tcPr>
          <w:p w14:paraId="2C0EE577" w14:textId="77777777" w:rsidR="00267BEF" w:rsidRPr="00CF37FE" w:rsidRDefault="00267BEF" w:rsidP="00CF37FE">
            <w:pPr>
              <w:spacing w:line="400" w:lineRule="exact"/>
              <w:rPr>
                <w:rFonts w:ascii="Adobe 宋体 Std L" w:eastAsia="Adobe 宋体 Std L" w:hAnsi="Adobe 宋体 Std L" w:cs="宋体"/>
                <w:color w:val="000000"/>
                <w:sz w:val="21"/>
                <w:szCs w:val="21"/>
              </w:rPr>
            </w:pPr>
          </w:p>
        </w:tc>
        <w:tc>
          <w:tcPr>
            <w:tcW w:w="2401" w:type="dxa"/>
          </w:tcPr>
          <w:p w14:paraId="5285BFB3" w14:textId="77777777" w:rsidR="00267BEF" w:rsidRPr="00CF37FE" w:rsidRDefault="00267BEF" w:rsidP="00CF37FE">
            <w:pPr>
              <w:spacing w:line="400" w:lineRule="exact"/>
              <w:rPr>
                <w:rFonts w:ascii="Adobe 宋体 Std L" w:eastAsia="Adobe 宋体 Std L" w:hAnsi="Adobe 宋体 Std L"/>
                <w:sz w:val="21"/>
                <w:szCs w:val="21"/>
              </w:rPr>
            </w:pPr>
          </w:p>
        </w:tc>
        <w:tc>
          <w:tcPr>
            <w:tcW w:w="1514" w:type="dxa"/>
          </w:tcPr>
          <w:p w14:paraId="70181C14" w14:textId="77777777" w:rsidR="00267BEF" w:rsidRPr="00CF37FE" w:rsidRDefault="00267BEF" w:rsidP="00CF37FE">
            <w:pPr>
              <w:spacing w:line="400" w:lineRule="exact"/>
              <w:rPr>
                <w:rFonts w:ascii="Adobe 宋体 Std L" w:eastAsia="Adobe 宋体 Std L" w:hAnsi="Adobe 宋体 Std L"/>
                <w:sz w:val="21"/>
                <w:szCs w:val="21"/>
              </w:rPr>
            </w:pPr>
          </w:p>
        </w:tc>
        <w:tc>
          <w:tcPr>
            <w:tcW w:w="716" w:type="dxa"/>
          </w:tcPr>
          <w:p w14:paraId="67FA143D" w14:textId="77777777" w:rsidR="00267BEF" w:rsidRPr="00CF37FE" w:rsidRDefault="00267BEF" w:rsidP="00CF37FE">
            <w:pPr>
              <w:spacing w:line="400" w:lineRule="exact"/>
              <w:rPr>
                <w:rFonts w:ascii="Adobe 宋体 Std L" w:eastAsia="Adobe 宋体 Std L" w:hAnsi="Adobe 宋体 Std L" w:cs="宋体"/>
                <w:color w:val="000000"/>
                <w:sz w:val="21"/>
                <w:szCs w:val="21"/>
              </w:rPr>
            </w:pPr>
          </w:p>
        </w:tc>
      </w:tr>
      <w:tr w:rsidR="00267BEF" w:rsidRPr="00CF37FE" w14:paraId="5656C27D" w14:textId="77777777" w:rsidTr="00267BEF">
        <w:trPr>
          <w:trHeight w:val="20"/>
          <w:jc w:val="center"/>
        </w:trPr>
        <w:tc>
          <w:tcPr>
            <w:tcW w:w="1173" w:type="dxa"/>
          </w:tcPr>
          <w:p w14:paraId="689EEBDB"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作业</w:t>
            </w:r>
          </w:p>
        </w:tc>
        <w:tc>
          <w:tcPr>
            <w:tcW w:w="974" w:type="dxa"/>
          </w:tcPr>
          <w:p w14:paraId="33CB1FFA"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5min</w:t>
            </w:r>
          </w:p>
        </w:tc>
        <w:tc>
          <w:tcPr>
            <w:tcW w:w="2985" w:type="dxa"/>
          </w:tcPr>
          <w:p w14:paraId="1296977C" w14:textId="77777777" w:rsidR="00267BEF" w:rsidRPr="00CF37FE" w:rsidRDefault="00267BEF" w:rsidP="00CF37FE">
            <w:pPr>
              <w:spacing w:line="400" w:lineRule="exact"/>
              <w:rPr>
                <w:rFonts w:ascii="Adobe 宋体 Std L" w:eastAsia="Adobe 宋体 Std L" w:hAnsi="Adobe 宋体 Std L" w:cs="宋体"/>
                <w:color w:val="000000"/>
                <w:sz w:val="21"/>
                <w:szCs w:val="21"/>
              </w:rPr>
            </w:pPr>
            <w:r w:rsidRPr="00CF37FE">
              <w:rPr>
                <w:rFonts w:ascii="Adobe 宋体 Std L" w:eastAsia="Adobe 宋体 Std L" w:hAnsi="Adobe 宋体 Std L" w:cs="宋体" w:hint="eastAsia"/>
                <w:color w:val="000000"/>
                <w:sz w:val="21"/>
                <w:szCs w:val="21"/>
              </w:rPr>
              <w:t>霍兰德职业兴趣测试</w:t>
            </w:r>
          </w:p>
        </w:tc>
        <w:tc>
          <w:tcPr>
            <w:tcW w:w="2401" w:type="dxa"/>
          </w:tcPr>
          <w:p w14:paraId="363E2579" w14:textId="77777777" w:rsidR="00267BEF" w:rsidRPr="00CF37FE" w:rsidRDefault="00267BEF" w:rsidP="00CF37FE">
            <w:pPr>
              <w:spacing w:line="400" w:lineRule="exact"/>
              <w:rPr>
                <w:rFonts w:ascii="Adobe 宋体 Std L" w:eastAsia="Adobe 宋体 Std L" w:hAnsi="Adobe 宋体 Std L"/>
                <w:sz w:val="21"/>
                <w:szCs w:val="21"/>
              </w:rPr>
            </w:pPr>
          </w:p>
        </w:tc>
        <w:tc>
          <w:tcPr>
            <w:tcW w:w="1514" w:type="dxa"/>
          </w:tcPr>
          <w:p w14:paraId="093059FE" w14:textId="77777777" w:rsidR="00267BEF" w:rsidRPr="00CF37FE" w:rsidRDefault="00267BEF" w:rsidP="00CF37FE">
            <w:pPr>
              <w:spacing w:line="400" w:lineRule="exact"/>
              <w:rPr>
                <w:rFonts w:ascii="Adobe 宋体 Std L" w:eastAsia="Adobe 宋体 Std L" w:hAnsi="Adobe 宋体 Std L"/>
                <w:sz w:val="21"/>
                <w:szCs w:val="21"/>
              </w:rPr>
            </w:pPr>
          </w:p>
        </w:tc>
        <w:tc>
          <w:tcPr>
            <w:tcW w:w="716" w:type="dxa"/>
          </w:tcPr>
          <w:p w14:paraId="1EF9203F" w14:textId="77777777" w:rsidR="00267BEF" w:rsidRPr="00CF37FE" w:rsidRDefault="00267BEF" w:rsidP="00CF37FE">
            <w:pPr>
              <w:spacing w:line="400" w:lineRule="exact"/>
              <w:rPr>
                <w:rFonts w:ascii="Adobe 宋体 Std L" w:eastAsia="Adobe 宋体 Std L" w:hAnsi="Adobe 宋体 Std L" w:cs="宋体"/>
                <w:color w:val="000000"/>
                <w:sz w:val="21"/>
                <w:szCs w:val="21"/>
              </w:rPr>
            </w:pPr>
          </w:p>
        </w:tc>
      </w:tr>
      <w:tr w:rsidR="00267BEF" w:rsidRPr="00CF37FE" w14:paraId="168D49F8" w14:textId="77777777" w:rsidTr="00267BEF">
        <w:trPr>
          <w:trHeight w:val="20"/>
          <w:jc w:val="center"/>
        </w:trPr>
        <w:tc>
          <w:tcPr>
            <w:tcW w:w="1173" w:type="dxa"/>
          </w:tcPr>
          <w:p w14:paraId="597018B0" w14:textId="77777777" w:rsidR="00267BEF" w:rsidRPr="00CF37FE" w:rsidRDefault="00267BEF" w:rsidP="00CF37FE">
            <w:pPr>
              <w:spacing w:line="400" w:lineRule="exact"/>
              <w:rPr>
                <w:rFonts w:ascii="Adobe 宋体 Std L" w:eastAsia="Adobe 宋体 Std L" w:hAnsi="Adobe 宋体 Std L"/>
                <w:szCs w:val="21"/>
              </w:rPr>
            </w:pPr>
            <w:r w:rsidRPr="00CF37FE">
              <w:rPr>
                <w:rFonts w:ascii="Adobe 宋体 Std L" w:eastAsia="Adobe 宋体 Std L" w:hAnsi="Adobe 宋体 Std L" w:hint="eastAsia"/>
                <w:szCs w:val="21"/>
              </w:rPr>
              <w:t>承诺仪式：</w:t>
            </w:r>
          </w:p>
          <w:p w14:paraId="3C700BA1"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Cs w:val="21"/>
              </w:rPr>
              <w:t>六六大顺</w:t>
            </w:r>
          </w:p>
        </w:tc>
        <w:tc>
          <w:tcPr>
            <w:tcW w:w="974" w:type="dxa"/>
          </w:tcPr>
          <w:p w14:paraId="317AE459"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5min</w:t>
            </w:r>
          </w:p>
        </w:tc>
        <w:tc>
          <w:tcPr>
            <w:tcW w:w="2985" w:type="dxa"/>
          </w:tcPr>
          <w:p w14:paraId="52970166" w14:textId="77777777" w:rsidR="00267BEF" w:rsidRPr="00CF37FE" w:rsidRDefault="00267BEF" w:rsidP="00CF37FE">
            <w:pPr>
              <w:spacing w:line="400" w:lineRule="exact"/>
              <w:rPr>
                <w:rFonts w:ascii="Adobe 宋体 Std L" w:eastAsia="Adobe 宋体 Std L" w:hAnsi="Adobe 宋体 Std L" w:cs="宋体"/>
                <w:color w:val="000000"/>
                <w:sz w:val="21"/>
                <w:szCs w:val="21"/>
              </w:rPr>
            </w:pPr>
          </w:p>
        </w:tc>
        <w:tc>
          <w:tcPr>
            <w:tcW w:w="2401" w:type="dxa"/>
          </w:tcPr>
          <w:p w14:paraId="061D8272" w14:textId="77777777" w:rsidR="00267BEF" w:rsidRPr="00CF37FE" w:rsidRDefault="00267BEF" w:rsidP="00CF37FE">
            <w:pPr>
              <w:spacing w:line="400" w:lineRule="exact"/>
              <w:rPr>
                <w:rFonts w:ascii="Adobe 宋体 Std L" w:eastAsia="Adobe 宋体 Std L" w:hAnsi="Adobe 宋体 Std L"/>
                <w:sz w:val="21"/>
                <w:szCs w:val="21"/>
              </w:rPr>
            </w:pPr>
          </w:p>
        </w:tc>
        <w:tc>
          <w:tcPr>
            <w:tcW w:w="1514" w:type="dxa"/>
          </w:tcPr>
          <w:p w14:paraId="35220178" w14:textId="77777777" w:rsidR="00267BEF" w:rsidRPr="00CF37FE" w:rsidRDefault="00267BEF" w:rsidP="00CF37FE">
            <w:pPr>
              <w:spacing w:line="400" w:lineRule="exact"/>
              <w:rPr>
                <w:rFonts w:ascii="Adobe 宋体 Std L" w:eastAsia="Adobe 宋体 Std L" w:hAnsi="Adobe 宋体 Std L"/>
                <w:sz w:val="21"/>
                <w:szCs w:val="21"/>
              </w:rPr>
            </w:pPr>
          </w:p>
        </w:tc>
        <w:tc>
          <w:tcPr>
            <w:tcW w:w="716" w:type="dxa"/>
          </w:tcPr>
          <w:p w14:paraId="749F18F4" w14:textId="77777777" w:rsidR="00267BEF" w:rsidRPr="00CF37FE" w:rsidRDefault="00267BEF" w:rsidP="00CF37FE">
            <w:pPr>
              <w:spacing w:line="400" w:lineRule="exact"/>
              <w:rPr>
                <w:rFonts w:ascii="Adobe 宋体 Std L" w:eastAsia="Adobe 宋体 Std L" w:hAnsi="Adobe 宋体 Std L" w:cs="宋体"/>
                <w:color w:val="000000"/>
                <w:sz w:val="21"/>
                <w:szCs w:val="21"/>
              </w:rPr>
            </w:pPr>
          </w:p>
        </w:tc>
      </w:tr>
    </w:tbl>
    <w:p w14:paraId="455B765A" w14:textId="05315D1E" w:rsidR="00267BEF" w:rsidRPr="00CF37FE" w:rsidRDefault="00267BEF" w:rsidP="00CF37FE">
      <w:pPr>
        <w:spacing w:line="400" w:lineRule="exact"/>
        <w:rPr>
          <w:rFonts w:ascii="Adobe 宋体 Std L" w:eastAsia="Adobe 宋体 Std L" w:hAnsi="Adobe 宋体 Std L"/>
          <w:sz w:val="24"/>
        </w:rPr>
      </w:pPr>
    </w:p>
    <w:p w14:paraId="60D82A91" w14:textId="79B53F56" w:rsidR="00267BEF" w:rsidRPr="00CF37FE" w:rsidRDefault="00267BEF" w:rsidP="00CF37FE">
      <w:pPr>
        <w:spacing w:line="400" w:lineRule="exact"/>
        <w:jc w:val="center"/>
        <w:rPr>
          <w:rFonts w:ascii="Adobe 宋体 Std L" w:eastAsia="Adobe 宋体 Std L" w:hAnsi="Adobe 宋体 Std L"/>
          <w:b/>
          <w:sz w:val="30"/>
          <w:szCs w:val="30"/>
        </w:rPr>
      </w:pPr>
    </w:p>
    <w:p w14:paraId="5FE5EEA4" w14:textId="394BB07E" w:rsidR="00267BEF" w:rsidRPr="00CF37FE" w:rsidRDefault="00A03D5E" w:rsidP="00CF37FE">
      <w:pPr>
        <w:spacing w:line="400" w:lineRule="exact"/>
        <w:jc w:val="center"/>
        <w:rPr>
          <w:rFonts w:ascii="Adobe 宋体 Std L" w:eastAsia="Adobe 宋体 Std L" w:hAnsi="Adobe 宋体 Std L"/>
          <w:b/>
          <w:sz w:val="30"/>
          <w:szCs w:val="30"/>
        </w:rPr>
      </w:pPr>
      <w:r w:rsidRPr="00CF37FE">
        <w:rPr>
          <w:rFonts w:ascii="Adobe 宋体 Std L" w:eastAsia="Adobe 宋体 Std L" w:hAnsi="Adobe 宋体 Std L"/>
          <w:b/>
          <w:noProof/>
          <w:sz w:val="30"/>
          <w:szCs w:val="30"/>
        </w:rPr>
        <w:drawing>
          <wp:anchor distT="0" distB="0" distL="114300" distR="114300" simplePos="0" relativeHeight="251728896" behindDoc="0" locked="0" layoutInCell="1" allowOverlap="1" wp14:anchorId="2E3DCE21" wp14:editId="27BE9B21">
            <wp:simplePos x="0" y="0"/>
            <wp:positionH relativeFrom="margin">
              <wp:align>center</wp:align>
            </wp:positionH>
            <wp:positionV relativeFrom="paragraph">
              <wp:posOffset>6350</wp:posOffset>
            </wp:positionV>
            <wp:extent cx="4705350" cy="2914650"/>
            <wp:effectExtent l="0" t="0" r="0" b="0"/>
            <wp:wrapNone/>
            <wp:docPr id="6" name="图片 1" descr="QQ截图201306071426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QQ截图20130607142638"/>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4705350" cy="2914650"/>
                    </a:xfrm>
                    <a:prstGeom prst="rect">
                      <a:avLst/>
                    </a:prstGeom>
                    <a:noFill/>
                    <a:ln w="9525">
                      <a:noFill/>
                      <a:miter lim="800000"/>
                      <a:headEnd/>
                      <a:tailEnd/>
                    </a:ln>
                  </pic:spPr>
                </pic:pic>
              </a:graphicData>
            </a:graphic>
          </wp:anchor>
        </w:drawing>
      </w:r>
    </w:p>
    <w:p w14:paraId="1300EDFC" w14:textId="4E77C316" w:rsidR="00267BEF" w:rsidRPr="00CF37FE" w:rsidRDefault="00267BEF" w:rsidP="00CF37FE">
      <w:pPr>
        <w:spacing w:line="400" w:lineRule="exact"/>
        <w:jc w:val="center"/>
        <w:rPr>
          <w:rFonts w:ascii="Adobe 宋体 Std L" w:eastAsia="Adobe 宋体 Std L" w:hAnsi="Adobe 宋体 Std L"/>
          <w:b/>
          <w:sz w:val="30"/>
          <w:szCs w:val="30"/>
        </w:rPr>
      </w:pPr>
    </w:p>
    <w:p w14:paraId="25B69F4F" w14:textId="5E774C1D" w:rsidR="00267BEF" w:rsidRPr="00CF37FE" w:rsidRDefault="00267BEF" w:rsidP="00CF37FE">
      <w:pPr>
        <w:spacing w:line="400" w:lineRule="exact"/>
        <w:jc w:val="center"/>
        <w:rPr>
          <w:rFonts w:ascii="Adobe 宋体 Std L" w:eastAsia="Adobe 宋体 Std L" w:hAnsi="Adobe 宋体 Std L"/>
          <w:b/>
          <w:sz w:val="30"/>
          <w:szCs w:val="30"/>
        </w:rPr>
      </w:pPr>
    </w:p>
    <w:p w14:paraId="6A0A6D78" w14:textId="23D6464F" w:rsidR="00267BEF" w:rsidRPr="00CF37FE" w:rsidRDefault="00267BEF" w:rsidP="00CF37FE">
      <w:pPr>
        <w:spacing w:line="400" w:lineRule="exact"/>
        <w:jc w:val="center"/>
        <w:rPr>
          <w:rFonts w:ascii="Adobe 宋体 Std L" w:eastAsia="Adobe 宋体 Std L" w:hAnsi="Adobe 宋体 Std L"/>
          <w:b/>
          <w:sz w:val="30"/>
          <w:szCs w:val="30"/>
        </w:rPr>
      </w:pPr>
    </w:p>
    <w:p w14:paraId="2D167148" w14:textId="77777777" w:rsidR="00267BEF" w:rsidRPr="00CF37FE" w:rsidRDefault="00267BEF" w:rsidP="00CF37FE">
      <w:pPr>
        <w:spacing w:line="400" w:lineRule="exact"/>
        <w:jc w:val="center"/>
        <w:rPr>
          <w:rFonts w:ascii="Adobe 宋体 Std L" w:eastAsia="Adobe 宋体 Std L" w:hAnsi="Adobe 宋体 Std L"/>
          <w:b/>
          <w:sz w:val="30"/>
          <w:szCs w:val="30"/>
        </w:rPr>
      </w:pPr>
    </w:p>
    <w:p w14:paraId="5104A515" w14:textId="77777777" w:rsidR="00267BEF" w:rsidRPr="00CF37FE" w:rsidRDefault="00267BEF" w:rsidP="00CF37FE">
      <w:pPr>
        <w:spacing w:line="400" w:lineRule="exact"/>
        <w:jc w:val="center"/>
        <w:rPr>
          <w:rFonts w:ascii="Adobe 宋体 Std L" w:eastAsia="Adobe 宋体 Std L" w:hAnsi="Adobe 宋体 Std L"/>
          <w:b/>
          <w:sz w:val="30"/>
          <w:szCs w:val="30"/>
        </w:rPr>
      </w:pPr>
    </w:p>
    <w:p w14:paraId="3A3DECDF" w14:textId="77777777" w:rsidR="00267BEF" w:rsidRPr="00CF37FE" w:rsidRDefault="00267BEF" w:rsidP="00CF37FE">
      <w:pPr>
        <w:spacing w:line="400" w:lineRule="exact"/>
        <w:jc w:val="center"/>
        <w:rPr>
          <w:rFonts w:ascii="Adobe 宋体 Std L" w:eastAsia="Adobe 宋体 Std L" w:hAnsi="Adobe 宋体 Std L"/>
          <w:b/>
          <w:sz w:val="30"/>
          <w:szCs w:val="30"/>
        </w:rPr>
      </w:pPr>
    </w:p>
    <w:p w14:paraId="74B50378" w14:textId="77777777" w:rsidR="00267BEF" w:rsidRPr="00CF37FE" w:rsidRDefault="00267BEF" w:rsidP="00CF37FE">
      <w:pPr>
        <w:spacing w:line="400" w:lineRule="exact"/>
        <w:jc w:val="center"/>
        <w:rPr>
          <w:rFonts w:ascii="Adobe 宋体 Std L" w:eastAsia="Adobe 宋体 Std L" w:hAnsi="Adobe 宋体 Std L"/>
          <w:b/>
          <w:sz w:val="30"/>
          <w:szCs w:val="30"/>
        </w:rPr>
      </w:pPr>
    </w:p>
    <w:p w14:paraId="5F531857" w14:textId="77777777" w:rsidR="00267BEF" w:rsidRPr="00CF37FE" w:rsidRDefault="00267BEF" w:rsidP="00CF37FE">
      <w:pPr>
        <w:spacing w:line="400" w:lineRule="exact"/>
        <w:jc w:val="center"/>
        <w:rPr>
          <w:rFonts w:ascii="Adobe 宋体 Std L" w:eastAsia="Adobe 宋体 Std L" w:hAnsi="Adobe 宋体 Std L"/>
          <w:b/>
          <w:sz w:val="30"/>
          <w:szCs w:val="30"/>
        </w:rPr>
      </w:pPr>
    </w:p>
    <w:p w14:paraId="11D9A44A" w14:textId="77777777" w:rsidR="00267BEF" w:rsidRPr="00CF37FE" w:rsidRDefault="00267BEF" w:rsidP="00CF37FE">
      <w:pPr>
        <w:spacing w:line="400" w:lineRule="exact"/>
        <w:jc w:val="center"/>
        <w:rPr>
          <w:rFonts w:ascii="Adobe 宋体 Std L" w:eastAsia="Adobe 宋体 Std L" w:hAnsi="Adobe 宋体 Std L"/>
          <w:b/>
          <w:sz w:val="30"/>
          <w:szCs w:val="30"/>
        </w:rPr>
      </w:pPr>
    </w:p>
    <w:p w14:paraId="658066D3" w14:textId="77777777" w:rsidR="00267BEF" w:rsidRPr="00CF37FE" w:rsidRDefault="00267BEF" w:rsidP="00CF37FE">
      <w:pPr>
        <w:spacing w:line="400" w:lineRule="exact"/>
        <w:jc w:val="center"/>
        <w:rPr>
          <w:rFonts w:ascii="Adobe 宋体 Std L" w:eastAsia="Adobe 宋体 Std L" w:hAnsi="Adobe 宋体 Std L"/>
          <w:b/>
          <w:sz w:val="30"/>
          <w:szCs w:val="30"/>
        </w:rPr>
      </w:pPr>
    </w:p>
    <w:p w14:paraId="09F5927C" w14:textId="77777777" w:rsidR="00267BEF" w:rsidRPr="00CF37FE" w:rsidRDefault="00267BEF" w:rsidP="00CF37FE">
      <w:pPr>
        <w:spacing w:line="400" w:lineRule="exact"/>
        <w:jc w:val="center"/>
        <w:rPr>
          <w:rFonts w:ascii="Adobe 宋体 Std L" w:eastAsia="Adobe 宋体 Std L" w:hAnsi="Adobe 宋体 Std L"/>
          <w:b/>
          <w:sz w:val="30"/>
          <w:szCs w:val="30"/>
        </w:rPr>
      </w:pPr>
    </w:p>
    <w:p w14:paraId="2D014CC1" w14:textId="77777777" w:rsidR="00267BEF" w:rsidRPr="00CF37FE" w:rsidRDefault="00267BEF" w:rsidP="00CF37FE">
      <w:pPr>
        <w:spacing w:line="400" w:lineRule="exact"/>
        <w:jc w:val="center"/>
        <w:rPr>
          <w:rFonts w:ascii="Adobe 宋体 Std L" w:eastAsia="Adobe 宋体 Std L" w:hAnsi="Adobe 宋体 Std L"/>
          <w:b/>
          <w:sz w:val="30"/>
          <w:szCs w:val="30"/>
        </w:rPr>
      </w:pPr>
    </w:p>
    <w:p w14:paraId="25EA5A50" w14:textId="77777777" w:rsidR="00267BEF" w:rsidRPr="00CF37FE" w:rsidRDefault="00267BEF" w:rsidP="00CF37FE">
      <w:pPr>
        <w:spacing w:line="400" w:lineRule="exact"/>
        <w:jc w:val="center"/>
        <w:rPr>
          <w:rFonts w:ascii="Adobe 宋体 Std L" w:eastAsia="Adobe 宋体 Std L" w:hAnsi="Adobe 宋体 Std L"/>
          <w:b/>
          <w:sz w:val="30"/>
          <w:szCs w:val="30"/>
        </w:rPr>
      </w:pPr>
    </w:p>
    <w:p w14:paraId="2A976C81" w14:textId="77777777" w:rsidR="00267BEF" w:rsidRPr="00CF37FE" w:rsidRDefault="00267BEF" w:rsidP="00CF37FE">
      <w:pPr>
        <w:spacing w:line="400" w:lineRule="exact"/>
        <w:jc w:val="center"/>
        <w:rPr>
          <w:rFonts w:ascii="Adobe 宋体 Std L" w:eastAsia="Adobe 宋体 Std L" w:hAnsi="Adobe 宋体 Std L"/>
          <w:b/>
          <w:sz w:val="30"/>
          <w:szCs w:val="30"/>
        </w:rPr>
      </w:pPr>
    </w:p>
    <w:p w14:paraId="0E2A689C" w14:textId="1A7D3F81" w:rsidR="00267BEF" w:rsidRPr="00CF37FE" w:rsidRDefault="00267BEF" w:rsidP="00CF37FE">
      <w:pPr>
        <w:spacing w:line="400" w:lineRule="exact"/>
        <w:jc w:val="center"/>
        <w:rPr>
          <w:rFonts w:ascii="Adobe 宋体 Std L" w:eastAsia="Adobe 宋体 Std L" w:hAnsi="Adobe 宋体 Std L"/>
          <w:b/>
          <w:sz w:val="30"/>
          <w:szCs w:val="30"/>
        </w:rPr>
      </w:pPr>
      <w:r w:rsidRPr="00CF37FE">
        <w:rPr>
          <w:rFonts w:ascii="Adobe 宋体 Std L" w:eastAsia="Adobe 宋体 Std L" w:hAnsi="Adobe 宋体 Std L"/>
          <w:b/>
          <w:noProof/>
          <w:sz w:val="30"/>
          <w:szCs w:val="30"/>
        </w:rPr>
        <mc:AlternateContent>
          <mc:Choice Requires="wps">
            <w:drawing>
              <wp:anchor distT="0" distB="0" distL="114300" distR="114300" simplePos="0" relativeHeight="251659264" behindDoc="0" locked="0" layoutInCell="1" allowOverlap="1" wp14:anchorId="54BF45DB" wp14:editId="3A5CF058">
                <wp:simplePos x="0" y="0"/>
                <wp:positionH relativeFrom="column">
                  <wp:posOffset>6438900</wp:posOffset>
                </wp:positionH>
                <wp:positionV relativeFrom="paragraph">
                  <wp:posOffset>-1346835</wp:posOffset>
                </wp:positionV>
                <wp:extent cx="635" cy="1089660"/>
                <wp:effectExtent l="57150" t="15240" r="56515" b="9525"/>
                <wp:wrapNone/>
                <wp:docPr id="13" name="直接连接符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08966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8962F3" id="直接连接符 13" o:spid="_x0000_s1026" style="position:absolute;left:0;text-align:lef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07pt,-106.05pt" to="507.05pt,-2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">
                <v:stroke endarrow="block"/>
              </v:line>
            </w:pict>
          </mc:Fallback>
        </mc:AlternateContent>
      </w:r>
      <w:r w:rsidRPr="00CF37FE">
        <w:rPr>
          <w:rFonts w:ascii="Adobe 宋体 Std L" w:eastAsia="Adobe 宋体 Std L" w:hAnsi="Adobe 宋体 Std L" w:hint="eastAsia"/>
          <w:b/>
          <w:sz w:val="30"/>
          <w:szCs w:val="30"/>
        </w:rPr>
        <w:t xml:space="preserve">第三节：window of </w:t>
      </w:r>
      <w:proofErr w:type="gramStart"/>
      <w:r w:rsidRPr="00CF37FE">
        <w:rPr>
          <w:rFonts w:ascii="Adobe 宋体 Std L" w:eastAsia="Adobe 宋体 Std L" w:hAnsi="Adobe 宋体 Std L" w:hint="eastAsia"/>
          <w:b/>
          <w:sz w:val="30"/>
          <w:szCs w:val="30"/>
        </w:rPr>
        <w:t>the  world</w:t>
      </w:r>
      <w:proofErr w:type="gramEnd"/>
      <w:r w:rsidRPr="00CF37FE">
        <w:rPr>
          <w:rFonts w:ascii="Adobe 宋体 Std L" w:eastAsia="Adobe 宋体 Std L" w:hAnsi="Adobe 宋体 Std L" w:hint="eastAsia"/>
          <w:b/>
          <w:sz w:val="30"/>
          <w:szCs w:val="30"/>
        </w:rPr>
        <w:t xml:space="preserve"> </w:t>
      </w:r>
    </w:p>
    <w:p w14:paraId="0BFBD0B0" w14:textId="77777777" w:rsidR="00267BEF" w:rsidRPr="00CF37FE" w:rsidRDefault="00267BEF" w:rsidP="00CF37FE">
      <w:pPr>
        <w:tabs>
          <w:tab w:val="left" w:pos="2130"/>
        </w:tabs>
        <w:spacing w:line="400" w:lineRule="exact"/>
        <w:ind w:left="840" w:hangingChars="350" w:hanging="840"/>
        <w:rPr>
          <w:rFonts w:ascii="Adobe 宋体 Std L" w:eastAsia="Adobe 宋体 Std L" w:hAnsi="Adobe 宋体 Std L"/>
          <w:sz w:val="24"/>
        </w:rPr>
      </w:pPr>
      <w:r w:rsidRPr="00CF37FE">
        <w:rPr>
          <w:rFonts w:ascii="Adobe 宋体 Std L" w:eastAsia="Adobe 宋体 Std L" w:hAnsi="Adobe 宋体 Std L" w:hint="eastAsia"/>
          <w:sz w:val="24"/>
        </w:rPr>
        <w:t>目标 ：了解外部工作世界</w:t>
      </w:r>
    </w:p>
    <w:tbl>
      <w:tblPr>
        <w:tblW w:w="924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12"/>
        <w:gridCol w:w="894"/>
        <w:gridCol w:w="2273"/>
        <w:gridCol w:w="1687"/>
        <w:gridCol w:w="1080"/>
        <w:gridCol w:w="1800"/>
      </w:tblGrid>
      <w:tr w:rsidR="00267BEF" w:rsidRPr="00CF37FE" w14:paraId="5B2D7D3C" w14:textId="77777777" w:rsidTr="00267BEF">
        <w:tc>
          <w:tcPr>
            <w:tcW w:w="1512" w:type="dxa"/>
          </w:tcPr>
          <w:p w14:paraId="5681A343" w14:textId="77777777" w:rsidR="00267BEF" w:rsidRPr="00CF37FE" w:rsidRDefault="00267BEF" w:rsidP="00CF37FE">
            <w:pPr>
              <w:tabs>
                <w:tab w:val="left" w:pos="765"/>
              </w:tabs>
              <w:spacing w:line="400" w:lineRule="exact"/>
              <w:jc w:val="center"/>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名称</w:t>
            </w:r>
          </w:p>
        </w:tc>
        <w:tc>
          <w:tcPr>
            <w:tcW w:w="894" w:type="dxa"/>
          </w:tcPr>
          <w:p w14:paraId="46612B70" w14:textId="77777777" w:rsidR="00267BEF" w:rsidRPr="00CF37FE" w:rsidRDefault="00267BEF" w:rsidP="00CF37FE">
            <w:pPr>
              <w:tabs>
                <w:tab w:val="left" w:pos="765"/>
              </w:tabs>
              <w:spacing w:line="400" w:lineRule="exact"/>
              <w:jc w:val="center"/>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时间</w:t>
            </w:r>
          </w:p>
        </w:tc>
        <w:tc>
          <w:tcPr>
            <w:tcW w:w="2273" w:type="dxa"/>
          </w:tcPr>
          <w:p w14:paraId="18CC4952" w14:textId="77777777" w:rsidR="00267BEF" w:rsidRPr="00CF37FE" w:rsidRDefault="00267BEF" w:rsidP="00CF37FE">
            <w:pPr>
              <w:tabs>
                <w:tab w:val="left" w:pos="765"/>
              </w:tabs>
              <w:spacing w:line="400" w:lineRule="exact"/>
              <w:jc w:val="center"/>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内容</w:t>
            </w:r>
          </w:p>
        </w:tc>
        <w:tc>
          <w:tcPr>
            <w:tcW w:w="1687" w:type="dxa"/>
          </w:tcPr>
          <w:p w14:paraId="70259C43" w14:textId="77777777" w:rsidR="00267BEF" w:rsidRPr="00CF37FE" w:rsidRDefault="00267BEF" w:rsidP="00CF37FE">
            <w:pPr>
              <w:tabs>
                <w:tab w:val="left" w:pos="765"/>
              </w:tabs>
              <w:spacing w:line="400" w:lineRule="exact"/>
              <w:jc w:val="center"/>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目标</w:t>
            </w:r>
          </w:p>
        </w:tc>
        <w:tc>
          <w:tcPr>
            <w:tcW w:w="1080" w:type="dxa"/>
          </w:tcPr>
          <w:p w14:paraId="6DE8AF7F" w14:textId="77777777" w:rsidR="00267BEF" w:rsidRPr="00CF37FE" w:rsidRDefault="00267BEF" w:rsidP="00CF37FE">
            <w:pPr>
              <w:tabs>
                <w:tab w:val="left" w:pos="765"/>
              </w:tabs>
              <w:spacing w:line="400" w:lineRule="exact"/>
              <w:jc w:val="center"/>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所需物品</w:t>
            </w:r>
          </w:p>
        </w:tc>
        <w:tc>
          <w:tcPr>
            <w:tcW w:w="1800" w:type="dxa"/>
          </w:tcPr>
          <w:p w14:paraId="12A19067" w14:textId="77777777" w:rsidR="00267BEF" w:rsidRPr="00CF37FE" w:rsidRDefault="00267BEF" w:rsidP="00CF37FE">
            <w:pPr>
              <w:tabs>
                <w:tab w:val="left" w:pos="765"/>
              </w:tabs>
              <w:spacing w:line="400" w:lineRule="exact"/>
              <w:jc w:val="center"/>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备注</w:t>
            </w:r>
          </w:p>
        </w:tc>
      </w:tr>
      <w:tr w:rsidR="00267BEF" w:rsidRPr="00CF37FE" w14:paraId="2438EDFF" w14:textId="77777777" w:rsidTr="00267BEF">
        <w:tc>
          <w:tcPr>
            <w:tcW w:w="1512" w:type="dxa"/>
          </w:tcPr>
          <w:p w14:paraId="7B2A3B03"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热身活动：</w:t>
            </w:r>
          </w:p>
          <w:p w14:paraId="1E26E897"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冲冲</w:t>
            </w:r>
            <w:proofErr w:type="gramStart"/>
            <w:r w:rsidRPr="00CF37FE">
              <w:rPr>
                <w:rFonts w:ascii="Adobe 宋体 Std L" w:eastAsia="Adobe 宋体 Std L" w:hAnsi="Adobe 宋体 Std L" w:hint="eastAsia"/>
                <w:sz w:val="21"/>
                <w:szCs w:val="21"/>
              </w:rPr>
              <w:t>冲</w:t>
            </w:r>
            <w:proofErr w:type="gramEnd"/>
          </w:p>
        </w:tc>
        <w:tc>
          <w:tcPr>
            <w:tcW w:w="894" w:type="dxa"/>
          </w:tcPr>
          <w:p w14:paraId="55B59E21"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15min</w:t>
            </w:r>
          </w:p>
        </w:tc>
        <w:tc>
          <w:tcPr>
            <w:tcW w:w="2273" w:type="dxa"/>
          </w:tcPr>
          <w:p w14:paraId="33803773"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p>
          <w:p w14:paraId="58DBF9FD"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1.掷</w:t>
            </w:r>
            <w:proofErr w:type="gramStart"/>
            <w:r w:rsidRPr="00CF37FE">
              <w:rPr>
                <w:rFonts w:ascii="Adobe 宋体 Std L" w:eastAsia="Adobe 宋体 Std L" w:hAnsi="Adobe 宋体 Std L" w:hint="eastAsia"/>
                <w:sz w:val="21"/>
                <w:szCs w:val="21"/>
              </w:rPr>
              <w:t>骰</w:t>
            </w:r>
            <w:proofErr w:type="gramEnd"/>
            <w:r w:rsidRPr="00CF37FE">
              <w:rPr>
                <w:rFonts w:ascii="Adobe 宋体 Std L" w:eastAsia="Adobe 宋体 Std L" w:hAnsi="Adobe 宋体 Std L" w:hint="eastAsia"/>
                <w:sz w:val="21"/>
                <w:szCs w:val="21"/>
              </w:rPr>
              <w:t>前进</w:t>
            </w:r>
          </w:p>
          <w:p w14:paraId="0A123621"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2.回答有关专业发展、就业前景等方面的问题</w:t>
            </w:r>
          </w:p>
        </w:tc>
        <w:tc>
          <w:tcPr>
            <w:tcW w:w="1687" w:type="dxa"/>
          </w:tcPr>
          <w:p w14:paraId="77B353F2"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1.活跃小组气氛，调动组员积极性。</w:t>
            </w:r>
          </w:p>
          <w:p w14:paraId="35A86174"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2.测试组员对外部工作世界的了解程度</w:t>
            </w:r>
          </w:p>
        </w:tc>
        <w:tc>
          <w:tcPr>
            <w:tcW w:w="1080" w:type="dxa"/>
          </w:tcPr>
          <w:p w14:paraId="17AF6068"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硬纸片；塑料绳</w:t>
            </w:r>
          </w:p>
        </w:tc>
        <w:tc>
          <w:tcPr>
            <w:tcW w:w="1800" w:type="dxa"/>
          </w:tcPr>
          <w:p w14:paraId="3E123146"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p>
          <w:p w14:paraId="5AF92CCF"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放轻快音乐</w:t>
            </w:r>
          </w:p>
        </w:tc>
      </w:tr>
      <w:tr w:rsidR="00267BEF" w:rsidRPr="00CF37FE" w14:paraId="3E967A0C" w14:textId="77777777" w:rsidTr="00267BEF">
        <w:trPr>
          <w:trHeight w:val="3849"/>
        </w:trPr>
        <w:tc>
          <w:tcPr>
            <w:tcW w:w="1512" w:type="dxa"/>
          </w:tcPr>
          <w:p w14:paraId="370F1F96"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头脑风暴：</w:t>
            </w:r>
          </w:p>
          <w:p w14:paraId="5A3B9010"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寻求职业信息的渠道</w:t>
            </w:r>
          </w:p>
        </w:tc>
        <w:tc>
          <w:tcPr>
            <w:tcW w:w="894" w:type="dxa"/>
          </w:tcPr>
          <w:p w14:paraId="3A129619"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25min</w:t>
            </w:r>
          </w:p>
        </w:tc>
        <w:tc>
          <w:tcPr>
            <w:tcW w:w="2273" w:type="dxa"/>
          </w:tcPr>
          <w:p w14:paraId="76150037"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1.组员自由分享获取职业心得的渠道</w:t>
            </w:r>
          </w:p>
          <w:p w14:paraId="1EB63498"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2.带领者介绍相关方法</w:t>
            </w:r>
          </w:p>
        </w:tc>
        <w:tc>
          <w:tcPr>
            <w:tcW w:w="1687" w:type="dxa"/>
          </w:tcPr>
          <w:p w14:paraId="4F0C7360"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1.掌握了解外部工作世界的渠道</w:t>
            </w:r>
          </w:p>
          <w:p w14:paraId="2BB300A5"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2.共享团体动力</w:t>
            </w:r>
          </w:p>
          <w:p w14:paraId="0D2C7A75"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p>
        </w:tc>
        <w:tc>
          <w:tcPr>
            <w:tcW w:w="1080" w:type="dxa"/>
          </w:tcPr>
          <w:p w14:paraId="7E629D09"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p>
        </w:tc>
        <w:tc>
          <w:tcPr>
            <w:tcW w:w="1800" w:type="dxa"/>
          </w:tcPr>
          <w:p w14:paraId="282F6DDD"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p>
        </w:tc>
      </w:tr>
      <w:tr w:rsidR="00267BEF" w:rsidRPr="00CF37FE" w14:paraId="15787C3A" w14:textId="77777777" w:rsidTr="00267BEF">
        <w:trPr>
          <w:trHeight w:val="2890"/>
        </w:trPr>
        <w:tc>
          <w:tcPr>
            <w:tcW w:w="1512" w:type="dxa"/>
          </w:tcPr>
          <w:p w14:paraId="2DD4F221"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角色扮演：</w:t>
            </w:r>
          </w:p>
          <w:p w14:paraId="5D59B8AC"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生涯人物访谈</w:t>
            </w:r>
          </w:p>
        </w:tc>
        <w:tc>
          <w:tcPr>
            <w:tcW w:w="894" w:type="dxa"/>
          </w:tcPr>
          <w:p w14:paraId="560E92C6"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30min</w:t>
            </w:r>
          </w:p>
        </w:tc>
        <w:tc>
          <w:tcPr>
            <w:tcW w:w="2273" w:type="dxa"/>
          </w:tcPr>
          <w:p w14:paraId="08218C2D"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1.根据事先准备的材料，各小组1人</w:t>
            </w:r>
            <w:proofErr w:type="gramStart"/>
            <w:r w:rsidRPr="00CF37FE">
              <w:rPr>
                <w:rFonts w:ascii="Adobe 宋体 Std L" w:eastAsia="Adobe 宋体 Std L" w:hAnsi="Adobe 宋体 Std L" w:hint="eastAsia"/>
                <w:sz w:val="21"/>
                <w:szCs w:val="21"/>
              </w:rPr>
              <w:t>扮演职场人士</w:t>
            </w:r>
            <w:proofErr w:type="gramEnd"/>
            <w:r w:rsidRPr="00CF37FE">
              <w:rPr>
                <w:rFonts w:ascii="Adobe 宋体 Std L" w:eastAsia="Adobe 宋体 Std L" w:hAnsi="Adobe 宋体 Std L" w:hint="eastAsia"/>
                <w:sz w:val="21"/>
                <w:szCs w:val="21"/>
              </w:rPr>
              <w:t>，2-3位扮演访谈者，获得关于行业、职业和公司“内部”信息的职业探索活动。</w:t>
            </w:r>
          </w:p>
          <w:p w14:paraId="0A0B5073"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2.可参考信息点</w:t>
            </w:r>
          </w:p>
          <w:p w14:paraId="6F1A04CC" w14:textId="77777777" w:rsidR="00267BEF" w:rsidRPr="00CF37FE" w:rsidRDefault="00267BEF" w:rsidP="00CF37FE">
            <w:pPr>
              <w:numPr>
                <w:ilvl w:val="0"/>
                <w:numId w:val="37"/>
              </w:numPr>
              <w:tabs>
                <w:tab w:val="clear" w:pos="720"/>
              </w:tabs>
              <w:spacing w:line="400" w:lineRule="exact"/>
              <w:ind w:left="464" w:hanging="425"/>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从业者的典型一天</w:t>
            </w:r>
          </w:p>
          <w:p w14:paraId="5436E8B7" w14:textId="77777777" w:rsidR="00267BEF" w:rsidRPr="00CF37FE" w:rsidRDefault="00267BEF" w:rsidP="00CF37FE">
            <w:pPr>
              <w:numPr>
                <w:ilvl w:val="0"/>
                <w:numId w:val="37"/>
              </w:numPr>
              <w:tabs>
                <w:tab w:val="clear" w:pos="720"/>
              </w:tabs>
              <w:spacing w:line="400" w:lineRule="exact"/>
              <w:ind w:left="464" w:hanging="425"/>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lastRenderedPageBreak/>
              <w:t>收入或薪资范围、福利（</w:t>
            </w:r>
            <w:proofErr w:type="gramStart"/>
            <w:r w:rsidRPr="00CF37FE">
              <w:rPr>
                <w:rFonts w:ascii="Adobe 宋体 Std L" w:eastAsia="Adobe 宋体 Std L" w:hAnsi="Adobe 宋体 Std L" w:hint="eastAsia"/>
                <w:sz w:val="21"/>
                <w:szCs w:val="21"/>
              </w:rPr>
              <w:t>密薪制</w:t>
            </w:r>
            <w:proofErr w:type="gramEnd"/>
            <w:r w:rsidRPr="00CF37FE">
              <w:rPr>
                <w:rFonts w:ascii="Adobe 宋体 Std L" w:eastAsia="Adobe 宋体 Std L" w:hAnsi="Adobe 宋体 Std L" w:hint="eastAsia"/>
                <w:sz w:val="21"/>
                <w:szCs w:val="21"/>
              </w:rPr>
              <w:t xml:space="preserve">） </w:t>
            </w:r>
          </w:p>
          <w:p w14:paraId="598A8FD1" w14:textId="77777777" w:rsidR="00267BEF" w:rsidRPr="00CF37FE" w:rsidRDefault="00267BEF" w:rsidP="00CF37FE">
            <w:pPr>
              <w:numPr>
                <w:ilvl w:val="0"/>
                <w:numId w:val="37"/>
              </w:numPr>
              <w:tabs>
                <w:tab w:val="clear" w:pos="720"/>
              </w:tabs>
              <w:spacing w:line="400" w:lineRule="exact"/>
              <w:ind w:left="464" w:hanging="425"/>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 xml:space="preserve">这份工作有哪些能力和资源的要求 </w:t>
            </w:r>
          </w:p>
          <w:p w14:paraId="33BC2EE0" w14:textId="77777777" w:rsidR="00267BEF" w:rsidRPr="00CF37FE" w:rsidRDefault="00267BEF" w:rsidP="00CF37FE">
            <w:pPr>
              <w:numPr>
                <w:ilvl w:val="0"/>
                <w:numId w:val="37"/>
              </w:numPr>
              <w:tabs>
                <w:tab w:val="clear" w:pos="720"/>
              </w:tabs>
              <w:spacing w:line="400" w:lineRule="exact"/>
              <w:ind w:left="464" w:hanging="425"/>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这个职业吸引你一直做下去的原因</w:t>
            </w:r>
          </w:p>
          <w:p w14:paraId="555F1B12" w14:textId="77777777" w:rsidR="00267BEF" w:rsidRPr="00CF37FE" w:rsidRDefault="00267BEF" w:rsidP="00CF37FE">
            <w:pPr>
              <w:numPr>
                <w:ilvl w:val="0"/>
                <w:numId w:val="37"/>
              </w:numPr>
              <w:tabs>
                <w:tab w:val="clear" w:pos="720"/>
              </w:tabs>
              <w:spacing w:line="400" w:lineRule="exact"/>
              <w:ind w:left="464" w:hanging="425"/>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你感觉的挑战（弊端和不好的地方）</w:t>
            </w:r>
          </w:p>
          <w:p w14:paraId="3C9E5742" w14:textId="77777777" w:rsidR="00267BEF" w:rsidRPr="00CF37FE" w:rsidRDefault="00267BEF" w:rsidP="00CF37FE">
            <w:pPr>
              <w:numPr>
                <w:ilvl w:val="0"/>
                <w:numId w:val="37"/>
              </w:numPr>
              <w:tabs>
                <w:tab w:val="clear" w:pos="720"/>
              </w:tabs>
              <w:spacing w:line="400" w:lineRule="exact"/>
              <w:ind w:left="464" w:hanging="425"/>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 xml:space="preserve">未来的发展通道（职业前景） </w:t>
            </w:r>
          </w:p>
          <w:p w14:paraId="21865106"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p>
        </w:tc>
        <w:tc>
          <w:tcPr>
            <w:tcW w:w="1687" w:type="dxa"/>
          </w:tcPr>
          <w:p w14:paraId="38DF290C"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lastRenderedPageBreak/>
              <w:t>1.实践生涯人物访谈方法</w:t>
            </w:r>
          </w:p>
          <w:p w14:paraId="64369157"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2.促进团体动力</w:t>
            </w:r>
          </w:p>
        </w:tc>
        <w:tc>
          <w:tcPr>
            <w:tcW w:w="1080" w:type="dxa"/>
          </w:tcPr>
          <w:p w14:paraId="1C72AA99"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p>
        </w:tc>
        <w:tc>
          <w:tcPr>
            <w:tcW w:w="1800" w:type="dxa"/>
          </w:tcPr>
          <w:p w14:paraId="760769F3"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p>
        </w:tc>
      </w:tr>
      <w:tr w:rsidR="00267BEF" w:rsidRPr="00CF37FE" w14:paraId="666CD4A7" w14:textId="77777777" w:rsidTr="00267BEF">
        <w:trPr>
          <w:trHeight w:val="919"/>
        </w:trPr>
        <w:tc>
          <w:tcPr>
            <w:tcW w:w="1512" w:type="dxa"/>
          </w:tcPr>
          <w:p w14:paraId="4A4274BE"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社会测量：</w:t>
            </w:r>
          </w:p>
          <w:p w14:paraId="72857549"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直面自我</w:t>
            </w:r>
          </w:p>
        </w:tc>
        <w:tc>
          <w:tcPr>
            <w:tcW w:w="894" w:type="dxa"/>
          </w:tcPr>
          <w:p w14:paraId="04F170AD"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50min</w:t>
            </w:r>
          </w:p>
        </w:tc>
        <w:tc>
          <w:tcPr>
            <w:tcW w:w="2273" w:type="dxa"/>
          </w:tcPr>
          <w:p w14:paraId="3D7C59C4"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1.针对自我认知、职业发展与规划等方面普遍存在的不合理信念进行光谱测量</w:t>
            </w:r>
          </w:p>
          <w:p w14:paraId="668C8187"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2.问题</w:t>
            </w:r>
          </w:p>
          <w:p w14:paraId="37520344" w14:textId="77777777" w:rsidR="00267BEF" w:rsidRPr="00CF37FE" w:rsidRDefault="00267BEF" w:rsidP="00CF37FE">
            <w:pPr>
              <w:pStyle w:val="a9"/>
              <w:numPr>
                <w:ilvl w:val="0"/>
                <w:numId w:val="38"/>
              </w:numPr>
              <w:tabs>
                <w:tab w:val="left" w:pos="765"/>
              </w:tabs>
              <w:spacing w:line="400" w:lineRule="exact"/>
              <w:ind w:firstLineChars="0"/>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如果我没有找到一份满意的工作，我的生活就会陷入黑暗</w:t>
            </w:r>
          </w:p>
          <w:p w14:paraId="60541EC5" w14:textId="77777777" w:rsidR="00267BEF" w:rsidRPr="00CF37FE" w:rsidRDefault="00267BEF" w:rsidP="00CF37FE">
            <w:pPr>
              <w:pStyle w:val="a9"/>
              <w:numPr>
                <w:ilvl w:val="0"/>
                <w:numId w:val="38"/>
              </w:numPr>
              <w:tabs>
                <w:tab w:val="left" w:pos="765"/>
              </w:tabs>
              <w:spacing w:line="400" w:lineRule="exact"/>
              <w:ind w:firstLineChars="0"/>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我这么努力，未来必须成功</w:t>
            </w:r>
          </w:p>
          <w:p w14:paraId="162D47F5" w14:textId="77777777" w:rsidR="00267BEF" w:rsidRPr="00CF37FE" w:rsidRDefault="00267BEF" w:rsidP="00CF37FE">
            <w:pPr>
              <w:pStyle w:val="a9"/>
              <w:numPr>
                <w:ilvl w:val="0"/>
                <w:numId w:val="38"/>
              </w:numPr>
              <w:tabs>
                <w:tab w:val="left" w:pos="765"/>
              </w:tabs>
              <w:spacing w:line="400" w:lineRule="exact"/>
              <w:ind w:firstLineChars="0"/>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我感到自己一无是处</w:t>
            </w:r>
          </w:p>
          <w:p w14:paraId="622E340E" w14:textId="77777777" w:rsidR="00267BEF" w:rsidRPr="00CF37FE" w:rsidRDefault="00267BEF" w:rsidP="00CF37FE">
            <w:pPr>
              <w:pStyle w:val="a9"/>
              <w:numPr>
                <w:ilvl w:val="0"/>
                <w:numId w:val="38"/>
              </w:numPr>
              <w:tabs>
                <w:tab w:val="left" w:pos="765"/>
              </w:tabs>
              <w:spacing w:line="400" w:lineRule="exact"/>
              <w:ind w:firstLineChars="0"/>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lastRenderedPageBreak/>
              <w:t>……</w:t>
            </w:r>
          </w:p>
          <w:p w14:paraId="218FE3D1"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3.示范苏哥拉低辩论术，进行小组讨论</w:t>
            </w:r>
          </w:p>
        </w:tc>
        <w:tc>
          <w:tcPr>
            <w:tcW w:w="1687" w:type="dxa"/>
          </w:tcPr>
          <w:p w14:paraId="28237D87"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lastRenderedPageBreak/>
              <w:t>与不合理信念进行自我对话，建立合理信念，促进合理信念的形成</w:t>
            </w:r>
          </w:p>
        </w:tc>
        <w:tc>
          <w:tcPr>
            <w:tcW w:w="1080" w:type="dxa"/>
          </w:tcPr>
          <w:p w14:paraId="74936B26"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彩布</w:t>
            </w:r>
          </w:p>
        </w:tc>
        <w:tc>
          <w:tcPr>
            <w:tcW w:w="1800" w:type="dxa"/>
          </w:tcPr>
          <w:p w14:paraId="5682791B"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p>
        </w:tc>
      </w:tr>
      <w:tr w:rsidR="00267BEF" w:rsidRPr="00CF37FE" w14:paraId="5312248B" w14:textId="77777777" w:rsidTr="00267BEF">
        <w:trPr>
          <w:trHeight w:val="919"/>
        </w:trPr>
        <w:tc>
          <w:tcPr>
            <w:tcW w:w="1512" w:type="dxa"/>
          </w:tcPr>
          <w:p w14:paraId="7826EE52"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作业</w:t>
            </w:r>
          </w:p>
        </w:tc>
        <w:tc>
          <w:tcPr>
            <w:tcW w:w="894" w:type="dxa"/>
          </w:tcPr>
          <w:p w14:paraId="0891AFF6"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5min</w:t>
            </w:r>
          </w:p>
        </w:tc>
        <w:tc>
          <w:tcPr>
            <w:tcW w:w="2273" w:type="dxa"/>
          </w:tcPr>
          <w:p w14:paraId="581820B2"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制定职业生涯规划书</w:t>
            </w:r>
          </w:p>
        </w:tc>
        <w:tc>
          <w:tcPr>
            <w:tcW w:w="1687" w:type="dxa"/>
          </w:tcPr>
          <w:p w14:paraId="30AB2C93"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p>
        </w:tc>
        <w:tc>
          <w:tcPr>
            <w:tcW w:w="1080" w:type="dxa"/>
          </w:tcPr>
          <w:p w14:paraId="31D9CA10"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p>
        </w:tc>
        <w:tc>
          <w:tcPr>
            <w:tcW w:w="1800" w:type="dxa"/>
          </w:tcPr>
          <w:p w14:paraId="0B29864E"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p>
        </w:tc>
      </w:tr>
      <w:tr w:rsidR="00267BEF" w:rsidRPr="00CF37FE" w14:paraId="667EFBF8" w14:textId="77777777" w:rsidTr="00267BEF">
        <w:trPr>
          <w:trHeight w:val="919"/>
        </w:trPr>
        <w:tc>
          <w:tcPr>
            <w:tcW w:w="1512" w:type="dxa"/>
          </w:tcPr>
          <w:p w14:paraId="7A10C9E6" w14:textId="77777777" w:rsidR="00267BEF" w:rsidRPr="00CF37FE" w:rsidRDefault="00267BEF" w:rsidP="00CF37FE">
            <w:pPr>
              <w:spacing w:line="400" w:lineRule="exact"/>
              <w:rPr>
                <w:rFonts w:ascii="Adobe 宋体 Std L" w:eastAsia="Adobe 宋体 Std L" w:hAnsi="Adobe 宋体 Std L"/>
                <w:szCs w:val="21"/>
              </w:rPr>
            </w:pPr>
            <w:r w:rsidRPr="00CF37FE">
              <w:rPr>
                <w:rFonts w:ascii="Adobe 宋体 Std L" w:eastAsia="Adobe 宋体 Std L" w:hAnsi="Adobe 宋体 Std L" w:hint="eastAsia"/>
                <w:szCs w:val="21"/>
              </w:rPr>
              <w:t>承诺仪式：</w:t>
            </w:r>
          </w:p>
          <w:p w14:paraId="711E81D9"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Cs w:val="21"/>
              </w:rPr>
              <w:t>拳拳之心</w:t>
            </w:r>
          </w:p>
        </w:tc>
        <w:tc>
          <w:tcPr>
            <w:tcW w:w="894" w:type="dxa"/>
          </w:tcPr>
          <w:p w14:paraId="3A68676E"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5min</w:t>
            </w:r>
          </w:p>
        </w:tc>
        <w:tc>
          <w:tcPr>
            <w:tcW w:w="2273" w:type="dxa"/>
          </w:tcPr>
          <w:p w14:paraId="5254BBB4"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p>
        </w:tc>
        <w:tc>
          <w:tcPr>
            <w:tcW w:w="1687" w:type="dxa"/>
          </w:tcPr>
          <w:p w14:paraId="17B1D2F1"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p>
        </w:tc>
        <w:tc>
          <w:tcPr>
            <w:tcW w:w="1080" w:type="dxa"/>
          </w:tcPr>
          <w:p w14:paraId="1BF62645"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p>
        </w:tc>
        <w:tc>
          <w:tcPr>
            <w:tcW w:w="1800" w:type="dxa"/>
          </w:tcPr>
          <w:p w14:paraId="4D26D9D1" w14:textId="77777777" w:rsidR="00267BEF" w:rsidRPr="00CF37FE" w:rsidRDefault="00267BEF" w:rsidP="00CF37FE">
            <w:pPr>
              <w:tabs>
                <w:tab w:val="left" w:pos="765"/>
              </w:tabs>
              <w:spacing w:line="400" w:lineRule="exact"/>
              <w:rPr>
                <w:rFonts w:ascii="Adobe 宋体 Std L" w:eastAsia="Adobe 宋体 Std L" w:hAnsi="Adobe 宋体 Std L"/>
                <w:sz w:val="21"/>
                <w:szCs w:val="21"/>
              </w:rPr>
            </w:pPr>
          </w:p>
        </w:tc>
      </w:tr>
    </w:tbl>
    <w:p w14:paraId="763DB430" w14:textId="77777777" w:rsidR="00267BEF" w:rsidRPr="00CF37FE" w:rsidRDefault="00267BEF" w:rsidP="00A03D5E">
      <w:pPr>
        <w:tabs>
          <w:tab w:val="left" w:pos="765"/>
        </w:tabs>
        <w:spacing w:line="400" w:lineRule="exact"/>
        <w:rPr>
          <w:rFonts w:ascii="Adobe 宋体 Std L" w:eastAsia="Adobe 宋体 Std L" w:hAnsi="Adobe 宋体 Std L"/>
          <w:sz w:val="24"/>
        </w:rPr>
      </w:pPr>
    </w:p>
    <w:p w14:paraId="383691E5" w14:textId="0243BECC" w:rsidR="00267BEF" w:rsidRDefault="00267BEF" w:rsidP="00A03D5E">
      <w:pPr>
        <w:tabs>
          <w:tab w:val="left" w:pos="765"/>
        </w:tabs>
        <w:spacing w:line="400" w:lineRule="exact"/>
        <w:rPr>
          <w:rFonts w:ascii="Adobe 宋体 Std L" w:eastAsia="Adobe 宋体 Std L" w:hAnsi="Adobe 宋体 Std L"/>
          <w:sz w:val="24"/>
        </w:rPr>
      </w:pPr>
    </w:p>
    <w:p w14:paraId="7BFB3BFF" w14:textId="7039A610" w:rsidR="00A03D5E" w:rsidRDefault="00A03D5E" w:rsidP="00A03D5E">
      <w:pPr>
        <w:tabs>
          <w:tab w:val="left" w:pos="765"/>
        </w:tabs>
        <w:spacing w:line="400" w:lineRule="exact"/>
        <w:rPr>
          <w:rFonts w:ascii="Adobe 宋体 Std L" w:eastAsia="Adobe 宋体 Std L" w:hAnsi="Adobe 宋体 Std L"/>
          <w:sz w:val="24"/>
        </w:rPr>
      </w:pPr>
    </w:p>
    <w:p w14:paraId="6EA4B177" w14:textId="3F391399" w:rsidR="00A03D5E" w:rsidRDefault="00A03D5E" w:rsidP="00A03D5E">
      <w:pPr>
        <w:tabs>
          <w:tab w:val="left" w:pos="765"/>
        </w:tabs>
        <w:spacing w:line="400" w:lineRule="exact"/>
        <w:rPr>
          <w:rFonts w:ascii="Adobe 宋体 Std L" w:eastAsia="Adobe 宋体 Std L" w:hAnsi="Adobe 宋体 Std L"/>
          <w:sz w:val="24"/>
        </w:rPr>
      </w:pPr>
    </w:p>
    <w:p w14:paraId="0BB1A7AE" w14:textId="397A828C" w:rsidR="00A03D5E" w:rsidRDefault="00A03D5E" w:rsidP="00A03D5E">
      <w:pPr>
        <w:tabs>
          <w:tab w:val="left" w:pos="765"/>
        </w:tabs>
        <w:spacing w:line="400" w:lineRule="exact"/>
        <w:rPr>
          <w:rFonts w:ascii="Adobe 宋体 Std L" w:eastAsia="Adobe 宋体 Std L" w:hAnsi="Adobe 宋体 Std L"/>
          <w:sz w:val="24"/>
        </w:rPr>
      </w:pPr>
    </w:p>
    <w:p w14:paraId="2BEF0183" w14:textId="0B19D177" w:rsidR="00A03D5E" w:rsidRDefault="00A03D5E" w:rsidP="00A03D5E">
      <w:pPr>
        <w:tabs>
          <w:tab w:val="left" w:pos="765"/>
        </w:tabs>
        <w:spacing w:line="400" w:lineRule="exact"/>
        <w:rPr>
          <w:rFonts w:ascii="Adobe 宋体 Std L" w:eastAsia="Adobe 宋体 Std L" w:hAnsi="Adobe 宋体 Std L"/>
          <w:sz w:val="24"/>
        </w:rPr>
      </w:pPr>
    </w:p>
    <w:p w14:paraId="788571A8" w14:textId="77777777" w:rsidR="00A03D5E" w:rsidRPr="00CF37FE" w:rsidRDefault="00A03D5E" w:rsidP="00A03D5E">
      <w:pPr>
        <w:tabs>
          <w:tab w:val="left" w:pos="765"/>
        </w:tabs>
        <w:spacing w:line="400" w:lineRule="exact"/>
        <w:rPr>
          <w:rFonts w:ascii="Adobe 宋体 Std L" w:eastAsia="Adobe 宋体 Std L" w:hAnsi="Adobe 宋体 Std L"/>
          <w:sz w:val="24"/>
        </w:rPr>
      </w:pPr>
    </w:p>
    <w:p w14:paraId="2087CCCB" w14:textId="77777777" w:rsidR="00267BEF" w:rsidRPr="00CF37FE" w:rsidRDefault="00267BEF" w:rsidP="00CF37FE">
      <w:pPr>
        <w:tabs>
          <w:tab w:val="left" w:pos="765"/>
        </w:tabs>
        <w:spacing w:line="400" w:lineRule="exact"/>
        <w:jc w:val="center"/>
        <w:rPr>
          <w:rFonts w:ascii="Adobe 宋体 Std L" w:eastAsia="Adobe 宋体 Std L" w:hAnsi="Adobe 宋体 Std L"/>
          <w:sz w:val="24"/>
        </w:rPr>
      </w:pPr>
    </w:p>
    <w:p w14:paraId="14C84FFB" w14:textId="77777777" w:rsidR="00267BEF" w:rsidRPr="00CF37FE" w:rsidRDefault="00267BEF" w:rsidP="00CF37FE">
      <w:pPr>
        <w:tabs>
          <w:tab w:val="left" w:pos="765"/>
        </w:tabs>
        <w:spacing w:line="400" w:lineRule="exact"/>
        <w:jc w:val="center"/>
        <w:rPr>
          <w:rFonts w:ascii="Adobe 宋体 Std L" w:eastAsia="Adobe 宋体 Std L" w:hAnsi="Adobe 宋体 Std L"/>
          <w:sz w:val="24"/>
        </w:rPr>
      </w:pPr>
    </w:p>
    <w:p w14:paraId="63B1078E" w14:textId="77777777" w:rsidR="00267BEF" w:rsidRPr="00CF37FE" w:rsidRDefault="00267BEF" w:rsidP="00CF37FE">
      <w:pPr>
        <w:tabs>
          <w:tab w:val="left" w:pos="765"/>
        </w:tabs>
        <w:spacing w:line="400" w:lineRule="exact"/>
        <w:ind w:firstLineChars="896" w:firstLine="2761"/>
        <w:rPr>
          <w:rFonts w:ascii="Adobe 宋体 Std L" w:eastAsia="Adobe 宋体 Std L" w:hAnsi="Adobe 宋体 Std L"/>
          <w:b/>
          <w:sz w:val="30"/>
          <w:szCs w:val="30"/>
        </w:rPr>
      </w:pPr>
      <w:r w:rsidRPr="00CF37FE">
        <w:rPr>
          <w:rFonts w:ascii="Adobe 宋体 Std L" w:eastAsia="Adobe 宋体 Std L" w:hAnsi="Adobe 宋体 Std L" w:hint="eastAsia"/>
          <w:b/>
          <w:sz w:val="30"/>
          <w:szCs w:val="30"/>
        </w:rPr>
        <w:t>第四次:</w:t>
      </w:r>
      <w:proofErr w:type="gramStart"/>
      <w:r w:rsidRPr="00CF37FE">
        <w:rPr>
          <w:rFonts w:ascii="Adobe 宋体 Std L" w:eastAsia="Adobe 宋体 Std L" w:hAnsi="Adobe 宋体 Std L" w:hint="eastAsia"/>
          <w:b/>
          <w:sz w:val="30"/>
          <w:szCs w:val="30"/>
        </w:rPr>
        <w:t>we  are</w:t>
      </w:r>
      <w:proofErr w:type="gramEnd"/>
      <w:r w:rsidRPr="00CF37FE">
        <w:rPr>
          <w:rFonts w:ascii="Adobe 宋体 Std L" w:eastAsia="Adobe 宋体 Std L" w:hAnsi="Adobe 宋体 Std L" w:hint="eastAsia"/>
          <w:b/>
          <w:sz w:val="30"/>
          <w:szCs w:val="30"/>
        </w:rPr>
        <w:t xml:space="preserve">  one</w:t>
      </w:r>
    </w:p>
    <w:p w14:paraId="197BB558" w14:textId="77777777" w:rsidR="00267BEF" w:rsidRPr="00CF37FE" w:rsidRDefault="00267BEF" w:rsidP="00CF37FE">
      <w:pPr>
        <w:widowControl w:val="0"/>
        <w:numPr>
          <w:ilvl w:val="0"/>
          <w:numId w:val="1"/>
        </w:numPr>
        <w:adjustRightInd/>
        <w:snapToGrid/>
        <w:spacing w:after="0" w:line="400" w:lineRule="exact"/>
        <w:jc w:val="both"/>
        <w:rPr>
          <w:rFonts w:ascii="Adobe 宋体 Std L" w:eastAsia="Adobe 宋体 Std L" w:hAnsi="Adobe 宋体 Std L"/>
          <w:szCs w:val="21"/>
        </w:rPr>
      </w:pPr>
      <w:r w:rsidRPr="00CF37FE">
        <w:rPr>
          <w:rFonts w:ascii="Adobe 宋体 Std L" w:eastAsia="Adobe 宋体 Std L" w:hAnsi="Adobe 宋体 Std L" w:hint="eastAsia"/>
          <w:sz w:val="24"/>
          <w:lang w:val="zh-CN"/>
        </w:rPr>
        <w:t>小组目标：</w:t>
      </w:r>
      <w:r w:rsidRPr="00CF37FE">
        <w:rPr>
          <w:rFonts w:ascii="Adobe 宋体 Std L" w:eastAsia="Adobe 宋体 Std L" w:hAnsi="Adobe 宋体 Std L" w:hint="eastAsia"/>
          <w:szCs w:val="21"/>
        </w:rPr>
        <w:t>探索自我和职业的有效匹配</w:t>
      </w:r>
      <w:r w:rsidRPr="00CF37FE">
        <w:rPr>
          <w:rFonts w:ascii="Adobe 宋体 Std L" w:eastAsia="Adobe 宋体 Std L" w:hAnsi="Adobe 宋体 Std L" w:hint="eastAsia"/>
          <w:sz w:val="24"/>
          <w:lang w:val="zh-CN"/>
        </w:rPr>
        <w:t>；处理团队分离</w:t>
      </w:r>
    </w:p>
    <w:tbl>
      <w:tblPr>
        <w:tblW w:w="961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5"/>
        <w:gridCol w:w="818"/>
        <w:gridCol w:w="3015"/>
        <w:gridCol w:w="1795"/>
        <w:gridCol w:w="1079"/>
        <w:gridCol w:w="1573"/>
      </w:tblGrid>
      <w:tr w:rsidR="00267BEF" w:rsidRPr="00CF37FE" w14:paraId="2B145733" w14:textId="77777777" w:rsidTr="00267BEF">
        <w:trPr>
          <w:jc w:val="center"/>
        </w:trPr>
        <w:tc>
          <w:tcPr>
            <w:tcW w:w="1335" w:type="dxa"/>
          </w:tcPr>
          <w:p w14:paraId="39E8B3E1" w14:textId="77777777" w:rsidR="00267BEF" w:rsidRPr="00CF37FE" w:rsidRDefault="00267BEF" w:rsidP="00CF37FE">
            <w:pPr>
              <w:autoSpaceDE w:val="0"/>
              <w:autoSpaceDN w:val="0"/>
              <w:spacing w:line="400" w:lineRule="exact"/>
              <w:jc w:val="center"/>
              <w:rPr>
                <w:rFonts w:ascii="Adobe 宋体 Std L" w:eastAsia="Adobe 宋体 Std L" w:hAnsi="Adobe 宋体 Std L"/>
                <w:b/>
                <w:sz w:val="21"/>
                <w:szCs w:val="21"/>
                <w:lang w:val="zh-CN"/>
              </w:rPr>
            </w:pPr>
            <w:r w:rsidRPr="00CF37FE">
              <w:rPr>
                <w:rFonts w:ascii="Adobe 宋体 Std L" w:eastAsia="Adobe 宋体 Std L" w:hAnsi="Adobe 宋体 Std L" w:hint="eastAsia"/>
                <w:b/>
                <w:sz w:val="21"/>
                <w:szCs w:val="21"/>
                <w:lang w:val="zh-CN"/>
              </w:rPr>
              <w:t>名称</w:t>
            </w:r>
          </w:p>
        </w:tc>
        <w:tc>
          <w:tcPr>
            <w:tcW w:w="818" w:type="dxa"/>
          </w:tcPr>
          <w:p w14:paraId="2F49A072" w14:textId="77777777" w:rsidR="00267BEF" w:rsidRPr="00CF37FE" w:rsidRDefault="00267BEF" w:rsidP="00CF37FE">
            <w:pPr>
              <w:autoSpaceDE w:val="0"/>
              <w:autoSpaceDN w:val="0"/>
              <w:spacing w:line="400" w:lineRule="exact"/>
              <w:jc w:val="center"/>
              <w:rPr>
                <w:rFonts w:ascii="Adobe 宋体 Std L" w:eastAsia="Adobe 宋体 Std L" w:hAnsi="Adobe 宋体 Std L"/>
                <w:b/>
                <w:sz w:val="21"/>
                <w:szCs w:val="21"/>
                <w:lang w:val="zh-CN"/>
              </w:rPr>
            </w:pPr>
            <w:r w:rsidRPr="00CF37FE">
              <w:rPr>
                <w:rFonts w:ascii="Adobe 宋体 Std L" w:eastAsia="Adobe 宋体 Std L" w:hAnsi="Adobe 宋体 Std L" w:hint="eastAsia"/>
                <w:b/>
                <w:sz w:val="21"/>
                <w:szCs w:val="21"/>
                <w:lang w:val="zh-CN"/>
              </w:rPr>
              <w:t>时间</w:t>
            </w:r>
          </w:p>
        </w:tc>
        <w:tc>
          <w:tcPr>
            <w:tcW w:w="3015" w:type="dxa"/>
          </w:tcPr>
          <w:p w14:paraId="369D09DC" w14:textId="77777777" w:rsidR="00267BEF" w:rsidRPr="00CF37FE" w:rsidRDefault="00267BEF" w:rsidP="00CF37FE">
            <w:pPr>
              <w:autoSpaceDE w:val="0"/>
              <w:autoSpaceDN w:val="0"/>
              <w:spacing w:line="400" w:lineRule="exact"/>
              <w:jc w:val="center"/>
              <w:rPr>
                <w:rFonts w:ascii="Adobe 宋体 Std L" w:eastAsia="Adobe 宋体 Std L" w:hAnsi="Adobe 宋体 Std L"/>
                <w:b/>
                <w:sz w:val="21"/>
                <w:szCs w:val="21"/>
                <w:lang w:val="zh-CN"/>
              </w:rPr>
            </w:pPr>
            <w:r w:rsidRPr="00CF37FE">
              <w:rPr>
                <w:rFonts w:ascii="Adobe 宋体 Std L" w:eastAsia="Adobe 宋体 Std L" w:hAnsi="Adobe 宋体 Std L" w:hint="eastAsia"/>
                <w:b/>
                <w:sz w:val="21"/>
                <w:szCs w:val="21"/>
                <w:lang w:val="zh-CN"/>
              </w:rPr>
              <w:t>活动内容</w:t>
            </w:r>
          </w:p>
        </w:tc>
        <w:tc>
          <w:tcPr>
            <w:tcW w:w="1795" w:type="dxa"/>
          </w:tcPr>
          <w:p w14:paraId="41900B99" w14:textId="77777777" w:rsidR="00267BEF" w:rsidRPr="00CF37FE" w:rsidRDefault="00267BEF" w:rsidP="00CF37FE">
            <w:pPr>
              <w:autoSpaceDE w:val="0"/>
              <w:autoSpaceDN w:val="0"/>
              <w:spacing w:line="400" w:lineRule="exact"/>
              <w:jc w:val="center"/>
              <w:rPr>
                <w:rFonts w:ascii="Adobe 宋体 Std L" w:eastAsia="Adobe 宋体 Std L" w:hAnsi="Adobe 宋体 Std L"/>
                <w:b/>
                <w:sz w:val="21"/>
                <w:szCs w:val="21"/>
                <w:lang w:val="zh-CN"/>
              </w:rPr>
            </w:pPr>
            <w:r w:rsidRPr="00CF37FE">
              <w:rPr>
                <w:rFonts w:ascii="Adobe 宋体 Std L" w:eastAsia="Adobe 宋体 Std L" w:hAnsi="Adobe 宋体 Std L" w:hint="eastAsia"/>
                <w:b/>
                <w:sz w:val="21"/>
                <w:szCs w:val="21"/>
                <w:lang w:val="zh-CN"/>
              </w:rPr>
              <w:t>目标</w:t>
            </w:r>
          </w:p>
        </w:tc>
        <w:tc>
          <w:tcPr>
            <w:tcW w:w="1079" w:type="dxa"/>
          </w:tcPr>
          <w:p w14:paraId="4E19BBC8" w14:textId="77777777" w:rsidR="00267BEF" w:rsidRPr="00CF37FE" w:rsidRDefault="00267BEF" w:rsidP="00CF37FE">
            <w:pPr>
              <w:autoSpaceDE w:val="0"/>
              <w:autoSpaceDN w:val="0"/>
              <w:spacing w:line="400" w:lineRule="exact"/>
              <w:jc w:val="center"/>
              <w:rPr>
                <w:rFonts w:ascii="Adobe 宋体 Std L" w:eastAsia="Adobe 宋体 Std L" w:hAnsi="Adobe 宋体 Std L"/>
                <w:b/>
                <w:sz w:val="21"/>
                <w:szCs w:val="21"/>
                <w:lang w:val="zh-CN"/>
              </w:rPr>
            </w:pPr>
            <w:r w:rsidRPr="00CF37FE">
              <w:rPr>
                <w:rFonts w:ascii="Adobe 宋体 Std L" w:eastAsia="Adobe 宋体 Std L" w:hAnsi="Adobe 宋体 Std L" w:hint="eastAsia"/>
                <w:b/>
                <w:sz w:val="21"/>
                <w:szCs w:val="21"/>
                <w:lang w:val="zh-CN"/>
              </w:rPr>
              <w:t>所需物品</w:t>
            </w:r>
          </w:p>
        </w:tc>
        <w:tc>
          <w:tcPr>
            <w:tcW w:w="1573" w:type="dxa"/>
          </w:tcPr>
          <w:p w14:paraId="4C45C145" w14:textId="77777777" w:rsidR="00267BEF" w:rsidRPr="00CF37FE" w:rsidRDefault="00267BEF" w:rsidP="00CF37FE">
            <w:pPr>
              <w:autoSpaceDE w:val="0"/>
              <w:autoSpaceDN w:val="0"/>
              <w:spacing w:line="400" w:lineRule="exact"/>
              <w:jc w:val="center"/>
              <w:rPr>
                <w:rFonts w:ascii="Adobe 宋体 Std L" w:eastAsia="Adobe 宋体 Std L" w:hAnsi="Adobe 宋体 Std L"/>
                <w:b/>
                <w:sz w:val="21"/>
                <w:szCs w:val="21"/>
                <w:lang w:val="zh-CN"/>
              </w:rPr>
            </w:pPr>
            <w:r w:rsidRPr="00CF37FE">
              <w:rPr>
                <w:rFonts w:ascii="Adobe 宋体 Std L" w:eastAsia="Adobe 宋体 Std L" w:hAnsi="Adobe 宋体 Std L" w:hint="eastAsia"/>
                <w:b/>
                <w:sz w:val="21"/>
                <w:szCs w:val="21"/>
                <w:lang w:val="zh-CN"/>
              </w:rPr>
              <w:t>备注</w:t>
            </w:r>
          </w:p>
        </w:tc>
      </w:tr>
      <w:tr w:rsidR="00267BEF" w:rsidRPr="00CF37FE" w14:paraId="1E079039" w14:textId="77777777" w:rsidTr="00267BEF">
        <w:trPr>
          <w:jc w:val="center"/>
        </w:trPr>
        <w:tc>
          <w:tcPr>
            <w:tcW w:w="1335" w:type="dxa"/>
          </w:tcPr>
          <w:p w14:paraId="4661FEEB" w14:textId="77777777" w:rsidR="00267BEF" w:rsidRPr="00CF37FE" w:rsidRDefault="00267BEF" w:rsidP="00CF37FE">
            <w:pPr>
              <w:autoSpaceDE w:val="0"/>
              <w:autoSpaceDN w:val="0"/>
              <w:spacing w:line="400" w:lineRule="exact"/>
              <w:jc w:val="center"/>
              <w:rPr>
                <w:rFonts w:ascii="Adobe 宋体 Std L" w:eastAsia="Adobe 宋体 Std L" w:hAnsi="Adobe 宋体 Std L"/>
                <w:sz w:val="21"/>
                <w:szCs w:val="21"/>
                <w:lang w:val="zh-CN"/>
              </w:rPr>
            </w:pPr>
          </w:p>
          <w:p w14:paraId="387D4A79" w14:textId="77777777" w:rsidR="00267BEF" w:rsidRPr="00CF37FE" w:rsidRDefault="00267BEF" w:rsidP="00CF37FE">
            <w:pPr>
              <w:autoSpaceDE w:val="0"/>
              <w:autoSpaceDN w:val="0"/>
              <w:spacing w:line="400" w:lineRule="exact"/>
              <w:jc w:val="center"/>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热身</w:t>
            </w:r>
          </w:p>
          <w:p w14:paraId="399EDA46" w14:textId="77777777" w:rsidR="00267BEF" w:rsidRPr="00CF37FE" w:rsidRDefault="00267BEF" w:rsidP="00CF37FE">
            <w:pPr>
              <w:autoSpaceDE w:val="0"/>
              <w:autoSpaceDN w:val="0"/>
              <w:spacing w:line="400" w:lineRule="exact"/>
              <w:jc w:val="center"/>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 xml:space="preserve"> 活动：who is leader</w:t>
            </w:r>
          </w:p>
        </w:tc>
        <w:tc>
          <w:tcPr>
            <w:tcW w:w="818" w:type="dxa"/>
          </w:tcPr>
          <w:p w14:paraId="1E2892DD"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15min</w:t>
            </w:r>
          </w:p>
        </w:tc>
        <w:tc>
          <w:tcPr>
            <w:tcW w:w="3015" w:type="dxa"/>
          </w:tcPr>
          <w:p w14:paraId="1596DD30"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1.选出一名自愿者</w:t>
            </w:r>
          </w:p>
          <w:p w14:paraId="57B0370E" w14:textId="77777777" w:rsidR="00267BEF" w:rsidRPr="00CF37FE" w:rsidRDefault="00267BEF" w:rsidP="00CF37FE">
            <w:pPr>
              <w:autoSpaceDE w:val="0"/>
              <w:autoSpaceDN w:val="0"/>
              <w:spacing w:before="100" w:after="100"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2.小组成员围成一圈，选出一位领导者（不能让自愿者知道）</w:t>
            </w:r>
          </w:p>
          <w:p w14:paraId="1E3CEBE7" w14:textId="77777777" w:rsidR="00267BEF" w:rsidRPr="00CF37FE" w:rsidRDefault="00267BEF" w:rsidP="00CF37FE">
            <w:pPr>
              <w:autoSpaceDE w:val="0"/>
              <w:autoSpaceDN w:val="0"/>
              <w:spacing w:before="100" w:after="100"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3.其他组员跟着领导者做动作，让</w:t>
            </w:r>
            <w:proofErr w:type="gramStart"/>
            <w:r w:rsidRPr="00CF37FE">
              <w:rPr>
                <w:rFonts w:ascii="Adobe 宋体 Std L" w:eastAsia="Adobe 宋体 Std L" w:hAnsi="Adobe 宋体 Std L" w:hint="eastAsia"/>
                <w:sz w:val="21"/>
                <w:szCs w:val="21"/>
                <w:lang w:val="zh-CN"/>
              </w:rPr>
              <w:t>自愿者猜领导者</w:t>
            </w:r>
            <w:proofErr w:type="gramEnd"/>
            <w:r w:rsidRPr="00CF37FE">
              <w:rPr>
                <w:rFonts w:ascii="Adobe 宋体 Std L" w:eastAsia="Adobe 宋体 Std L" w:hAnsi="Adobe 宋体 Std L" w:hint="eastAsia"/>
                <w:sz w:val="21"/>
                <w:szCs w:val="21"/>
                <w:lang w:val="zh-CN"/>
              </w:rPr>
              <w:t>是谁。</w:t>
            </w:r>
            <w:r w:rsidRPr="00CF37FE">
              <w:rPr>
                <w:rFonts w:ascii="Adobe 宋体 Std L" w:eastAsia="Adobe 宋体 Std L" w:hAnsi="Adobe 宋体 Std L" w:hint="eastAsia"/>
                <w:sz w:val="21"/>
                <w:szCs w:val="21"/>
                <w:lang w:val="zh-CN"/>
              </w:rPr>
              <w:lastRenderedPageBreak/>
              <w:t>猜对了领导者将被抽出做下一个游戏的招聘员，两次猜不对，自愿者自己将被抽出。</w:t>
            </w:r>
          </w:p>
          <w:p w14:paraId="2232D243" w14:textId="77777777" w:rsidR="00267BEF" w:rsidRPr="00CF37FE" w:rsidRDefault="00267BEF" w:rsidP="00CF37FE">
            <w:pPr>
              <w:autoSpaceDE w:val="0"/>
              <w:autoSpaceDN w:val="0"/>
              <w:spacing w:before="100" w:after="100"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4.选出三个人员游戏结束</w:t>
            </w:r>
          </w:p>
        </w:tc>
        <w:tc>
          <w:tcPr>
            <w:tcW w:w="1795" w:type="dxa"/>
          </w:tcPr>
          <w:p w14:paraId="12B929E9"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lastRenderedPageBreak/>
              <w:t>1.暖场</w:t>
            </w:r>
          </w:p>
          <w:p w14:paraId="648993C1" w14:textId="77777777" w:rsidR="00267BEF" w:rsidRPr="00CF37FE" w:rsidRDefault="00267BEF" w:rsidP="00CF37FE">
            <w:pPr>
              <w:autoSpaceDE w:val="0"/>
              <w:autoSpaceDN w:val="0"/>
              <w:spacing w:before="100" w:after="100"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2．集中注意</w:t>
            </w:r>
          </w:p>
        </w:tc>
        <w:tc>
          <w:tcPr>
            <w:tcW w:w="1079" w:type="dxa"/>
          </w:tcPr>
          <w:p w14:paraId="0CF6313A"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蒙眼手巾</w:t>
            </w:r>
          </w:p>
        </w:tc>
        <w:tc>
          <w:tcPr>
            <w:tcW w:w="1573" w:type="dxa"/>
          </w:tcPr>
          <w:p w14:paraId="5BCB36F1"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p>
        </w:tc>
      </w:tr>
      <w:tr w:rsidR="00267BEF" w:rsidRPr="00CF37FE" w14:paraId="1D236BEA" w14:textId="77777777" w:rsidTr="00267BEF">
        <w:trPr>
          <w:jc w:val="center"/>
        </w:trPr>
        <w:tc>
          <w:tcPr>
            <w:tcW w:w="1335" w:type="dxa"/>
          </w:tcPr>
          <w:p w14:paraId="233497ED"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p>
          <w:p w14:paraId="33B521EF" w14:textId="77777777" w:rsidR="00267BEF" w:rsidRPr="00CF37FE" w:rsidRDefault="00267BEF" w:rsidP="00CF37FE">
            <w:pPr>
              <w:autoSpaceDE w:val="0"/>
              <w:autoSpaceDN w:val="0"/>
              <w:spacing w:line="400" w:lineRule="exact"/>
              <w:jc w:val="center"/>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分享：</w:t>
            </w:r>
          </w:p>
          <w:p w14:paraId="46E3A890" w14:textId="77777777" w:rsidR="00267BEF" w:rsidRPr="00CF37FE" w:rsidRDefault="00267BEF" w:rsidP="00CF37FE">
            <w:pPr>
              <w:autoSpaceDE w:val="0"/>
              <w:autoSpaceDN w:val="0"/>
              <w:spacing w:line="400" w:lineRule="exact"/>
              <w:jc w:val="center"/>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我的降落伞是这样颜色</w:t>
            </w:r>
          </w:p>
        </w:tc>
        <w:tc>
          <w:tcPr>
            <w:tcW w:w="818" w:type="dxa"/>
          </w:tcPr>
          <w:p w14:paraId="26C674E1"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40min</w:t>
            </w:r>
          </w:p>
        </w:tc>
        <w:tc>
          <w:tcPr>
            <w:tcW w:w="3015" w:type="dxa"/>
          </w:tcPr>
          <w:p w14:paraId="267EAA0A" w14:textId="77777777" w:rsidR="00267BEF" w:rsidRPr="00CF37FE" w:rsidRDefault="00267BEF" w:rsidP="00CF37FE">
            <w:pPr>
              <w:autoSpaceDE w:val="0"/>
              <w:autoSpaceDN w:val="0"/>
              <w:spacing w:before="100" w:after="100"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1.小组内分享自己撰写的职业生涯规划书</w:t>
            </w:r>
          </w:p>
          <w:p w14:paraId="644E145A" w14:textId="77777777" w:rsidR="00267BEF" w:rsidRPr="00CF37FE" w:rsidRDefault="00267BEF" w:rsidP="00CF37FE">
            <w:pPr>
              <w:autoSpaceDE w:val="0"/>
              <w:autoSpaceDN w:val="0"/>
              <w:spacing w:before="100" w:after="100"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2.大组分享，总结</w:t>
            </w:r>
          </w:p>
        </w:tc>
        <w:tc>
          <w:tcPr>
            <w:tcW w:w="1795" w:type="dxa"/>
          </w:tcPr>
          <w:p w14:paraId="226FAEEB"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p>
          <w:p w14:paraId="31962844" w14:textId="77777777" w:rsidR="00267BEF" w:rsidRPr="00CF37FE" w:rsidRDefault="00267BEF" w:rsidP="00CF37FE">
            <w:pPr>
              <w:autoSpaceDE w:val="0"/>
              <w:autoSpaceDN w:val="0"/>
              <w:spacing w:before="100" w:after="100"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总结收获</w:t>
            </w:r>
          </w:p>
        </w:tc>
        <w:tc>
          <w:tcPr>
            <w:tcW w:w="1079" w:type="dxa"/>
          </w:tcPr>
          <w:p w14:paraId="689389B3"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p>
        </w:tc>
        <w:tc>
          <w:tcPr>
            <w:tcW w:w="1573" w:type="dxa"/>
          </w:tcPr>
          <w:p w14:paraId="7F167F6D"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p>
        </w:tc>
      </w:tr>
      <w:tr w:rsidR="00267BEF" w:rsidRPr="00CF37FE" w14:paraId="1EC8DCD9" w14:textId="77777777" w:rsidTr="00267BEF">
        <w:trPr>
          <w:jc w:val="center"/>
        </w:trPr>
        <w:tc>
          <w:tcPr>
            <w:tcW w:w="1335" w:type="dxa"/>
          </w:tcPr>
          <w:p w14:paraId="72EFB876"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纸笔：</w:t>
            </w:r>
          </w:p>
          <w:p w14:paraId="71847981"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proofErr w:type="gramStart"/>
            <w:r w:rsidRPr="00CF37FE">
              <w:rPr>
                <w:rFonts w:ascii="Adobe 宋体 Std L" w:eastAsia="Adobe 宋体 Std L" w:hAnsi="Adobe 宋体 Std L" w:hint="eastAsia"/>
                <w:sz w:val="21"/>
                <w:szCs w:val="21"/>
                <w:lang w:val="zh-CN"/>
              </w:rPr>
              <w:t>时间煮雨</w:t>
            </w:r>
            <w:proofErr w:type="gramEnd"/>
          </w:p>
        </w:tc>
        <w:tc>
          <w:tcPr>
            <w:tcW w:w="818" w:type="dxa"/>
          </w:tcPr>
          <w:p w14:paraId="023646C6"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40min</w:t>
            </w:r>
          </w:p>
        </w:tc>
        <w:tc>
          <w:tcPr>
            <w:tcW w:w="3015" w:type="dxa"/>
          </w:tcPr>
          <w:p w14:paraId="7745C59C"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lang w:val="zh-CN"/>
              </w:rPr>
              <w:t>1.</w:t>
            </w:r>
            <w:r w:rsidRPr="00CF37FE">
              <w:rPr>
                <w:rFonts w:ascii="Adobe 宋体 Std L" w:eastAsia="Adobe 宋体 Std L" w:hAnsi="Adobe 宋体 Std L" w:hint="eastAsia"/>
                <w:sz w:val="21"/>
                <w:szCs w:val="21"/>
              </w:rPr>
              <w:t xml:space="preserve"> 每位组员写一封信给4年后自己的一封信</w:t>
            </w:r>
          </w:p>
          <w:p w14:paraId="4ABAEDE8"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2.自由分享</w:t>
            </w:r>
          </w:p>
        </w:tc>
        <w:tc>
          <w:tcPr>
            <w:tcW w:w="1795" w:type="dxa"/>
          </w:tcPr>
          <w:p w14:paraId="0045ADFC"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升华情感，促进团体和现实的链接</w:t>
            </w:r>
          </w:p>
        </w:tc>
        <w:tc>
          <w:tcPr>
            <w:tcW w:w="1079" w:type="dxa"/>
          </w:tcPr>
          <w:p w14:paraId="0C3041B7"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信封  信纸  笔</w:t>
            </w:r>
          </w:p>
        </w:tc>
        <w:tc>
          <w:tcPr>
            <w:tcW w:w="1573" w:type="dxa"/>
          </w:tcPr>
          <w:p w14:paraId="3255C08E"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p>
        </w:tc>
      </w:tr>
      <w:tr w:rsidR="00267BEF" w:rsidRPr="00CF37FE" w14:paraId="2988B087" w14:textId="77777777" w:rsidTr="00267BEF">
        <w:trPr>
          <w:jc w:val="center"/>
        </w:trPr>
        <w:tc>
          <w:tcPr>
            <w:tcW w:w="1335" w:type="dxa"/>
          </w:tcPr>
          <w:p w14:paraId="1ACD3030"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音乐：</w:t>
            </w:r>
          </w:p>
          <w:p w14:paraId="4CBE57DF" w14:textId="77777777" w:rsidR="00267BEF" w:rsidRPr="00CF37FE" w:rsidRDefault="00267BEF" w:rsidP="00CF37FE">
            <w:pPr>
              <w:autoSpaceDE w:val="0"/>
              <w:autoSpaceDN w:val="0"/>
              <w:spacing w:line="400" w:lineRule="exact"/>
              <w:jc w:val="center"/>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我的未来不是梦</w:t>
            </w:r>
          </w:p>
        </w:tc>
        <w:tc>
          <w:tcPr>
            <w:tcW w:w="818" w:type="dxa"/>
          </w:tcPr>
          <w:p w14:paraId="3D3DF192"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15min</w:t>
            </w:r>
          </w:p>
        </w:tc>
        <w:tc>
          <w:tcPr>
            <w:tcW w:w="3015" w:type="dxa"/>
          </w:tcPr>
          <w:p w14:paraId="0C69513F" w14:textId="77777777" w:rsidR="00267BEF" w:rsidRPr="00CF37FE" w:rsidRDefault="00267BEF" w:rsidP="00CF37FE">
            <w:pPr>
              <w:autoSpaceDE w:val="0"/>
              <w:autoSpaceDN w:val="0"/>
              <w:spacing w:before="100" w:after="100"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1.手语操合唱：</w:t>
            </w:r>
          </w:p>
          <w:p w14:paraId="3F5EA43F" w14:textId="77777777" w:rsidR="00267BEF" w:rsidRPr="00CF37FE" w:rsidRDefault="00267BEF" w:rsidP="00CF37FE">
            <w:pPr>
              <w:autoSpaceDE w:val="0"/>
              <w:autoSpaceDN w:val="0"/>
              <w:spacing w:before="100" w:after="100"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《我的未来不是梦》</w:t>
            </w:r>
          </w:p>
          <w:p w14:paraId="2CCFCDDE" w14:textId="77777777" w:rsidR="00267BEF" w:rsidRPr="00CF37FE" w:rsidRDefault="00267BEF" w:rsidP="00CF37FE">
            <w:pPr>
              <w:autoSpaceDE w:val="0"/>
              <w:autoSpaceDN w:val="0"/>
              <w:spacing w:before="100" w:after="100"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3.合影留念</w:t>
            </w:r>
          </w:p>
        </w:tc>
        <w:tc>
          <w:tcPr>
            <w:tcW w:w="1795" w:type="dxa"/>
          </w:tcPr>
          <w:p w14:paraId="3B199457"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处理分离情绪</w:t>
            </w:r>
          </w:p>
        </w:tc>
        <w:tc>
          <w:tcPr>
            <w:tcW w:w="1079" w:type="dxa"/>
          </w:tcPr>
          <w:p w14:paraId="5F5CAD83"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r w:rsidRPr="00CF37FE">
              <w:rPr>
                <w:rFonts w:ascii="Adobe 宋体 Std L" w:eastAsia="Adobe 宋体 Std L" w:hAnsi="Adobe 宋体 Std L" w:hint="eastAsia"/>
                <w:sz w:val="21"/>
                <w:szCs w:val="21"/>
                <w:lang w:val="zh-CN"/>
              </w:rPr>
              <w:t xml:space="preserve">伴奏  </w:t>
            </w:r>
          </w:p>
        </w:tc>
        <w:tc>
          <w:tcPr>
            <w:tcW w:w="1573" w:type="dxa"/>
          </w:tcPr>
          <w:p w14:paraId="0179679D"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p>
        </w:tc>
      </w:tr>
      <w:tr w:rsidR="00267BEF" w:rsidRPr="00CF37FE" w14:paraId="2EA8B141" w14:textId="77777777" w:rsidTr="00267BEF">
        <w:trPr>
          <w:jc w:val="center"/>
        </w:trPr>
        <w:tc>
          <w:tcPr>
            <w:tcW w:w="1335" w:type="dxa"/>
          </w:tcPr>
          <w:p w14:paraId="7BE8F140" w14:textId="77777777" w:rsidR="00267BEF" w:rsidRPr="00CF37FE" w:rsidRDefault="00267BEF" w:rsidP="00CF37FE">
            <w:pPr>
              <w:spacing w:line="400" w:lineRule="exact"/>
              <w:rPr>
                <w:rFonts w:ascii="Adobe 宋体 Std L" w:eastAsia="Adobe 宋体 Std L" w:hAnsi="Adobe 宋体 Std L"/>
                <w:szCs w:val="21"/>
              </w:rPr>
            </w:pPr>
            <w:r w:rsidRPr="00CF37FE">
              <w:rPr>
                <w:rFonts w:ascii="Adobe 宋体 Std L" w:eastAsia="Adobe 宋体 Std L" w:hAnsi="Adobe 宋体 Std L" w:hint="eastAsia"/>
                <w:szCs w:val="21"/>
              </w:rPr>
              <w:t>承诺仪式：</w:t>
            </w:r>
          </w:p>
          <w:p w14:paraId="327C1129"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Cs w:val="21"/>
              </w:rPr>
              <w:t>心</w:t>
            </w:r>
            <w:proofErr w:type="gramStart"/>
            <w:r w:rsidRPr="00CF37FE">
              <w:rPr>
                <w:rFonts w:ascii="Adobe 宋体 Std L" w:eastAsia="Adobe 宋体 Std L" w:hAnsi="Adobe 宋体 Std L" w:hint="eastAsia"/>
                <w:szCs w:val="21"/>
              </w:rPr>
              <w:t>心</w:t>
            </w:r>
            <w:proofErr w:type="gramEnd"/>
            <w:r w:rsidRPr="00CF37FE">
              <w:rPr>
                <w:rFonts w:ascii="Adobe 宋体 Std L" w:eastAsia="Adobe 宋体 Std L" w:hAnsi="Adobe 宋体 Std L" w:hint="eastAsia"/>
                <w:szCs w:val="21"/>
              </w:rPr>
              <w:t>相映</w:t>
            </w:r>
          </w:p>
        </w:tc>
        <w:tc>
          <w:tcPr>
            <w:tcW w:w="818" w:type="dxa"/>
          </w:tcPr>
          <w:p w14:paraId="5CAB1926" w14:textId="77777777" w:rsidR="00267BEF" w:rsidRPr="00CF37FE" w:rsidRDefault="00267BEF" w:rsidP="00CF37FE">
            <w:pPr>
              <w:spacing w:line="400" w:lineRule="exact"/>
              <w:rPr>
                <w:rFonts w:ascii="Adobe 宋体 Std L" w:eastAsia="Adobe 宋体 Std L" w:hAnsi="Adobe 宋体 Std L"/>
                <w:sz w:val="21"/>
                <w:szCs w:val="21"/>
              </w:rPr>
            </w:pPr>
            <w:r w:rsidRPr="00CF37FE">
              <w:rPr>
                <w:rFonts w:ascii="Adobe 宋体 Std L" w:eastAsia="Adobe 宋体 Std L" w:hAnsi="Adobe 宋体 Std L" w:hint="eastAsia"/>
                <w:sz w:val="21"/>
                <w:szCs w:val="21"/>
              </w:rPr>
              <w:t>5min</w:t>
            </w:r>
          </w:p>
        </w:tc>
        <w:tc>
          <w:tcPr>
            <w:tcW w:w="3015" w:type="dxa"/>
          </w:tcPr>
          <w:p w14:paraId="2AF0BD0B" w14:textId="77777777" w:rsidR="00267BEF" w:rsidRPr="00CF37FE" w:rsidRDefault="00267BEF" w:rsidP="00CF37FE">
            <w:pPr>
              <w:autoSpaceDE w:val="0"/>
              <w:autoSpaceDN w:val="0"/>
              <w:spacing w:before="100" w:after="100" w:line="400" w:lineRule="exact"/>
              <w:rPr>
                <w:rFonts w:ascii="Adobe 宋体 Std L" w:eastAsia="Adobe 宋体 Std L" w:hAnsi="Adobe 宋体 Std L"/>
                <w:sz w:val="21"/>
                <w:szCs w:val="21"/>
                <w:lang w:val="zh-CN"/>
              </w:rPr>
            </w:pPr>
          </w:p>
        </w:tc>
        <w:tc>
          <w:tcPr>
            <w:tcW w:w="1795" w:type="dxa"/>
          </w:tcPr>
          <w:p w14:paraId="70911A99"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p>
        </w:tc>
        <w:tc>
          <w:tcPr>
            <w:tcW w:w="1079" w:type="dxa"/>
          </w:tcPr>
          <w:p w14:paraId="09B643FD"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p>
        </w:tc>
        <w:tc>
          <w:tcPr>
            <w:tcW w:w="1573" w:type="dxa"/>
          </w:tcPr>
          <w:p w14:paraId="305B03AC" w14:textId="77777777" w:rsidR="00267BEF" w:rsidRPr="00CF37FE" w:rsidRDefault="00267BEF" w:rsidP="00CF37FE">
            <w:pPr>
              <w:autoSpaceDE w:val="0"/>
              <w:autoSpaceDN w:val="0"/>
              <w:spacing w:line="400" w:lineRule="exact"/>
              <w:rPr>
                <w:rFonts w:ascii="Adobe 宋体 Std L" w:eastAsia="Adobe 宋体 Std L" w:hAnsi="Adobe 宋体 Std L"/>
                <w:sz w:val="21"/>
                <w:szCs w:val="21"/>
                <w:lang w:val="zh-CN"/>
              </w:rPr>
            </w:pPr>
          </w:p>
        </w:tc>
      </w:tr>
    </w:tbl>
    <w:p w14:paraId="18A4E74D" w14:textId="77777777" w:rsidR="00267BEF" w:rsidRPr="00CF37FE" w:rsidRDefault="00267BEF" w:rsidP="00CF37FE">
      <w:pPr>
        <w:spacing w:line="400" w:lineRule="exact"/>
        <w:rPr>
          <w:rFonts w:ascii="Adobe 宋体 Std L" w:eastAsia="Adobe 宋体 Std L" w:hAnsi="Adobe 宋体 Std L"/>
          <w:sz w:val="28"/>
          <w:szCs w:val="28"/>
        </w:rPr>
      </w:pPr>
    </w:p>
    <w:p w14:paraId="094A42E7" w14:textId="77777777" w:rsidR="00267BEF" w:rsidRPr="00CF37FE" w:rsidRDefault="00267BEF" w:rsidP="00CF37FE">
      <w:pPr>
        <w:spacing w:line="400" w:lineRule="exact"/>
        <w:rPr>
          <w:rFonts w:ascii="Adobe 宋体 Std L" w:eastAsia="Adobe 宋体 Std L" w:hAnsi="Adobe 宋体 Std L"/>
          <w:b/>
          <w:sz w:val="28"/>
          <w:szCs w:val="28"/>
        </w:rPr>
      </w:pPr>
      <w:r w:rsidRPr="00CF37FE">
        <w:rPr>
          <w:rFonts w:ascii="Adobe 宋体 Std L" w:eastAsia="Adobe 宋体 Std L" w:hAnsi="Adobe 宋体 Std L" w:hint="eastAsia"/>
          <w:b/>
          <w:sz w:val="28"/>
          <w:szCs w:val="28"/>
        </w:rPr>
        <w:t>四、团体评估</w:t>
      </w:r>
    </w:p>
    <w:p w14:paraId="00F547CD" w14:textId="77777777" w:rsidR="00267BEF" w:rsidRPr="00CF37FE" w:rsidRDefault="00267BEF" w:rsidP="00CF37FE">
      <w:pPr>
        <w:pStyle w:val="a9"/>
        <w:spacing w:line="400" w:lineRule="exact"/>
        <w:ind w:left="750" w:firstLineChars="0" w:firstLine="0"/>
        <w:rPr>
          <w:rFonts w:ascii="Adobe 宋体 Std L" w:eastAsia="Adobe 宋体 Std L" w:hAnsi="Adobe 宋体 Std L"/>
          <w:b/>
          <w:sz w:val="28"/>
          <w:szCs w:val="28"/>
        </w:rPr>
      </w:pPr>
      <w:r w:rsidRPr="00CF37FE">
        <w:rPr>
          <w:rFonts w:ascii="Adobe 宋体 Std L" w:eastAsia="Adobe 宋体 Std L" w:hAnsi="Adobe 宋体 Std L" w:hint="eastAsia"/>
          <w:b/>
          <w:sz w:val="28"/>
          <w:szCs w:val="28"/>
        </w:rPr>
        <w:t>1.过程评估</w:t>
      </w:r>
    </w:p>
    <w:p w14:paraId="5CD03992" w14:textId="77777777" w:rsidR="00267BEF" w:rsidRPr="00CF37FE" w:rsidRDefault="00267BEF" w:rsidP="00CF37FE">
      <w:pPr>
        <w:pStyle w:val="a9"/>
        <w:spacing w:line="400" w:lineRule="exact"/>
        <w:ind w:left="750" w:firstLineChars="0" w:firstLine="0"/>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（1）评估内容：对小组气氛、关系、计划执行、团体事件、团体技术的评估</w:t>
      </w:r>
    </w:p>
    <w:p w14:paraId="3B3D756D" w14:textId="77777777" w:rsidR="00267BEF" w:rsidRPr="00CF37FE" w:rsidRDefault="00267BEF" w:rsidP="00CF37FE">
      <w:pPr>
        <w:pStyle w:val="a9"/>
        <w:spacing w:line="400" w:lineRule="exact"/>
        <w:ind w:left="750" w:firstLineChars="0" w:firstLine="0"/>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（2）评估量表：团体过程记录表（观察员）</w:t>
      </w:r>
    </w:p>
    <w:p w14:paraId="3FCE9E4E" w14:textId="77777777" w:rsidR="00267BEF" w:rsidRPr="00CF37FE" w:rsidRDefault="00267BEF" w:rsidP="00CF37FE">
      <w:pPr>
        <w:spacing w:line="400" w:lineRule="exact"/>
        <w:ind w:firstLineChars="999" w:firstLine="2797"/>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团体效果反馈表（组员）</w:t>
      </w:r>
    </w:p>
    <w:p w14:paraId="749BE9A7" w14:textId="77777777" w:rsidR="00267BEF" w:rsidRPr="00CF37FE" w:rsidRDefault="00267BEF" w:rsidP="00CF37FE">
      <w:pPr>
        <w:pStyle w:val="a9"/>
        <w:spacing w:line="400" w:lineRule="exact"/>
        <w:ind w:left="750" w:firstLineChars="750" w:firstLine="2100"/>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团体过程评估表（带领者</w:t>
      </w:r>
      <w:r w:rsidRPr="00CF37FE">
        <w:rPr>
          <w:rFonts w:ascii="Adobe 宋体 Std L" w:eastAsia="Adobe 宋体 Std L" w:hAnsi="Adobe 宋体 Std L"/>
          <w:sz w:val="28"/>
          <w:szCs w:val="28"/>
        </w:rPr>
        <w:t>）</w:t>
      </w:r>
    </w:p>
    <w:p w14:paraId="1C5FAB46" w14:textId="77777777" w:rsidR="00267BEF" w:rsidRPr="00CF37FE" w:rsidRDefault="00267BEF" w:rsidP="00CF37FE">
      <w:pPr>
        <w:spacing w:line="400" w:lineRule="exact"/>
        <w:ind w:firstLine="570"/>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（3）评估时间：每次活动后</w:t>
      </w:r>
    </w:p>
    <w:p w14:paraId="1D3A5CCC" w14:textId="77777777" w:rsidR="00267BEF" w:rsidRPr="00CF37FE" w:rsidRDefault="00267BEF" w:rsidP="00CF37FE">
      <w:pPr>
        <w:pStyle w:val="a9"/>
        <w:spacing w:line="400" w:lineRule="exact"/>
        <w:ind w:left="750" w:firstLineChars="0" w:firstLine="0"/>
        <w:rPr>
          <w:rFonts w:ascii="Adobe 宋体 Std L" w:eastAsia="Adobe 宋体 Std L" w:hAnsi="Adobe 宋体 Std L"/>
          <w:b/>
          <w:sz w:val="28"/>
          <w:szCs w:val="28"/>
        </w:rPr>
      </w:pPr>
      <w:r w:rsidRPr="00CF37FE">
        <w:rPr>
          <w:rFonts w:ascii="Adobe 宋体 Std L" w:eastAsia="Adobe 宋体 Std L" w:hAnsi="Adobe 宋体 Std L" w:hint="eastAsia"/>
          <w:b/>
          <w:sz w:val="28"/>
          <w:szCs w:val="28"/>
        </w:rPr>
        <w:lastRenderedPageBreak/>
        <w:t>2.总结性评估</w:t>
      </w:r>
    </w:p>
    <w:p w14:paraId="6306B2B5" w14:textId="77777777" w:rsidR="00267BEF" w:rsidRPr="00CF37FE" w:rsidRDefault="00267BEF" w:rsidP="00CF37FE">
      <w:pPr>
        <w:spacing w:line="400" w:lineRule="exact"/>
        <w:jc w:val="center"/>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 xml:space="preserve">   （1）评估内容：对自我、对团体满意度、感受等方面的评估</w:t>
      </w:r>
    </w:p>
    <w:p w14:paraId="1302B73A" w14:textId="77777777" w:rsidR="00267BEF" w:rsidRPr="00CF37FE" w:rsidRDefault="00267BEF" w:rsidP="00CF37FE">
      <w:pPr>
        <w:spacing w:line="400" w:lineRule="exact"/>
        <w:ind w:firstLineChars="250" w:firstLine="700"/>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（2）评估量表：团体效果评估表</w:t>
      </w:r>
    </w:p>
    <w:p w14:paraId="6A3BEE01" w14:textId="77777777" w:rsidR="00267BEF" w:rsidRPr="00CF37FE" w:rsidRDefault="00267BEF" w:rsidP="00CF37FE">
      <w:pPr>
        <w:spacing w:line="400" w:lineRule="exact"/>
        <w:ind w:firstLineChars="250" w:firstLine="700"/>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（3）评估时间：最后一次活动后；跟踪评估</w:t>
      </w:r>
    </w:p>
    <w:p w14:paraId="18269693" w14:textId="77777777" w:rsidR="00267BEF" w:rsidRPr="00CF37FE" w:rsidRDefault="00267BEF" w:rsidP="00CF37FE">
      <w:pPr>
        <w:spacing w:line="400" w:lineRule="exact"/>
        <w:jc w:val="both"/>
        <w:rPr>
          <w:rFonts w:ascii="Adobe 宋体 Std L" w:eastAsia="Adobe 宋体 Std L" w:hAnsi="Adobe 宋体 Std L"/>
        </w:rPr>
      </w:pPr>
    </w:p>
    <w:p w14:paraId="1B6B42B2" w14:textId="60C0F8AD" w:rsidR="00267BEF" w:rsidRDefault="00267BEF" w:rsidP="00CF37FE">
      <w:pPr>
        <w:spacing w:line="400" w:lineRule="exact"/>
        <w:jc w:val="both"/>
        <w:rPr>
          <w:rFonts w:ascii="Adobe 宋体 Std L" w:eastAsia="Adobe 宋体 Std L" w:hAnsi="Adobe 宋体 Std L"/>
        </w:rPr>
      </w:pPr>
    </w:p>
    <w:p w14:paraId="6610E4E7" w14:textId="312A6CE0" w:rsidR="003F7BD5" w:rsidRDefault="003F7BD5" w:rsidP="00CF37FE">
      <w:pPr>
        <w:spacing w:line="400" w:lineRule="exact"/>
        <w:jc w:val="both"/>
        <w:rPr>
          <w:rFonts w:ascii="Adobe 宋体 Std L" w:eastAsia="Adobe 宋体 Std L" w:hAnsi="Adobe 宋体 Std L"/>
        </w:rPr>
      </w:pPr>
    </w:p>
    <w:p w14:paraId="439FA9FD" w14:textId="5F4915DE" w:rsidR="003F7BD5" w:rsidRDefault="003F7BD5" w:rsidP="00CF37FE">
      <w:pPr>
        <w:spacing w:line="400" w:lineRule="exact"/>
        <w:jc w:val="both"/>
        <w:rPr>
          <w:rFonts w:ascii="Adobe 宋体 Std L" w:eastAsia="Adobe 宋体 Std L" w:hAnsi="Adobe 宋体 Std L"/>
        </w:rPr>
      </w:pPr>
    </w:p>
    <w:p w14:paraId="11D8C004" w14:textId="434B0F2D" w:rsidR="003F7BD5" w:rsidRDefault="003F7BD5" w:rsidP="00CF37FE">
      <w:pPr>
        <w:spacing w:line="400" w:lineRule="exact"/>
        <w:jc w:val="both"/>
        <w:rPr>
          <w:rFonts w:ascii="Adobe 宋体 Std L" w:eastAsia="Adobe 宋体 Std L" w:hAnsi="Adobe 宋体 Std L"/>
        </w:rPr>
      </w:pPr>
    </w:p>
    <w:p w14:paraId="31921441" w14:textId="4C1FD276" w:rsidR="003F7BD5" w:rsidRDefault="003F7BD5" w:rsidP="00CF37FE">
      <w:pPr>
        <w:spacing w:line="400" w:lineRule="exact"/>
        <w:jc w:val="both"/>
        <w:rPr>
          <w:rFonts w:ascii="Adobe 宋体 Std L" w:eastAsia="Adobe 宋体 Std L" w:hAnsi="Adobe 宋体 Std L"/>
        </w:rPr>
      </w:pPr>
    </w:p>
    <w:p w14:paraId="7BD9D254" w14:textId="6E66DC12" w:rsidR="003F7BD5" w:rsidRDefault="003F7BD5" w:rsidP="00CF37FE">
      <w:pPr>
        <w:spacing w:line="400" w:lineRule="exact"/>
        <w:jc w:val="both"/>
        <w:rPr>
          <w:rFonts w:ascii="Adobe 宋体 Std L" w:eastAsia="Adobe 宋体 Std L" w:hAnsi="Adobe 宋体 Std L"/>
        </w:rPr>
      </w:pPr>
    </w:p>
    <w:p w14:paraId="7B158C9B" w14:textId="04C01012" w:rsidR="003F7BD5" w:rsidRDefault="003F7BD5" w:rsidP="00CF37FE">
      <w:pPr>
        <w:spacing w:line="400" w:lineRule="exact"/>
        <w:jc w:val="both"/>
        <w:rPr>
          <w:rFonts w:ascii="Adobe 宋体 Std L" w:eastAsia="Adobe 宋体 Std L" w:hAnsi="Adobe 宋体 Std L"/>
        </w:rPr>
      </w:pPr>
    </w:p>
    <w:p w14:paraId="57353C75" w14:textId="305D3E01" w:rsidR="003F7BD5" w:rsidRDefault="003F7BD5" w:rsidP="00CF37FE">
      <w:pPr>
        <w:spacing w:line="400" w:lineRule="exact"/>
        <w:jc w:val="both"/>
        <w:rPr>
          <w:rFonts w:ascii="Adobe 宋体 Std L" w:eastAsia="Adobe 宋体 Std L" w:hAnsi="Adobe 宋体 Std L"/>
        </w:rPr>
      </w:pPr>
    </w:p>
    <w:p w14:paraId="04207C9E" w14:textId="6D595B1D" w:rsidR="003F7BD5" w:rsidRDefault="003F7BD5" w:rsidP="00CF37FE">
      <w:pPr>
        <w:spacing w:line="400" w:lineRule="exact"/>
        <w:jc w:val="both"/>
        <w:rPr>
          <w:rFonts w:ascii="Adobe 宋体 Std L" w:eastAsia="Adobe 宋体 Std L" w:hAnsi="Adobe 宋体 Std L"/>
        </w:rPr>
      </w:pPr>
    </w:p>
    <w:p w14:paraId="18095DB3" w14:textId="3A5C60BD" w:rsidR="003F7BD5" w:rsidRDefault="003F7BD5" w:rsidP="00CF37FE">
      <w:pPr>
        <w:spacing w:line="400" w:lineRule="exact"/>
        <w:jc w:val="both"/>
        <w:rPr>
          <w:rFonts w:ascii="Adobe 宋体 Std L" w:eastAsia="Adobe 宋体 Std L" w:hAnsi="Adobe 宋体 Std L"/>
        </w:rPr>
      </w:pPr>
    </w:p>
    <w:p w14:paraId="04F7FBCB" w14:textId="38835903" w:rsidR="003F7BD5" w:rsidRDefault="003F7BD5" w:rsidP="00CF37FE">
      <w:pPr>
        <w:spacing w:line="400" w:lineRule="exact"/>
        <w:jc w:val="both"/>
        <w:rPr>
          <w:rFonts w:ascii="Adobe 宋体 Std L" w:eastAsia="Adobe 宋体 Std L" w:hAnsi="Adobe 宋体 Std L"/>
        </w:rPr>
      </w:pPr>
    </w:p>
    <w:p w14:paraId="21FA9FC2" w14:textId="26CF9CE3" w:rsidR="003F7BD5" w:rsidRDefault="003F7BD5" w:rsidP="00CF37FE">
      <w:pPr>
        <w:spacing w:line="400" w:lineRule="exact"/>
        <w:jc w:val="both"/>
        <w:rPr>
          <w:rFonts w:ascii="Adobe 宋体 Std L" w:eastAsia="Adobe 宋体 Std L" w:hAnsi="Adobe 宋体 Std L"/>
        </w:rPr>
      </w:pPr>
    </w:p>
    <w:p w14:paraId="05C267EA" w14:textId="0E193F5F" w:rsidR="003F7BD5" w:rsidRDefault="003F7BD5" w:rsidP="00CF37FE">
      <w:pPr>
        <w:spacing w:line="400" w:lineRule="exact"/>
        <w:jc w:val="both"/>
        <w:rPr>
          <w:rFonts w:ascii="Adobe 宋体 Std L" w:eastAsia="Adobe 宋体 Std L" w:hAnsi="Adobe 宋体 Std L"/>
        </w:rPr>
      </w:pPr>
    </w:p>
    <w:p w14:paraId="79A0DE4C" w14:textId="2B7D120E" w:rsidR="003F7BD5" w:rsidRDefault="003F7BD5" w:rsidP="00CF37FE">
      <w:pPr>
        <w:spacing w:line="400" w:lineRule="exact"/>
        <w:jc w:val="both"/>
        <w:rPr>
          <w:rFonts w:ascii="Adobe 宋体 Std L" w:eastAsia="Adobe 宋体 Std L" w:hAnsi="Adobe 宋体 Std L"/>
        </w:rPr>
      </w:pPr>
    </w:p>
    <w:p w14:paraId="782A7415" w14:textId="0FB43109" w:rsidR="003F7BD5" w:rsidRDefault="003F7BD5" w:rsidP="00CF37FE">
      <w:pPr>
        <w:spacing w:line="400" w:lineRule="exact"/>
        <w:jc w:val="both"/>
        <w:rPr>
          <w:rFonts w:ascii="Adobe 宋体 Std L" w:eastAsia="Adobe 宋体 Std L" w:hAnsi="Adobe 宋体 Std L"/>
        </w:rPr>
      </w:pPr>
    </w:p>
    <w:p w14:paraId="0EC9CCDC" w14:textId="6EC4DC4D" w:rsidR="003F7BD5" w:rsidRDefault="003F7BD5" w:rsidP="00CF37FE">
      <w:pPr>
        <w:spacing w:line="400" w:lineRule="exact"/>
        <w:jc w:val="both"/>
        <w:rPr>
          <w:rFonts w:ascii="Adobe 宋体 Std L" w:eastAsia="Adobe 宋体 Std L" w:hAnsi="Adobe 宋体 Std L"/>
        </w:rPr>
      </w:pPr>
    </w:p>
    <w:p w14:paraId="114461A6" w14:textId="0762D189" w:rsidR="003F7BD5" w:rsidRDefault="003F7BD5" w:rsidP="00CF37FE">
      <w:pPr>
        <w:spacing w:line="400" w:lineRule="exact"/>
        <w:jc w:val="both"/>
        <w:rPr>
          <w:rFonts w:ascii="Adobe 宋体 Std L" w:eastAsia="Adobe 宋体 Std L" w:hAnsi="Adobe 宋体 Std L"/>
        </w:rPr>
      </w:pPr>
    </w:p>
    <w:p w14:paraId="750D1908" w14:textId="77777777" w:rsidR="003F7BD5" w:rsidRPr="00CF37FE" w:rsidRDefault="003F7BD5" w:rsidP="00CF37FE">
      <w:pPr>
        <w:spacing w:line="400" w:lineRule="exact"/>
        <w:jc w:val="both"/>
        <w:rPr>
          <w:rFonts w:ascii="Adobe 宋体 Std L" w:eastAsia="Adobe 宋体 Std L" w:hAnsi="Adobe 宋体 Std L"/>
        </w:rPr>
      </w:pPr>
    </w:p>
    <w:p w14:paraId="7CEA7077" w14:textId="77777777" w:rsidR="00267BEF" w:rsidRPr="00CF37FE" w:rsidRDefault="00267BEF" w:rsidP="00CF37FE">
      <w:pPr>
        <w:spacing w:line="400" w:lineRule="exact"/>
        <w:jc w:val="both"/>
        <w:rPr>
          <w:rFonts w:ascii="Adobe 宋体 Std L" w:eastAsia="Adobe 宋体 Std L" w:hAnsi="Adobe 宋体 Std L"/>
          <w:b/>
          <w:sz w:val="28"/>
          <w:szCs w:val="28"/>
        </w:rPr>
      </w:pPr>
      <w:r w:rsidRPr="00CF37FE">
        <w:rPr>
          <w:rFonts w:ascii="Adobe 宋体 Std L" w:eastAsia="Adobe 宋体 Std L" w:hAnsi="Adobe 宋体 Std L" w:hint="eastAsia"/>
          <w:b/>
          <w:sz w:val="28"/>
          <w:szCs w:val="28"/>
        </w:rPr>
        <w:lastRenderedPageBreak/>
        <w:t>附件：评估表</w:t>
      </w:r>
    </w:p>
    <w:p w14:paraId="5DB9ED66" w14:textId="77777777" w:rsidR="003F7BD5" w:rsidRPr="00CF37FE" w:rsidRDefault="003F7BD5" w:rsidP="003F7BD5">
      <w:pPr>
        <w:spacing w:line="400" w:lineRule="exact"/>
        <w:jc w:val="center"/>
        <w:rPr>
          <w:rFonts w:ascii="Adobe 宋体 Std L" w:eastAsia="Adobe 宋体 Std L" w:hAnsi="Adobe 宋体 Std L"/>
          <w:sz w:val="36"/>
          <w:szCs w:val="36"/>
        </w:rPr>
      </w:pPr>
      <w:r w:rsidRPr="00CF37FE">
        <w:rPr>
          <w:rFonts w:ascii="Adobe 宋体 Std L" w:eastAsia="Adobe 宋体 Std L" w:hAnsi="Adobe 宋体 Std L" w:hint="eastAsia"/>
          <w:sz w:val="36"/>
          <w:szCs w:val="36"/>
        </w:rPr>
        <w:t>团体活动过程记录表</w:t>
      </w:r>
    </w:p>
    <w:tbl>
      <w:tblPr>
        <w:tblpPr w:leftFromText="180" w:rightFromText="180" w:topFromText="100" w:bottomFromText="100" w:vertAnchor="page" w:horzAnchor="margin" w:tblpY="3313"/>
        <w:tblW w:w="92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236"/>
        <w:gridCol w:w="2133"/>
        <w:gridCol w:w="1059"/>
        <w:gridCol w:w="1080"/>
        <w:gridCol w:w="1830"/>
        <w:gridCol w:w="1950"/>
      </w:tblGrid>
      <w:tr w:rsidR="003F7BD5" w:rsidRPr="00CF37FE" w14:paraId="2600ACD1" w14:textId="77777777" w:rsidTr="00CB0AD1">
        <w:trPr>
          <w:trHeight w:val="428"/>
        </w:trPr>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0D53D2B" w14:textId="77777777" w:rsidR="003F7BD5" w:rsidRPr="00CF37FE" w:rsidRDefault="003F7BD5" w:rsidP="00CB0AD1">
            <w:pPr>
              <w:spacing w:line="400" w:lineRule="exact"/>
              <w:rPr>
                <w:rFonts w:ascii="Adobe 宋体 Std L" w:eastAsia="Adobe 宋体 Std L" w:hAnsi="Adobe 宋体 Std L" w:cs="Arial"/>
                <w:color w:val="7A6600"/>
                <w:sz w:val="18"/>
                <w:szCs w:val="18"/>
              </w:rPr>
            </w:pPr>
            <w:r w:rsidRPr="00CF37FE">
              <w:rPr>
                <w:rFonts w:ascii="Adobe 宋体 Std L" w:eastAsia="Adobe 宋体 Std L" w:hAnsi="Adobe 宋体 Std L" w:cs="Arial" w:hint="eastAsia"/>
                <w:b/>
                <w:color w:val="000000"/>
                <w:sz w:val="20"/>
                <w:szCs w:val="21"/>
              </w:rPr>
              <w:t>小组名称</w:t>
            </w:r>
          </w:p>
        </w:tc>
        <w:tc>
          <w:tcPr>
            <w:tcW w:w="80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4F986FAA" w14:textId="77777777" w:rsidR="003F7BD5" w:rsidRPr="00CF37FE" w:rsidRDefault="003F7BD5" w:rsidP="00CB0AD1">
            <w:pPr>
              <w:spacing w:line="400" w:lineRule="exact"/>
              <w:rPr>
                <w:rFonts w:ascii="Adobe 宋体 Std L" w:eastAsia="Adobe 宋体 Std L" w:hAnsi="Adobe 宋体 Std L" w:cs="Arial"/>
                <w:color w:val="7A6600"/>
                <w:sz w:val="18"/>
                <w:szCs w:val="18"/>
              </w:rPr>
            </w:pPr>
          </w:p>
        </w:tc>
      </w:tr>
      <w:tr w:rsidR="003F7BD5" w:rsidRPr="00CF37FE" w14:paraId="2431056C" w14:textId="77777777" w:rsidTr="00CB0AD1">
        <w:trPr>
          <w:trHeight w:val="467"/>
        </w:trPr>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02F2A286" w14:textId="77777777" w:rsidR="003F7BD5" w:rsidRPr="00CF37FE" w:rsidRDefault="003F7BD5" w:rsidP="00CB0AD1">
            <w:pPr>
              <w:spacing w:line="400" w:lineRule="exact"/>
              <w:rPr>
                <w:rFonts w:ascii="Adobe 宋体 Std L" w:eastAsia="Adobe 宋体 Std L" w:hAnsi="Adobe 宋体 Std L" w:cs="Arial"/>
                <w:color w:val="7A6600"/>
                <w:sz w:val="18"/>
                <w:szCs w:val="18"/>
              </w:rPr>
            </w:pPr>
            <w:r w:rsidRPr="00CF37FE">
              <w:rPr>
                <w:rFonts w:ascii="Adobe 宋体 Std L" w:eastAsia="Adobe 宋体 Std L" w:hAnsi="Adobe 宋体 Std L" w:cs="Arial" w:hint="eastAsia"/>
                <w:b/>
                <w:color w:val="000000"/>
                <w:sz w:val="20"/>
                <w:szCs w:val="21"/>
              </w:rPr>
              <w:t>小组性质</w:t>
            </w:r>
          </w:p>
        </w:tc>
        <w:tc>
          <w:tcPr>
            <w:tcW w:w="80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151A4EE" w14:textId="77777777" w:rsidR="003F7BD5" w:rsidRPr="00CF37FE" w:rsidRDefault="003F7BD5" w:rsidP="00CB0AD1">
            <w:pPr>
              <w:spacing w:line="400" w:lineRule="exact"/>
              <w:rPr>
                <w:rFonts w:ascii="Adobe 宋体 Std L" w:eastAsia="Adobe 宋体 Std L" w:hAnsi="Adobe 宋体 Std L" w:cs="Arial"/>
                <w:color w:val="7A6600"/>
                <w:sz w:val="18"/>
                <w:szCs w:val="18"/>
              </w:rPr>
            </w:pPr>
          </w:p>
        </w:tc>
      </w:tr>
      <w:tr w:rsidR="003F7BD5" w:rsidRPr="00CF37FE" w14:paraId="08E7E672" w14:textId="77777777" w:rsidTr="00CB0AD1">
        <w:trPr>
          <w:trHeight w:val="467"/>
        </w:trPr>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07A9CB3E" w14:textId="77777777" w:rsidR="003F7BD5" w:rsidRPr="00CF37FE" w:rsidRDefault="003F7BD5" w:rsidP="00CB0AD1">
            <w:pPr>
              <w:spacing w:line="400" w:lineRule="exact"/>
              <w:rPr>
                <w:rFonts w:ascii="Adobe 宋体 Std L" w:eastAsia="Adobe 宋体 Std L" w:hAnsi="Adobe 宋体 Std L" w:cs="Arial"/>
                <w:color w:val="7A6600"/>
                <w:sz w:val="18"/>
                <w:szCs w:val="18"/>
              </w:rPr>
            </w:pPr>
            <w:r w:rsidRPr="00CF37FE">
              <w:rPr>
                <w:rFonts w:ascii="Adobe 宋体 Std L" w:eastAsia="Adobe 宋体 Std L" w:hAnsi="Adobe 宋体 Std L" w:cs="Arial" w:hint="eastAsia"/>
                <w:b/>
                <w:color w:val="000000"/>
                <w:sz w:val="20"/>
                <w:szCs w:val="21"/>
              </w:rPr>
              <w:t>活动节数</w:t>
            </w:r>
          </w:p>
        </w:tc>
        <w:tc>
          <w:tcPr>
            <w:tcW w:w="80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17E6B62F" w14:textId="77777777" w:rsidR="003F7BD5" w:rsidRPr="00CF37FE" w:rsidRDefault="003F7BD5" w:rsidP="00CB0AD1">
            <w:pPr>
              <w:spacing w:line="400" w:lineRule="exact"/>
              <w:rPr>
                <w:rFonts w:ascii="Adobe 宋体 Std L" w:eastAsia="Adobe 宋体 Std L" w:hAnsi="Adobe 宋体 Std L" w:cs="Arial"/>
                <w:color w:val="7A6600"/>
                <w:sz w:val="18"/>
                <w:szCs w:val="18"/>
              </w:rPr>
            </w:pPr>
            <w:r w:rsidRPr="00CF37FE">
              <w:rPr>
                <w:rFonts w:ascii="Adobe 宋体 Std L" w:eastAsia="Adobe 宋体 Std L" w:hAnsi="Adobe 宋体 Std L" w:cs="Arial" w:hint="eastAsia"/>
                <w:color w:val="000000"/>
                <w:sz w:val="20"/>
                <w:szCs w:val="21"/>
              </w:rPr>
              <w:t>第</w:t>
            </w:r>
            <w:r w:rsidRPr="00CF37FE">
              <w:rPr>
                <w:rFonts w:ascii="Adobe 宋体 Std L" w:eastAsia="Adobe 宋体 Std L" w:hAnsi="Adobe 宋体 Std L" w:cs="Arial"/>
                <w:color w:val="000000"/>
                <w:sz w:val="20"/>
                <w:szCs w:val="21"/>
              </w:rPr>
              <w:t xml:space="preserve"> </w:t>
            </w:r>
            <w:r w:rsidRPr="00CF37FE">
              <w:rPr>
                <w:rFonts w:ascii="Adobe 宋体 Std L" w:eastAsia="Adobe 宋体 Std L" w:hAnsi="Adobe 宋体 Std L" w:cs="Arial" w:hint="eastAsia"/>
                <w:b/>
                <w:color w:val="000000"/>
                <w:sz w:val="20"/>
                <w:szCs w:val="21"/>
              </w:rPr>
              <w:t xml:space="preserve">  </w:t>
            </w:r>
            <w:r w:rsidRPr="00CF37FE">
              <w:rPr>
                <w:rFonts w:ascii="Adobe 宋体 Std L" w:eastAsia="Adobe 宋体 Std L" w:hAnsi="Adobe 宋体 Std L" w:cs="Arial" w:hint="eastAsia"/>
                <w:color w:val="000000"/>
                <w:sz w:val="20"/>
                <w:szCs w:val="21"/>
              </w:rPr>
              <w:t>节</w:t>
            </w:r>
          </w:p>
        </w:tc>
      </w:tr>
      <w:tr w:rsidR="003F7BD5" w:rsidRPr="00CF37FE" w14:paraId="6B8B2F30" w14:textId="77777777" w:rsidTr="00CB0AD1">
        <w:trPr>
          <w:trHeight w:val="464"/>
        </w:trPr>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3804DD3" w14:textId="77777777" w:rsidR="003F7BD5" w:rsidRPr="00CF37FE" w:rsidRDefault="003F7BD5" w:rsidP="00CB0AD1">
            <w:pPr>
              <w:spacing w:line="400" w:lineRule="exact"/>
              <w:rPr>
                <w:rFonts w:ascii="Adobe 宋体 Std L" w:eastAsia="Adobe 宋体 Std L" w:hAnsi="Adobe 宋体 Std L" w:cs="Arial"/>
                <w:color w:val="7A6600"/>
                <w:sz w:val="18"/>
                <w:szCs w:val="18"/>
              </w:rPr>
            </w:pPr>
            <w:r w:rsidRPr="00CF37FE">
              <w:rPr>
                <w:rFonts w:ascii="Adobe 宋体 Std L" w:eastAsia="Adobe 宋体 Std L" w:hAnsi="Adobe 宋体 Std L" w:cs="Arial" w:hint="eastAsia"/>
                <w:b/>
                <w:color w:val="000000"/>
                <w:sz w:val="20"/>
                <w:szCs w:val="21"/>
              </w:rPr>
              <w:t>陪伴者</w:t>
            </w:r>
            <w:r w:rsidRPr="00CF37FE">
              <w:rPr>
                <w:rFonts w:ascii="Adobe 宋体 Std L" w:eastAsia="Adobe 宋体 Std L" w:hAnsi="Adobe 宋体 Std L" w:cs="Arial"/>
                <w:b/>
                <w:color w:val="000000"/>
                <w:sz w:val="20"/>
                <w:szCs w:val="21"/>
              </w:rPr>
              <w:t xml:space="preserve">     </w:t>
            </w:r>
          </w:p>
        </w:tc>
        <w:tc>
          <w:tcPr>
            <w:tcW w:w="3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C366A26" w14:textId="77777777" w:rsidR="003F7BD5" w:rsidRPr="00CF37FE" w:rsidRDefault="003F7BD5" w:rsidP="00CB0AD1">
            <w:pPr>
              <w:spacing w:line="400" w:lineRule="exact"/>
              <w:rPr>
                <w:rFonts w:ascii="Adobe 宋体 Std L" w:eastAsia="Adobe 宋体 Std L" w:hAnsi="Adobe 宋体 Std L" w:cs="Arial"/>
                <w:color w:val="7A6600"/>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3E930D1F" w14:textId="77777777" w:rsidR="003F7BD5" w:rsidRPr="00CF37FE" w:rsidRDefault="003F7BD5" w:rsidP="00CB0AD1">
            <w:pPr>
              <w:spacing w:line="400" w:lineRule="exact"/>
              <w:rPr>
                <w:rFonts w:ascii="Adobe 宋体 Std L" w:eastAsia="Adobe 宋体 Std L" w:hAnsi="Adobe 宋体 Std L" w:cs="Arial"/>
                <w:color w:val="7A6600"/>
                <w:sz w:val="18"/>
                <w:szCs w:val="18"/>
              </w:rPr>
            </w:pPr>
            <w:r w:rsidRPr="00CF37FE">
              <w:rPr>
                <w:rFonts w:ascii="Adobe 宋体 Std L" w:eastAsia="Adobe 宋体 Std L" w:hAnsi="Adobe 宋体 Std L" w:cs="Arial" w:hint="eastAsia"/>
                <w:b/>
                <w:color w:val="000000"/>
                <w:sz w:val="20"/>
                <w:szCs w:val="21"/>
              </w:rPr>
              <w:t>协助者</w:t>
            </w: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A6B2585" w14:textId="77777777" w:rsidR="003F7BD5" w:rsidRPr="00CF37FE" w:rsidRDefault="003F7BD5" w:rsidP="00CB0AD1">
            <w:pPr>
              <w:spacing w:line="400" w:lineRule="exact"/>
              <w:rPr>
                <w:rFonts w:ascii="Adobe 宋体 Std L" w:eastAsia="Adobe 宋体 Std L" w:hAnsi="Adobe 宋体 Std L" w:cs="Arial"/>
                <w:color w:val="7A6600"/>
                <w:sz w:val="18"/>
                <w:szCs w:val="18"/>
              </w:rPr>
            </w:pPr>
          </w:p>
        </w:tc>
      </w:tr>
      <w:tr w:rsidR="003F7BD5" w:rsidRPr="00CF37FE" w14:paraId="1294CCC3" w14:textId="77777777" w:rsidTr="00CB0AD1">
        <w:trPr>
          <w:trHeight w:val="530"/>
        </w:trPr>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559E3667" w14:textId="77777777" w:rsidR="003F7BD5" w:rsidRPr="00CF37FE" w:rsidRDefault="003F7BD5" w:rsidP="00CB0AD1">
            <w:pPr>
              <w:spacing w:line="400" w:lineRule="exact"/>
              <w:rPr>
                <w:rFonts w:ascii="Adobe 宋体 Std L" w:eastAsia="Adobe 宋体 Std L" w:hAnsi="Adobe 宋体 Std L" w:cs="Arial"/>
                <w:color w:val="7A6600"/>
                <w:sz w:val="18"/>
                <w:szCs w:val="18"/>
              </w:rPr>
            </w:pPr>
            <w:r w:rsidRPr="00CF37FE">
              <w:rPr>
                <w:rFonts w:ascii="Adobe 宋体 Std L" w:eastAsia="Adobe 宋体 Std L" w:hAnsi="Adobe 宋体 Std L" w:cs="Arial" w:hint="eastAsia"/>
                <w:b/>
                <w:color w:val="000000"/>
                <w:sz w:val="20"/>
                <w:szCs w:val="21"/>
              </w:rPr>
              <w:t>活动时间</w:t>
            </w:r>
          </w:p>
        </w:tc>
        <w:tc>
          <w:tcPr>
            <w:tcW w:w="3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9F1E6" w14:textId="77777777" w:rsidR="003F7BD5" w:rsidRPr="00CF37FE" w:rsidRDefault="003F7BD5" w:rsidP="00CB0AD1">
            <w:pPr>
              <w:tabs>
                <w:tab w:val="left" w:pos="2390"/>
              </w:tabs>
              <w:spacing w:line="400" w:lineRule="exact"/>
              <w:rPr>
                <w:rFonts w:ascii="Adobe 宋体 Std L" w:eastAsia="Adobe 宋体 Std L" w:hAnsi="Adobe 宋体 Std L"/>
                <w:sz w:val="24"/>
                <w:szCs w:val="24"/>
              </w:rPr>
            </w:pPr>
            <w:r w:rsidRPr="00CF37FE">
              <w:rPr>
                <w:rFonts w:ascii="Adobe 宋体 Std L" w:eastAsia="Adobe 宋体 Std L" w:hAnsi="Adobe 宋体 Std L" w:cs="Arial" w:hint="eastAsia"/>
                <w:color w:val="000000"/>
                <w:sz w:val="20"/>
                <w:szCs w:val="21"/>
              </w:rPr>
              <w:t>___年___月___日___点至____点</w:t>
            </w: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79E1CE48" w14:textId="77777777" w:rsidR="003F7BD5" w:rsidRPr="00CF37FE" w:rsidRDefault="003F7BD5" w:rsidP="00CB0AD1">
            <w:pPr>
              <w:spacing w:line="400" w:lineRule="exact"/>
              <w:rPr>
                <w:rFonts w:ascii="Adobe 宋体 Std L" w:eastAsia="Adobe 宋体 Std L" w:hAnsi="Adobe 宋体 Std L" w:cs="Arial"/>
                <w:color w:val="7A6600"/>
                <w:sz w:val="18"/>
                <w:szCs w:val="18"/>
              </w:rPr>
            </w:pPr>
            <w:r w:rsidRPr="00CF37FE">
              <w:rPr>
                <w:rFonts w:ascii="Adobe 宋体 Std L" w:eastAsia="Adobe 宋体 Std L" w:hAnsi="Adobe 宋体 Std L" w:cs="Arial" w:hint="eastAsia"/>
                <w:b/>
                <w:color w:val="000000"/>
                <w:sz w:val="20"/>
                <w:szCs w:val="21"/>
              </w:rPr>
              <w:t>活动地点</w:t>
            </w: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6B3962B" w14:textId="77777777" w:rsidR="003F7BD5" w:rsidRPr="00CF37FE" w:rsidRDefault="003F7BD5" w:rsidP="00CB0AD1">
            <w:pPr>
              <w:spacing w:line="400" w:lineRule="exact"/>
              <w:rPr>
                <w:rFonts w:ascii="Adobe 宋体 Std L" w:eastAsia="Adobe 宋体 Std L" w:hAnsi="Adobe 宋体 Std L" w:cs="Arial"/>
                <w:color w:val="7A6600"/>
                <w:sz w:val="18"/>
                <w:szCs w:val="18"/>
              </w:rPr>
            </w:pPr>
          </w:p>
        </w:tc>
      </w:tr>
      <w:tr w:rsidR="003F7BD5" w:rsidRPr="00CF37FE" w14:paraId="191B0906" w14:textId="77777777" w:rsidTr="00CB0AD1">
        <w:trPr>
          <w:trHeight w:val="469"/>
        </w:trPr>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717FFFD9" w14:textId="77777777" w:rsidR="003F7BD5" w:rsidRPr="00CF37FE" w:rsidRDefault="003F7BD5" w:rsidP="00CB0AD1">
            <w:pPr>
              <w:spacing w:line="400" w:lineRule="exact"/>
              <w:rPr>
                <w:rFonts w:ascii="Adobe 宋体 Std L" w:eastAsia="Adobe 宋体 Std L" w:hAnsi="Adobe 宋体 Std L" w:cs="Arial"/>
                <w:color w:val="7A6600"/>
                <w:sz w:val="18"/>
                <w:szCs w:val="18"/>
              </w:rPr>
            </w:pPr>
            <w:r w:rsidRPr="00CF37FE">
              <w:rPr>
                <w:rFonts w:ascii="Adobe 宋体 Std L" w:eastAsia="Adobe 宋体 Std L" w:hAnsi="Adobe 宋体 Std L" w:cs="Arial" w:hint="eastAsia"/>
                <w:b/>
                <w:color w:val="000000"/>
                <w:sz w:val="20"/>
                <w:szCs w:val="21"/>
              </w:rPr>
              <w:t>出席人数</w:t>
            </w:r>
          </w:p>
        </w:tc>
        <w:tc>
          <w:tcPr>
            <w:tcW w:w="3192"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70BB6" w14:textId="77777777" w:rsidR="003F7BD5" w:rsidRPr="00CF37FE" w:rsidRDefault="003F7BD5" w:rsidP="00CB0AD1">
            <w:pPr>
              <w:spacing w:line="400" w:lineRule="exact"/>
              <w:rPr>
                <w:rFonts w:ascii="Adobe 宋体 Std L" w:eastAsia="Adobe 宋体 Std L" w:hAnsi="Adobe 宋体 Std L" w:cs="Arial"/>
                <w:color w:val="7A6600"/>
                <w:sz w:val="18"/>
                <w:szCs w:val="18"/>
              </w:rPr>
            </w:pPr>
          </w:p>
        </w:tc>
        <w:tc>
          <w:tcPr>
            <w:tcW w:w="1080" w:type="dxa"/>
            <w:tcBorders>
              <w:top w:val="single" w:sz="4" w:space="0" w:color="auto"/>
              <w:left w:val="single" w:sz="4" w:space="0" w:color="auto"/>
              <w:bottom w:val="single" w:sz="4" w:space="0" w:color="auto"/>
              <w:right w:val="single" w:sz="4" w:space="0" w:color="auto"/>
            </w:tcBorders>
            <w:shd w:val="clear" w:color="auto" w:fill="auto"/>
            <w:vAlign w:val="center"/>
          </w:tcPr>
          <w:p w14:paraId="15D923E8" w14:textId="77777777" w:rsidR="003F7BD5" w:rsidRPr="00CF37FE" w:rsidRDefault="003F7BD5" w:rsidP="00CB0AD1">
            <w:pPr>
              <w:spacing w:line="400" w:lineRule="exact"/>
              <w:rPr>
                <w:rFonts w:ascii="Adobe 宋体 Std L" w:eastAsia="Adobe 宋体 Std L" w:hAnsi="Adobe 宋体 Std L" w:cs="Arial"/>
                <w:color w:val="7A6600"/>
                <w:sz w:val="18"/>
                <w:szCs w:val="18"/>
              </w:rPr>
            </w:pPr>
            <w:r w:rsidRPr="00CF37FE">
              <w:rPr>
                <w:rFonts w:ascii="Adobe 宋体 Std L" w:eastAsia="Adobe 宋体 Std L" w:hAnsi="Adobe 宋体 Std L" w:cs="Arial" w:hint="eastAsia"/>
                <w:b/>
                <w:color w:val="000000"/>
                <w:sz w:val="20"/>
                <w:szCs w:val="21"/>
              </w:rPr>
              <w:t>缺席人数</w:t>
            </w:r>
          </w:p>
        </w:tc>
        <w:tc>
          <w:tcPr>
            <w:tcW w:w="3780"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46432624" w14:textId="77777777" w:rsidR="003F7BD5" w:rsidRPr="00CF37FE" w:rsidRDefault="003F7BD5" w:rsidP="00CB0AD1">
            <w:pPr>
              <w:spacing w:line="400" w:lineRule="exact"/>
              <w:rPr>
                <w:rFonts w:ascii="Adobe 宋体 Std L" w:eastAsia="Adobe 宋体 Std L" w:hAnsi="Adobe 宋体 Std L" w:cs="Arial"/>
                <w:color w:val="7A6600"/>
                <w:sz w:val="18"/>
                <w:szCs w:val="18"/>
              </w:rPr>
            </w:pPr>
          </w:p>
        </w:tc>
      </w:tr>
      <w:tr w:rsidR="003F7BD5" w:rsidRPr="00CF37FE" w14:paraId="73FCC9A5" w14:textId="77777777" w:rsidTr="00CB0AD1">
        <w:trPr>
          <w:trHeight w:val="304"/>
        </w:trPr>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3D35EBC5" w14:textId="77777777" w:rsidR="003F7BD5" w:rsidRPr="00CF37FE" w:rsidRDefault="003F7BD5" w:rsidP="00CB0AD1">
            <w:pPr>
              <w:spacing w:line="400" w:lineRule="exact"/>
              <w:rPr>
                <w:rFonts w:ascii="Adobe 宋体 Std L" w:eastAsia="Adobe 宋体 Std L" w:hAnsi="Adobe 宋体 Std L" w:cs="Arial"/>
                <w:color w:val="7A6600"/>
                <w:sz w:val="18"/>
                <w:szCs w:val="18"/>
              </w:rPr>
            </w:pPr>
            <w:r w:rsidRPr="00CF37FE">
              <w:rPr>
                <w:rFonts w:ascii="Adobe 宋体 Std L" w:eastAsia="Adobe 宋体 Std L" w:hAnsi="Adobe 宋体 Std L" w:cs="Arial" w:hint="eastAsia"/>
                <w:b/>
                <w:color w:val="000000"/>
                <w:sz w:val="20"/>
                <w:szCs w:val="21"/>
              </w:rPr>
              <w:t>缺席人员</w:t>
            </w:r>
          </w:p>
        </w:tc>
        <w:tc>
          <w:tcPr>
            <w:tcW w:w="80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A2AE12" w14:textId="77777777" w:rsidR="003F7BD5" w:rsidRPr="00CF37FE" w:rsidRDefault="003F7BD5" w:rsidP="00CB0AD1">
            <w:pPr>
              <w:spacing w:line="400" w:lineRule="exact"/>
              <w:rPr>
                <w:rFonts w:ascii="Adobe 宋体 Std L" w:eastAsia="Adobe 宋体 Std L" w:hAnsi="Adobe 宋体 Std L" w:cs="Arial"/>
                <w:color w:val="7A6600"/>
                <w:sz w:val="18"/>
                <w:szCs w:val="18"/>
              </w:rPr>
            </w:pPr>
          </w:p>
        </w:tc>
      </w:tr>
      <w:tr w:rsidR="003F7BD5" w:rsidRPr="00CF37FE" w14:paraId="13D91309" w14:textId="77777777" w:rsidTr="00CB0AD1">
        <w:trPr>
          <w:trHeight w:val="435"/>
        </w:trPr>
        <w:tc>
          <w:tcPr>
            <w:tcW w:w="1236" w:type="dxa"/>
            <w:tcBorders>
              <w:top w:val="single" w:sz="4" w:space="0" w:color="auto"/>
              <w:left w:val="single" w:sz="4" w:space="0" w:color="auto"/>
              <w:bottom w:val="single" w:sz="4" w:space="0" w:color="auto"/>
              <w:right w:val="single" w:sz="4" w:space="0" w:color="auto"/>
            </w:tcBorders>
            <w:shd w:val="clear" w:color="auto" w:fill="auto"/>
            <w:vAlign w:val="center"/>
          </w:tcPr>
          <w:p w14:paraId="43D0A85E" w14:textId="77777777" w:rsidR="003F7BD5" w:rsidRPr="00CF37FE" w:rsidRDefault="003F7BD5" w:rsidP="00CB0AD1">
            <w:pPr>
              <w:spacing w:line="400" w:lineRule="exact"/>
              <w:rPr>
                <w:rFonts w:ascii="Adobe 宋体 Std L" w:eastAsia="Adobe 宋体 Std L" w:hAnsi="Adobe 宋体 Std L" w:cs="Arial"/>
                <w:color w:val="7A6600"/>
                <w:sz w:val="18"/>
                <w:szCs w:val="18"/>
              </w:rPr>
            </w:pPr>
            <w:r w:rsidRPr="00CF37FE">
              <w:rPr>
                <w:rFonts w:ascii="Adobe 宋体 Std L" w:eastAsia="Adobe 宋体 Std L" w:hAnsi="Adobe 宋体 Std L" w:cs="Arial" w:hint="eastAsia"/>
                <w:b/>
                <w:color w:val="000000"/>
                <w:sz w:val="20"/>
                <w:szCs w:val="21"/>
              </w:rPr>
              <w:t>本节主题</w:t>
            </w:r>
          </w:p>
        </w:tc>
        <w:tc>
          <w:tcPr>
            <w:tcW w:w="8052"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36D7E781" w14:textId="77777777" w:rsidR="003F7BD5" w:rsidRPr="00CF37FE" w:rsidRDefault="003F7BD5" w:rsidP="00CB0AD1">
            <w:pPr>
              <w:tabs>
                <w:tab w:val="left" w:pos="3945"/>
              </w:tabs>
              <w:spacing w:line="400" w:lineRule="exact"/>
              <w:rPr>
                <w:rFonts w:ascii="Adobe 宋体 Std L" w:eastAsia="Adobe 宋体 Std L" w:hAnsi="Adobe 宋体 Std L" w:cs="Arial"/>
                <w:color w:val="7A6600"/>
                <w:sz w:val="18"/>
                <w:szCs w:val="18"/>
              </w:rPr>
            </w:pPr>
          </w:p>
        </w:tc>
      </w:tr>
      <w:tr w:rsidR="003F7BD5" w:rsidRPr="00CF37FE" w14:paraId="0E14CEF0" w14:textId="77777777" w:rsidTr="00CB0AD1">
        <w:trPr>
          <w:trHeight w:val="461"/>
        </w:trPr>
        <w:tc>
          <w:tcPr>
            <w:tcW w:w="928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09BC0B93" w14:textId="77777777" w:rsidR="003F7BD5" w:rsidRPr="00CF37FE" w:rsidRDefault="003F7BD5" w:rsidP="00CB0AD1">
            <w:pPr>
              <w:spacing w:line="400" w:lineRule="exact"/>
              <w:jc w:val="center"/>
              <w:rPr>
                <w:rFonts w:ascii="Adobe 宋体 Std L" w:eastAsia="Adobe 宋体 Std L" w:hAnsi="Adobe 宋体 Std L" w:cs="Arial"/>
                <w:color w:val="7A6600"/>
                <w:sz w:val="18"/>
                <w:szCs w:val="18"/>
              </w:rPr>
            </w:pPr>
            <w:r w:rsidRPr="00CF37FE">
              <w:rPr>
                <w:rFonts w:ascii="Adobe 宋体 Std L" w:eastAsia="Adobe 宋体 Std L" w:hAnsi="Adobe 宋体 Std L" w:cs="Arial" w:hint="eastAsia"/>
                <w:b/>
                <w:color w:val="000000"/>
                <w:sz w:val="20"/>
                <w:szCs w:val="21"/>
              </w:rPr>
              <w:t>本节的任务和目标</w:t>
            </w:r>
          </w:p>
        </w:tc>
      </w:tr>
      <w:tr w:rsidR="003F7BD5" w:rsidRPr="00CF37FE" w14:paraId="507ED6CF" w14:textId="77777777" w:rsidTr="00CB0AD1">
        <w:trPr>
          <w:trHeight w:val="908"/>
        </w:trPr>
        <w:tc>
          <w:tcPr>
            <w:tcW w:w="9288" w:type="dxa"/>
            <w:gridSpan w:val="6"/>
            <w:tcBorders>
              <w:top w:val="single" w:sz="4" w:space="0" w:color="auto"/>
              <w:left w:val="single" w:sz="4" w:space="0" w:color="auto"/>
              <w:bottom w:val="single" w:sz="4" w:space="0" w:color="auto"/>
              <w:right w:val="single" w:sz="4" w:space="0" w:color="auto"/>
            </w:tcBorders>
            <w:shd w:val="clear" w:color="auto" w:fill="auto"/>
          </w:tcPr>
          <w:p w14:paraId="4F537A12" w14:textId="77777777" w:rsidR="003F7BD5" w:rsidRPr="00CF37FE" w:rsidRDefault="003F7BD5" w:rsidP="00CB0AD1">
            <w:pPr>
              <w:tabs>
                <w:tab w:val="left" w:pos="3945"/>
              </w:tabs>
              <w:spacing w:line="400" w:lineRule="exact"/>
              <w:rPr>
                <w:rFonts w:ascii="Adobe 宋体 Std L" w:eastAsia="Adobe 宋体 Std L" w:hAnsi="Adobe 宋体 Std L" w:cs="Arial"/>
                <w:color w:val="7A6600"/>
                <w:sz w:val="18"/>
                <w:szCs w:val="18"/>
              </w:rPr>
            </w:pPr>
          </w:p>
        </w:tc>
      </w:tr>
      <w:tr w:rsidR="003F7BD5" w:rsidRPr="00CF37FE" w14:paraId="0135FD15" w14:textId="77777777" w:rsidTr="00CB0AD1">
        <w:trPr>
          <w:trHeight w:val="461"/>
        </w:trPr>
        <w:tc>
          <w:tcPr>
            <w:tcW w:w="928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2D03ADF9" w14:textId="77777777" w:rsidR="003F7BD5" w:rsidRPr="00CF37FE" w:rsidRDefault="003F7BD5" w:rsidP="00CB0AD1">
            <w:pPr>
              <w:spacing w:line="400" w:lineRule="exact"/>
              <w:jc w:val="center"/>
              <w:rPr>
                <w:rFonts w:ascii="Adobe 宋体 Std L" w:eastAsia="Adobe 宋体 Std L" w:hAnsi="Adobe 宋体 Std L" w:cs="Arial"/>
                <w:color w:val="7A6600"/>
                <w:sz w:val="18"/>
                <w:szCs w:val="18"/>
              </w:rPr>
            </w:pPr>
            <w:r w:rsidRPr="00CF37FE">
              <w:rPr>
                <w:rFonts w:ascii="Adobe 宋体 Std L" w:eastAsia="Adobe 宋体 Std L" w:hAnsi="Adobe 宋体 Std L" w:cs="Arial" w:hint="eastAsia"/>
                <w:b/>
                <w:color w:val="000000"/>
                <w:sz w:val="20"/>
                <w:szCs w:val="21"/>
              </w:rPr>
              <w:t>活动记录</w:t>
            </w:r>
          </w:p>
        </w:tc>
      </w:tr>
      <w:tr w:rsidR="003F7BD5" w:rsidRPr="00CF37FE" w14:paraId="63D3FC4D" w14:textId="77777777" w:rsidTr="00CB0AD1">
        <w:trPr>
          <w:trHeight w:val="723"/>
        </w:trPr>
        <w:tc>
          <w:tcPr>
            <w:tcW w:w="33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0F3AB705" w14:textId="77777777" w:rsidR="003F7BD5" w:rsidRPr="00CF37FE" w:rsidRDefault="003F7BD5" w:rsidP="00CB0AD1">
            <w:pPr>
              <w:spacing w:line="400" w:lineRule="exact"/>
              <w:jc w:val="center"/>
              <w:rPr>
                <w:rFonts w:ascii="Adobe 宋体 Std L" w:eastAsia="Adobe 宋体 Std L" w:hAnsi="Adobe 宋体 Std L" w:cs="Arial"/>
                <w:color w:val="7A6600"/>
                <w:sz w:val="18"/>
                <w:szCs w:val="18"/>
              </w:rPr>
            </w:pPr>
            <w:r w:rsidRPr="00CF37FE">
              <w:rPr>
                <w:rFonts w:ascii="Adobe 宋体 Std L" w:eastAsia="Adobe 宋体 Std L" w:hAnsi="Adobe 宋体 Std L" w:cs="Arial" w:hint="eastAsia"/>
                <w:b/>
                <w:color w:val="000000"/>
                <w:sz w:val="20"/>
                <w:szCs w:val="21"/>
              </w:rPr>
              <w:t>活动内容</w:t>
            </w: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5A8BEA9F" w14:textId="77777777" w:rsidR="003F7BD5" w:rsidRPr="00CF37FE" w:rsidRDefault="003F7BD5" w:rsidP="00CB0AD1">
            <w:pPr>
              <w:tabs>
                <w:tab w:val="left" w:pos="3945"/>
              </w:tabs>
              <w:spacing w:line="400" w:lineRule="exact"/>
              <w:jc w:val="center"/>
              <w:rPr>
                <w:rFonts w:ascii="Adobe 宋体 Std L" w:eastAsia="Adobe 宋体 Std L" w:hAnsi="Adobe 宋体 Std L" w:cs="Arial"/>
                <w:b/>
                <w:color w:val="000000"/>
                <w:sz w:val="20"/>
                <w:szCs w:val="21"/>
              </w:rPr>
            </w:pPr>
            <w:r w:rsidRPr="00CF37FE">
              <w:rPr>
                <w:rFonts w:ascii="Adobe 宋体 Std L" w:eastAsia="Adobe 宋体 Std L" w:hAnsi="Adobe 宋体 Std L" w:cs="Arial" w:hint="eastAsia"/>
                <w:b/>
                <w:color w:val="000000"/>
                <w:sz w:val="20"/>
                <w:szCs w:val="21"/>
              </w:rPr>
              <w:t>内容分析、介入技巧分析、组员个人表现</w:t>
            </w: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44B4B6C2" w14:textId="77777777" w:rsidR="003F7BD5" w:rsidRPr="00CF37FE" w:rsidRDefault="003F7BD5" w:rsidP="00CB0AD1">
            <w:pPr>
              <w:tabs>
                <w:tab w:val="left" w:pos="3945"/>
              </w:tabs>
              <w:spacing w:line="400" w:lineRule="exact"/>
              <w:jc w:val="center"/>
              <w:rPr>
                <w:rFonts w:ascii="Adobe 宋体 Std L" w:eastAsia="Adobe 宋体 Std L" w:hAnsi="Adobe 宋体 Std L" w:cs="Arial"/>
                <w:b/>
                <w:color w:val="000000"/>
                <w:sz w:val="20"/>
                <w:szCs w:val="21"/>
              </w:rPr>
            </w:pPr>
            <w:r w:rsidRPr="00CF37FE">
              <w:rPr>
                <w:rFonts w:ascii="Adobe 宋体 Std L" w:eastAsia="Adobe 宋体 Std L" w:hAnsi="Adobe 宋体 Std L" w:cs="Arial" w:hint="eastAsia"/>
                <w:b/>
                <w:color w:val="000000"/>
                <w:sz w:val="20"/>
                <w:szCs w:val="21"/>
              </w:rPr>
              <w:t>督导意见</w:t>
            </w:r>
          </w:p>
        </w:tc>
      </w:tr>
      <w:tr w:rsidR="003F7BD5" w:rsidRPr="00CF37FE" w14:paraId="23B9FFE7" w14:textId="77777777" w:rsidTr="00CB0AD1">
        <w:trPr>
          <w:trHeight w:val="1116"/>
        </w:trPr>
        <w:tc>
          <w:tcPr>
            <w:tcW w:w="33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56830F48" w14:textId="77777777" w:rsidR="003F7BD5" w:rsidRPr="00CF37FE" w:rsidRDefault="003F7BD5" w:rsidP="00CB0AD1">
            <w:pPr>
              <w:spacing w:line="400" w:lineRule="exact"/>
              <w:jc w:val="center"/>
              <w:rPr>
                <w:rFonts w:ascii="Adobe 宋体 Std L" w:eastAsia="Adobe 宋体 Std L" w:hAnsi="Adobe 宋体 Std L" w:cs="Arial"/>
                <w:color w:val="7A6600"/>
                <w:sz w:val="18"/>
                <w:szCs w:val="18"/>
              </w:rPr>
            </w:pP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tcPr>
          <w:p w14:paraId="7CEE19EA" w14:textId="77777777" w:rsidR="003F7BD5" w:rsidRPr="00CF37FE" w:rsidRDefault="003F7BD5" w:rsidP="00CB0AD1">
            <w:pPr>
              <w:spacing w:line="400" w:lineRule="exact"/>
              <w:ind w:leftChars="1" w:left="375" w:hangingChars="207" w:hanging="373"/>
              <w:rPr>
                <w:rFonts w:ascii="Adobe 宋体 Std L" w:eastAsia="Adobe 宋体 Std L" w:hAnsi="Adobe 宋体 Std L" w:cs="Arial"/>
                <w:color w:val="7A6600"/>
                <w:sz w:val="18"/>
                <w:szCs w:val="18"/>
              </w:rPr>
            </w:pPr>
          </w:p>
        </w:tc>
        <w:tc>
          <w:tcPr>
            <w:tcW w:w="1950" w:type="dxa"/>
            <w:tcBorders>
              <w:top w:val="single" w:sz="4" w:space="0" w:color="auto"/>
              <w:left w:val="single" w:sz="4" w:space="0" w:color="auto"/>
              <w:bottom w:val="single" w:sz="4" w:space="0" w:color="auto"/>
              <w:right w:val="single" w:sz="4" w:space="0" w:color="auto"/>
            </w:tcBorders>
            <w:shd w:val="clear" w:color="auto" w:fill="auto"/>
          </w:tcPr>
          <w:p w14:paraId="55652144" w14:textId="77777777" w:rsidR="003F7BD5" w:rsidRPr="00CF37FE" w:rsidRDefault="003F7BD5" w:rsidP="00CB0AD1">
            <w:pPr>
              <w:spacing w:line="400" w:lineRule="exact"/>
              <w:ind w:left="360" w:hanging="360"/>
              <w:rPr>
                <w:rFonts w:ascii="Adobe 宋体 Std L" w:eastAsia="Adobe 宋体 Std L" w:hAnsi="Adobe 宋体 Std L" w:cs="Arial"/>
                <w:color w:val="7A6600"/>
                <w:sz w:val="18"/>
                <w:szCs w:val="18"/>
              </w:rPr>
            </w:pPr>
          </w:p>
        </w:tc>
      </w:tr>
      <w:tr w:rsidR="003F7BD5" w:rsidRPr="00CF37FE" w14:paraId="3F07948B" w14:textId="77777777" w:rsidTr="00CB0AD1">
        <w:trPr>
          <w:trHeight w:val="977"/>
        </w:trPr>
        <w:tc>
          <w:tcPr>
            <w:tcW w:w="33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319AFE5C" w14:textId="77777777" w:rsidR="003F7BD5" w:rsidRPr="00CF37FE" w:rsidRDefault="003F7BD5" w:rsidP="00CB0AD1">
            <w:pPr>
              <w:spacing w:line="400" w:lineRule="exact"/>
              <w:jc w:val="center"/>
              <w:rPr>
                <w:rFonts w:ascii="Adobe 宋体 Std L" w:eastAsia="Adobe 宋体 Std L" w:hAnsi="Adobe 宋体 Std L" w:cs="Arial"/>
                <w:color w:val="7A6600"/>
                <w:sz w:val="18"/>
                <w:szCs w:val="18"/>
              </w:rPr>
            </w:pP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221CE72A" w14:textId="77777777" w:rsidR="003F7BD5" w:rsidRPr="00CF37FE" w:rsidRDefault="003F7BD5" w:rsidP="00CB0AD1">
            <w:pPr>
              <w:spacing w:line="400" w:lineRule="exact"/>
              <w:ind w:left="360" w:hanging="360"/>
              <w:rPr>
                <w:rFonts w:ascii="Adobe 宋体 Std L" w:eastAsia="Adobe 宋体 Std L" w:hAnsi="Adobe 宋体 Std L" w:cs="Arial"/>
                <w:color w:val="7A6600"/>
                <w:sz w:val="18"/>
                <w:szCs w:val="18"/>
              </w:rPr>
            </w:pP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49DD04A2" w14:textId="77777777" w:rsidR="003F7BD5" w:rsidRPr="00CF37FE" w:rsidRDefault="003F7BD5" w:rsidP="00CB0AD1">
            <w:pPr>
              <w:spacing w:line="400" w:lineRule="exact"/>
              <w:ind w:left="360" w:hanging="360"/>
              <w:rPr>
                <w:rFonts w:ascii="Adobe 宋体 Std L" w:eastAsia="Adobe 宋体 Std L" w:hAnsi="Adobe 宋体 Std L" w:cs="Arial"/>
                <w:color w:val="7A6600"/>
                <w:sz w:val="18"/>
                <w:szCs w:val="18"/>
              </w:rPr>
            </w:pPr>
          </w:p>
        </w:tc>
      </w:tr>
      <w:tr w:rsidR="003F7BD5" w:rsidRPr="00CF37FE" w14:paraId="1BB63B9E" w14:textId="77777777" w:rsidTr="00CB0AD1">
        <w:trPr>
          <w:trHeight w:val="1273"/>
        </w:trPr>
        <w:tc>
          <w:tcPr>
            <w:tcW w:w="336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0DA5C3C" w14:textId="77777777" w:rsidR="003F7BD5" w:rsidRPr="00CF37FE" w:rsidRDefault="003F7BD5" w:rsidP="00CB0AD1">
            <w:pPr>
              <w:spacing w:line="400" w:lineRule="exact"/>
              <w:jc w:val="center"/>
              <w:rPr>
                <w:rFonts w:ascii="Adobe 宋体 Std L" w:eastAsia="Adobe 宋体 Std L" w:hAnsi="Adobe 宋体 Std L" w:cs="Arial"/>
                <w:color w:val="7A6600"/>
                <w:sz w:val="18"/>
                <w:szCs w:val="18"/>
              </w:rPr>
            </w:pPr>
          </w:p>
        </w:tc>
        <w:tc>
          <w:tcPr>
            <w:tcW w:w="3969" w:type="dxa"/>
            <w:gridSpan w:val="3"/>
            <w:tcBorders>
              <w:top w:val="single" w:sz="4" w:space="0" w:color="auto"/>
              <w:left w:val="single" w:sz="4" w:space="0" w:color="auto"/>
              <w:bottom w:val="single" w:sz="4" w:space="0" w:color="auto"/>
              <w:right w:val="single" w:sz="4" w:space="0" w:color="auto"/>
            </w:tcBorders>
            <w:shd w:val="clear" w:color="auto" w:fill="auto"/>
            <w:vAlign w:val="center"/>
          </w:tcPr>
          <w:p w14:paraId="74112510" w14:textId="77777777" w:rsidR="003F7BD5" w:rsidRPr="00CF37FE" w:rsidRDefault="003F7BD5" w:rsidP="00CB0AD1">
            <w:pPr>
              <w:spacing w:line="400" w:lineRule="exact"/>
              <w:ind w:left="360" w:hanging="360"/>
              <w:rPr>
                <w:rFonts w:ascii="Adobe 宋体 Std L" w:eastAsia="Adobe 宋体 Std L" w:hAnsi="Adobe 宋体 Std L" w:cs="Arial"/>
                <w:color w:val="7A6600"/>
                <w:sz w:val="18"/>
                <w:szCs w:val="18"/>
              </w:rPr>
            </w:pPr>
          </w:p>
        </w:tc>
        <w:tc>
          <w:tcPr>
            <w:tcW w:w="1950" w:type="dxa"/>
            <w:tcBorders>
              <w:top w:val="single" w:sz="4" w:space="0" w:color="auto"/>
              <w:left w:val="single" w:sz="4" w:space="0" w:color="auto"/>
              <w:bottom w:val="single" w:sz="4" w:space="0" w:color="auto"/>
              <w:right w:val="single" w:sz="4" w:space="0" w:color="auto"/>
            </w:tcBorders>
            <w:shd w:val="clear" w:color="auto" w:fill="auto"/>
            <w:vAlign w:val="center"/>
          </w:tcPr>
          <w:p w14:paraId="50C7CAA7" w14:textId="77777777" w:rsidR="003F7BD5" w:rsidRPr="00CF37FE" w:rsidRDefault="003F7BD5" w:rsidP="00CB0AD1">
            <w:pPr>
              <w:spacing w:line="400" w:lineRule="exact"/>
              <w:ind w:left="360" w:hanging="360"/>
              <w:rPr>
                <w:rFonts w:ascii="Adobe 宋体 Std L" w:eastAsia="Adobe 宋体 Std L" w:hAnsi="Adobe 宋体 Std L" w:cs="Arial"/>
                <w:color w:val="7A6600"/>
                <w:sz w:val="18"/>
                <w:szCs w:val="18"/>
              </w:rPr>
            </w:pPr>
          </w:p>
        </w:tc>
      </w:tr>
      <w:tr w:rsidR="003F7BD5" w:rsidRPr="00CF37FE" w14:paraId="2EB8B101" w14:textId="77777777" w:rsidTr="00CB0AD1">
        <w:trPr>
          <w:trHeight w:val="408"/>
        </w:trPr>
        <w:tc>
          <w:tcPr>
            <w:tcW w:w="9288" w:type="dxa"/>
            <w:gridSpan w:val="6"/>
            <w:tcBorders>
              <w:top w:val="single" w:sz="4" w:space="0" w:color="auto"/>
              <w:left w:val="single" w:sz="4" w:space="0" w:color="auto"/>
              <w:bottom w:val="single" w:sz="4" w:space="0" w:color="auto"/>
              <w:right w:val="single" w:sz="4" w:space="0" w:color="auto"/>
            </w:tcBorders>
            <w:shd w:val="clear" w:color="auto" w:fill="auto"/>
            <w:vAlign w:val="bottom"/>
          </w:tcPr>
          <w:p w14:paraId="3919D2CC" w14:textId="77777777" w:rsidR="003F7BD5" w:rsidRPr="00CF37FE" w:rsidRDefault="003F7BD5" w:rsidP="00CB0AD1">
            <w:pPr>
              <w:spacing w:line="400" w:lineRule="exact"/>
              <w:rPr>
                <w:rFonts w:ascii="Adobe 宋体 Std L" w:eastAsia="Adobe 宋体 Std L" w:hAnsi="Adobe 宋体 Std L" w:cs="Arial"/>
                <w:color w:val="7A6600"/>
                <w:sz w:val="18"/>
                <w:szCs w:val="18"/>
              </w:rPr>
            </w:pPr>
            <w:r w:rsidRPr="00CF37FE">
              <w:rPr>
                <w:rFonts w:ascii="Adobe 宋体 Std L" w:eastAsia="Adobe 宋体 Std L" w:hAnsi="Adobe 宋体 Std L" w:cs="Arial" w:hint="eastAsia"/>
                <w:b/>
                <w:color w:val="000000"/>
                <w:sz w:val="20"/>
                <w:szCs w:val="21"/>
              </w:rPr>
              <w:t xml:space="preserve">                                         反思性总结</w:t>
            </w:r>
          </w:p>
        </w:tc>
      </w:tr>
      <w:tr w:rsidR="003F7BD5" w:rsidRPr="00CF37FE" w14:paraId="0F8AF40B" w14:textId="77777777" w:rsidTr="00CB0AD1">
        <w:trPr>
          <w:trHeight w:val="841"/>
        </w:trPr>
        <w:tc>
          <w:tcPr>
            <w:tcW w:w="9288" w:type="dxa"/>
            <w:gridSpan w:val="6"/>
            <w:tcBorders>
              <w:top w:val="single" w:sz="4" w:space="0" w:color="auto"/>
              <w:left w:val="single" w:sz="4" w:space="0" w:color="auto"/>
              <w:bottom w:val="single" w:sz="4" w:space="0" w:color="auto"/>
              <w:right w:val="single" w:sz="4" w:space="0" w:color="auto"/>
            </w:tcBorders>
            <w:shd w:val="clear" w:color="auto" w:fill="auto"/>
            <w:vAlign w:val="center"/>
          </w:tcPr>
          <w:p w14:paraId="7E6B457B" w14:textId="77777777" w:rsidR="003F7BD5" w:rsidRPr="00CF37FE" w:rsidRDefault="003F7BD5" w:rsidP="00CB0AD1">
            <w:pPr>
              <w:spacing w:line="400" w:lineRule="exact"/>
              <w:rPr>
                <w:rFonts w:ascii="Adobe 宋体 Std L" w:eastAsia="Adobe 宋体 Std L" w:hAnsi="Adobe 宋体 Std L" w:cs="Arial"/>
                <w:color w:val="000000"/>
                <w:sz w:val="20"/>
                <w:szCs w:val="20"/>
              </w:rPr>
            </w:pPr>
            <w:r w:rsidRPr="00CF37FE">
              <w:rPr>
                <w:rFonts w:ascii="Adobe 宋体 Std L" w:eastAsia="Adobe 宋体 Std L" w:hAnsi="Adobe 宋体 Std L" w:cs="Arial"/>
                <w:color w:val="000000"/>
                <w:sz w:val="20"/>
                <w:szCs w:val="20"/>
              </w:rPr>
              <w:lastRenderedPageBreak/>
              <w:t> </w:t>
            </w:r>
          </w:p>
          <w:p w14:paraId="745582E1" w14:textId="77777777" w:rsidR="003F7BD5" w:rsidRPr="00CF37FE" w:rsidRDefault="003F7BD5" w:rsidP="00CB0AD1">
            <w:pPr>
              <w:spacing w:line="400" w:lineRule="exact"/>
              <w:ind w:left="360" w:hangingChars="200" w:hanging="360"/>
              <w:rPr>
                <w:rFonts w:ascii="Adobe 宋体 Std L" w:eastAsia="Adobe 宋体 Std L" w:hAnsi="Adobe 宋体 Std L" w:cs="Arial"/>
                <w:color w:val="7A6600"/>
                <w:sz w:val="18"/>
                <w:szCs w:val="18"/>
              </w:rPr>
            </w:pPr>
          </w:p>
        </w:tc>
      </w:tr>
    </w:tbl>
    <w:p w14:paraId="771E8DB9" w14:textId="77777777" w:rsidR="00267BEF" w:rsidRPr="00CF37FE" w:rsidRDefault="00267BEF" w:rsidP="00CF37FE">
      <w:pPr>
        <w:spacing w:line="400" w:lineRule="exact"/>
        <w:rPr>
          <w:rFonts w:ascii="Adobe 宋体 Std L" w:eastAsia="Adobe 宋体 Std L" w:hAnsi="Adobe 宋体 Std L"/>
          <w:sz w:val="18"/>
          <w:szCs w:val="18"/>
        </w:rPr>
      </w:pPr>
    </w:p>
    <w:p w14:paraId="6A2FF69A" w14:textId="77777777" w:rsidR="00267BEF" w:rsidRPr="00CF37FE" w:rsidRDefault="00267BEF" w:rsidP="00CF37FE">
      <w:pPr>
        <w:spacing w:line="400" w:lineRule="exact"/>
        <w:rPr>
          <w:rFonts w:ascii="Adobe 宋体 Std L" w:eastAsia="Adobe 宋体 Std L" w:hAnsi="Adobe 宋体 Std L"/>
          <w:sz w:val="32"/>
          <w:szCs w:val="32"/>
        </w:rPr>
      </w:pPr>
      <w:r w:rsidRPr="00CF37FE">
        <w:rPr>
          <w:rFonts w:ascii="Adobe 宋体 Std L" w:eastAsia="Adobe 宋体 Std L" w:hAnsi="Adobe 宋体 Std L" w:hint="eastAsia"/>
          <w:sz w:val="18"/>
          <w:szCs w:val="18"/>
        </w:rPr>
        <w:t>注:</w:t>
      </w:r>
    </w:p>
    <w:p w14:paraId="4D1470A6" w14:textId="77777777" w:rsidR="00267BEF" w:rsidRPr="00CF37FE" w:rsidRDefault="00267BEF" w:rsidP="00CF37FE">
      <w:pPr>
        <w:pStyle w:val="a9"/>
        <w:widowControl w:val="0"/>
        <w:numPr>
          <w:ilvl w:val="0"/>
          <w:numId w:val="20"/>
        </w:numPr>
        <w:adjustRightInd/>
        <w:snapToGrid/>
        <w:spacing w:after="0" w:line="400" w:lineRule="exact"/>
        <w:ind w:firstLineChars="0"/>
        <w:jc w:val="both"/>
        <w:rPr>
          <w:rFonts w:ascii="Adobe 宋体 Std L" w:eastAsia="Adobe 宋体 Std L" w:hAnsi="Adobe 宋体 Std L"/>
          <w:sz w:val="18"/>
          <w:szCs w:val="18"/>
        </w:rPr>
      </w:pPr>
      <w:r w:rsidRPr="00CF37FE">
        <w:rPr>
          <w:rFonts w:ascii="Adobe 宋体 Std L" w:eastAsia="Adobe 宋体 Std L" w:hAnsi="Adobe 宋体 Std L" w:hint="eastAsia"/>
          <w:sz w:val="18"/>
          <w:szCs w:val="18"/>
        </w:rPr>
        <w:t>活动内容：每一个活动环节单独填写一行，请详细描述活动的程序、讨论的话题等；</w:t>
      </w:r>
    </w:p>
    <w:p w14:paraId="24327011" w14:textId="77777777" w:rsidR="00267BEF" w:rsidRPr="00CF37FE" w:rsidRDefault="00267BEF" w:rsidP="00CF37FE">
      <w:pPr>
        <w:pStyle w:val="a9"/>
        <w:widowControl w:val="0"/>
        <w:numPr>
          <w:ilvl w:val="0"/>
          <w:numId w:val="20"/>
        </w:numPr>
        <w:adjustRightInd/>
        <w:snapToGrid/>
        <w:spacing w:after="0" w:line="400" w:lineRule="exact"/>
        <w:ind w:firstLineChars="0"/>
        <w:jc w:val="both"/>
        <w:rPr>
          <w:rFonts w:ascii="Adobe 宋体 Std L" w:eastAsia="Adobe 宋体 Std L" w:hAnsi="Adobe 宋体 Std L"/>
          <w:sz w:val="18"/>
          <w:szCs w:val="18"/>
        </w:rPr>
      </w:pPr>
      <w:r w:rsidRPr="00CF37FE">
        <w:rPr>
          <w:rFonts w:ascii="Adobe 宋体 Std L" w:eastAsia="Adobe 宋体 Std L" w:hAnsi="Adobe 宋体 Std L" w:cs="Arial" w:hint="eastAsia"/>
          <w:color w:val="000000"/>
          <w:sz w:val="18"/>
          <w:szCs w:val="18"/>
        </w:rPr>
        <w:t>内容分析、介入技巧分析、组员个人表现：可针对活动中的沟通、角色分工、互助、凝聚力、士气、决策、领导形态等进行分析；</w:t>
      </w:r>
    </w:p>
    <w:p w14:paraId="3E01F4E6" w14:textId="77777777" w:rsidR="00267BEF" w:rsidRPr="00CF37FE" w:rsidRDefault="00267BEF" w:rsidP="00CF37FE">
      <w:pPr>
        <w:pStyle w:val="a9"/>
        <w:widowControl w:val="0"/>
        <w:numPr>
          <w:ilvl w:val="0"/>
          <w:numId w:val="20"/>
        </w:numPr>
        <w:adjustRightInd/>
        <w:snapToGrid/>
        <w:spacing w:after="0" w:line="400" w:lineRule="exact"/>
        <w:ind w:firstLineChars="0"/>
        <w:jc w:val="both"/>
        <w:rPr>
          <w:rFonts w:ascii="Adobe 宋体 Std L" w:eastAsia="Adobe 宋体 Std L" w:hAnsi="Adobe 宋体 Std L"/>
          <w:sz w:val="18"/>
          <w:szCs w:val="18"/>
        </w:rPr>
      </w:pPr>
      <w:r w:rsidRPr="00CF37FE">
        <w:rPr>
          <w:rFonts w:ascii="Adobe 宋体 Std L" w:eastAsia="Adobe 宋体 Std L" w:hAnsi="Adobe 宋体 Std L" w:cs="Arial" w:hint="eastAsia"/>
          <w:color w:val="000000"/>
          <w:sz w:val="18"/>
          <w:szCs w:val="18"/>
        </w:rPr>
        <w:t>表格行数可自行增减，请电子版填写；</w:t>
      </w:r>
    </w:p>
    <w:p w14:paraId="6C1CE249" w14:textId="77777777" w:rsidR="00267BEF" w:rsidRPr="00CF37FE" w:rsidRDefault="00267BEF" w:rsidP="00CF37FE">
      <w:pPr>
        <w:spacing w:line="400" w:lineRule="exact"/>
        <w:jc w:val="center"/>
        <w:rPr>
          <w:rFonts w:ascii="Adobe 宋体 Std L" w:eastAsia="Adobe 宋体 Std L" w:hAnsi="Adobe 宋体 Std L"/>
        </w:rPr>
      </w:pPr>
    </w:p>
    <w:p w14:paraId="2B21F658" w14:textId="77777777" w:rsidR="00267BEF" w:rsidRPr="00CF37FE" w:rsidRDefault="00267BEF" w:rsidP="00CF37FE">
      <w:pPr>
        <w:spacing w:line="400" w:lineRule="exact"/>
        <w:jc w:val="center"/>
        <w:rPr>
          <w:rFonts w:ascii="Adobe 宋体 Std L" w:eastAsia="Adobe 宋体 Std L" w:hAnsi="Adobe 宋体 Std L"/>
          <w:sz w:val="36"/>
          <w:szCs w:val="36"/>
        </w:rPr>
      </w:pPr>
      <w:r w:rsidRPr="00CF37FE">
        <w:rPr>
          <w:rFonts w:ascii="Adobe 宋体 Std L" w:eastAsia="Adobe 宋体 Std L" w:hAnsi="Adobe 宋体 Std L" w:hint="eastAsia"/>
          <w:sz w:val="36"/>
          <w:szCs w:val="36"/>
        </w:rPr>
        <w:t>团体活动过程评估表</w:t>
      </w:r>
    </w:p>
    <w:p w14:paraId="50F45021" w14:textId="77777777" w:rsidR="00267BEF" w:rsidRPr="00CF37FE" w:rsidRDefault="00267BEF" w:rsidP="00CF37FE">
      <w:pPr>
        <w:pStyle w:val="a9"/>
        <w:widowControl w:val="0"/>
        <w:numPr>
          <w:ilvl w:val="0"/>
          <w:numId w:val="21"/>
        </w:numPr>
        <w:adjustRightInd/>
        <w:snapToGrid/>
        <w:spacing w:after="0" w:line="400" w:lineRule="exact"/>
        <w:ind w:firstLineChars="0"/>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背景资料</w:t>
      </w:r>
    </w:p>
    <w:p w14:paraId="47B2EABD" w14:textId="77777777" w:rsidR="00267BEF" w:rsidRPr="00CF37FE" w:rsidRDefault="00267BEF" w:rsidP="00CF37FE">
      <w:pPr>
        <w:pStyle w:val="a9"/>
        <w:widowControl w:val="0"/>
        <w:numPr>
          <w:ilvl w:val="0"/>
          <w:numId w:val="22"/>
        </w:numPr>
        <w:adjustRightInd/>
        <w:snapToGrid/>
        <w:spacing w:after="0" w:line="400" w:lineRule="exact"/>
        <w:ind w:firstLineChars="0"/>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小组名称：</w:t>
      </w:r>
    </w:p>
    <w:p w14:paraId="35E42BF4" w14:textId="77777777" w:rsidR="00267BEF" w:rsidRPr="00CF37FE" w:rsidRDefault="00267BEF" w:rsidP="00CF37FE">
      <w:pPr>
        <w:pStyle w:val="a9"/>
        <w:widowControl w:val="0"/>
        <w:numPr>
          <w:ilvl w:val="0"/>
          <w:numId w:val="22"/>
        </w:numPr>
        <w:tabs>
          <w:tab w:val="left" w:pos="2390"/>
        </w:tabs>
        <w:adjustRightInd/>
        <w:snapToGrid/>
        <w:spacing w:after="0" w:line="400" w:lineRule="exact"/>
        <w:ind w:firstLineChars="0"/>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小组次数：第___次</w:t>
      </w:r>
    </w:p>
    <w:p w14:paraId="0D76FA93" w14:textId="77777777" w:rsidR="00267BEF" w:rsidRPr="00CF37FE" w:rsidRDefault="00267BEF" w:rsidP="00CF37FE">
      <w:pPr>
        <w:pStyle w:val="a9"/>
        <w:widowControl w:val="0"/>
        <w:numPr>
          <w:ilvl w:val="0"/>
          <w:numId w:val="22"/>
        </w:numPr>
        <w:tabs>
          <w:tab w:val="left" w:pos="2390"/>
        </w:tabs>
        <w:adjustRightInd/>
        <w:snapToGrid/>
        <w:spacing w:after="0" w:line="400" w:lineRule="exact"/>
        <w:ind w:firstLineChars="0"/>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小组时间：_____年______月______日______点至______点</w:t>
      </w:r>
    </w:p>
    <w:p w14:paraId="28777F18" w14:textId="77777777" w:rsidR="00267BEF" w:rsidRPr="00CF37FE" w:rsidRDefault="00267BEF" w:rsidP="00CF37FE">
      <w:pPr>
        <w:pStyle w:val="a9"/>
        <w:widowControl w:val="0"/>
        <w:numPr>
          <w:ilvl w:val="0"/>
          <w:numId w:val="22"/>
        </w:numPr>
        <w:tabs>
          <w:tab w:val="left" w:pos="2390"/>
        </w:tabs>
        <w:adjustRightInd/>
        <w:snapToGrid/>
        <w:spacing w:after="0" w:line="400" w:lineRule="exact"/>
        <w:ind w:firstLineChars="0"/>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小组地点： ___________________</w:t>
      </w:r>
    </w:p>
    <w:p w14:paraId="0B537D36" w14:textId="77777777" w:rsidR="00267BEF" w:rsidRPr="00CF37FE" w:rsidRDefault="00267BEF" w:rsidP="00CF37FE">
      <w:pPr>
        <w:pStyle w:val="a9"/>
        <w:widowControl w:val="0"/>
        <w:numPr>
          <w:ilvl w:val="0"/>
          <w:numId w:val="22"/>
        </w:numPr>
        <w:tabs>
          <w:tab w:val="left" w:pos="2390"/>
        </w:tabs>
        <w:adjustRightInd/>
        <w:snapToGrid/>
        <w:spacing w:after="0" w:line="400" w:lineRule="exact"/>
        <w:ind w:firstLineChars="0"/>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本节主题： ____________________________</w:t>
      </w:r>
    </w:p>
    <w:p w14:paraId="1CF72AA8" w14:textId="77777777" w:rsidR="00267BEF" w:rsidRPr="00CF37FE" w:rsidRDefault="00267BEF" w:rsidP="00CF37FE">
      <w:pPr>
        <w:pStyle w:val="a9"/>
        <w:widowControl w:val="0"/>
        <w:numPr>
          <w:ilvl w:val="0"/>
          <w:numId w:val="22"/>
        </w:numPr>
        <w:tabs>
          <w:tab w:val="left" w:pos="2390"/>
        </w:tabs>
        <w:adjustRightInd/>
        <w:snapToGrid/>
        <w:spacing w:after="0" w:line="400" w:lineRule="exact"/>
        <w:ind w:firstLineChars="0"/>
        <w:jc w:val="both"/>
        <w:rPr>
          <w:rFonts w:ascii="Adobe 宋体 Std L" w:eastAsia="Adobe 宋体 Std L" w:hAnsi="Adobe 宋体 Std L"/>
          <w:sz w:val="28"/>
          <w:szCs w:val="28"/>
          <w:u w:val="single"/>
        </w:rPr>
      </w:pPr>
      <w:r w:rsidRPr="00CF37FE">
        <w:rPr>
          <w:rFonts w:ascii="Adobe 宋体 Std L" w:eastAsia="Adobe 宋体 Std L" w:hAnsi="Adobe 宋体 Std L" w:hint="eastAsia"/>
          <w:sz w:val="28"/>
          <w:szCs w:val="28"/>
        </w:rPr>
        <w:t>本节目标：</w:t>
      </w:r>
      <w:r w:rsidRPr="00CF37FE">
        <w:rPr>
          <w:rFonts w:ascii="Adobe 宋体 Std L" w:eastAsia="Adobe 宋体 Std L" w:hAnsi="Adobe 宋体 Std L" w:hint="eastAsia"/>
          <w:sz w:val="28"/>
          <w:szCs w:val="28"/>
          <w:u w:val="single"/>
        </w:rPr>
        <w:t>_________________________________________</w:t>
      </w:r>
    </w:p>
    <w:p w14:paraId="512C1EAF" w14:textId="77777777" w:rsidR="00267BEF" w:rsidRPr="00CF37FE" w:rsidRDefault="00267BEF" w:rsidP="00CF37FE">
      <w:pPr>
        <w:pStyle w:val="a9"/>
        <w:widowControl w:val="0"/>
        <w:numPr>
          <w:ilvl w:val="0"/>
          <w:numId w:val="22"/>
        </w:numPr>
        <w:tabs>
          <w:tab w:val="left" w:pos="2390"/>
        </w:tabs>
        <w:adjustRightInd/>
        <w:snapToGrid/>
        <w:spacing w:after="0" w:line="400" w:lineRule="exact"/>
        <w:ind w:firstLineChars="0"/>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小组工作者：带领者_______ 协助者______</w:t>
      </w:r>
    </w:p>
    <w:p w14:paraId="24A20D7F" w14:textId="77777777" w:rsidR="00267BEF" w:rsidRPr="00CF37FE" w:rsidRDefault="00267BEF" w:rsidP="00CF37FE">
      <w:pPr>
        <w:pStyle w:val="a9"/>
        <w:widowControl w:val="0"/>
        <w:numPr>
          <w:ilvl w:val="0"/>
          <w:numId w:val="22"/>
        </w:numPr>
        <w:tabs>
          <w:tab w:val="left" w:pos="2390"/>
        </w:tabs>
        <w:adjustRightInd/>
        <w:snapToGrid/>
        <w:spacing w:after="0" w:line="400" w:lineRule="exact"/>
        <w:ind w:firstLineChars="0"/>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小组成员： 出席人数_______    缺席人数__________</w:t>
      </w:r>
    </w:p>
    <w:p w14:paraId="77EC8684" w14:textId="77777777" w:rsidR="00267BEF" w:rsidRPr="00CF37FE" w:rsidRDefault="00267BEF" w:rsidP="00CF37FE">
      <w:pPr>
        <w:pStyle w:val="a9"/>
        <w:widowControl w:val="0"/>
        <w:numPr>
          <w:ilvl w:val="0"/>
          <w:numId w:val="21"/>
        </w:numPr>
        <w:tabs>
          <w:tab w:val="left" w:pos="2390"/>
        </w:tabs>
        <w:adjustRightInd/>
        <w:snapToGrid/>
        <w:spacing w:after="0" w:line="400" w:lineRule="exact"/>
        <w:ind w:firstLineChars="0"/>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小组评估</w:t>
      </w:r>
    </w:p>
    <w:p w14:paraId="47F17DCC" w14:textId="77777777" w:rsidR="00267BEF" w:rsidRPr="00CF37FE" w:rsidRDefault="00267BEF" w:rsidP="00CF37FE">
      <w:pPr>
        <w:pStyle w:val="a9"/>
        <w:widowControl w:val="0"/>
        <w:numPr>
          <w:ilvl w:val="0"/>
          <w:numId w:val="23"/>
        </w:numPr>
        <w:tabs>
          <w:tab w:val="left" w:pos="2390"/>
        </w:tabs>
        <w:adjustRightInd/>
        <w:snapToGrid/>
        <w:spacing w:after="0" w:line="400" w:lineRule="exact"/>
        <w:ind w:firstLineChars="0"/>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小组目标达成情况评估</w:t>
      </w:r>
    </w:p>
    <w:p w14:paraId="1673E117" w14:textId="77777777" w:rsidR="00267BEF" w:rsidRPr="00CF37FE" w:rsidRDefault="00267BEF" w:rsidP="00CF37FE">
      <w:pPr>
        <w:tabs>
          <w:tab w:val="left" w:pos="2390"/>
        </w:tabs>
        <w:spacing w:line="400" w:lineRule="exact"/>
        <w:ind w:left="770"/>
        <w:rPr>
          <w:rFonts w:ascii="Adobe 宋体 Std L" w:eastAsia="Adobe 宋体 Std L" w:hAnsi="Adobe 宋体 Std L"/>
          <w:sz w:val="28"/>
          <w:szCs w:val="28"/>
        </w:rPr>
      </w:pPr>
    </w:p>
    <w:p w14:paraId="768EEAFF" w14:textId="77777777" w:rsidR="00267BEF" w:rsidRPr="00CF37FE" w:rsidRDefault="00267BEF" w:rsidP="00CF37FE">
      <w:pPr>
        <w:tabs>
          <w:tab w:val="left" w:pos="2390"/>
        </w:tabs>
        <w:spacing w:line="400" w:lineRule="exact"/>
        <w:rPr>
          <w:rFonts w:ascii="Adobe 宋体 Std L" w:eastAsia="Adobe 宋体 Std L" w:hAnsi="Adobe 宋体 Std L"/>
          <w:sz w:val="28"/>
          <w:szCs w:val="28"/>
        </w:rPr>
      </w:pPr>
    </w:p>
    <w:p w14:paraId="63DA28F4" w14:textId="77777777" w:rsidR="00267BEF" w:rsidRPr="00CF37FE" w:rsidRDefault="00267BEF" w:rsidP="00CF37FE">
      <w:pPr>
        <w:tabs>
          <w:tab w:val="left" w:pos="2390"/>
        </w:tabs>
        <w:spacing w:line="400" w:lineRule="exact"/>
        <w:rPr>
          <w:rFonts w:ascii="Adobe 宋体 Std L" w:eastAsia="Adobe 宋体 Std L" w:hAnsi="Adobe 宋体 Std L"/>
          <w:sz w:val="28"/>
          <w:szCs w:val="28"/>
        </w:rPr>
      </w:pPr>
    </w:p>
    <w:p w14:paraId="4361FD45" w14:textId="77777777" w:rsidR="00267BEF" w:rsidRPr="00CF37FE" w:rsidRDefault="00267BEF" w:rsidP="00CF37FE">
      <w:pPr>
        <w:pStyle w:val="a9"/>
        <w:widowControl w:val="0"/>
        <w:numPr>
          <w:ilvl w:val="0"/>
          <w:numId w:val="23"/>
        </w:numPr>
        <w:tabs>
          <w:tab w:val="left" w:pos="2390"/>
        </w:tabs>
        <w:adjustRightInd/>
        <w:snapToGrid/>
        <w:spacing w:after="0" w:line="400" w:lineRule="exact"/>
        <w:ind w:firstLineChars="0"/>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小组活动适切性评估</w:t>
      </w:r>
    </w:p>
    <w:p w14:paraId="213E17BC" w14:textId="77777777" w:rsidR="00267BEF" w:rsidRPr="00CF37FE" w:rsidRDefault="00267BEF" w:rsidP="00CF37FE">
      <w:pPr>
        <w:pStyle w:val="a9"/>
        <w:widowControl w:val="0"/>
        <w:numPr>
          <w:ilvl w:val="0"/>
          <w:numId w:val="24"/>
        </w:numPr>
        <w:tabs>
          <w:tab w:val="left" w:pos="2390"/>
        </w:tabs>
        <w:adjustRightInd/>
        <w:snapToGrid/>
        <w:spacing w:after="0" w:line="400" w:lineRule="exact"/>
        <w:ind w:firstLineChars="0"/>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对小组满意度的评估</w:t>
      </w:r>
    </w:p>
    <w:p w14:paraId="66214EB4" w14:textId="77777777" w:rsidR="00267BEF" w:rsidRPr="00CF37FE" w:rsidRDefault="00267BEF" w:rsidP="00CF37FE">
      <w:pPr>
        <w:pStyle w:val="a9"/>
        <w:tabs>
          <w:tab w:val="left" w:pos="2390"/>
        </w:tabs>
        <w:spacing w:line="400" w:lineRule="exact"/>
        <w:ind w:left="1430" w:firstLineChars="0" w:firstLine="0"/>
        <w:rPr>
          <w:rFonts w:ascii="Adobe 宋体 Std L" w:eastAsia="Adobe 宋体 Std L" w:hAnsi="Adobe 宋体 Std L"/>
          <w:sz w:val="28"/>
          <w:szCs w:val="28"/>
        </w:rPr>
      </w:pPr>
    </w:p>
    <w:p w14:paraId="26D52D34" w14:textId="77777777" w:rsidR="00267BEF" w:rsidRPr="00CF37FE" w:rsidRDefault="00267BEF" w:rsidP="00CF37FE">
      <w:pPr>
        <w:pStyle w:val="a9"/>
        <w:tabs>
          <w:tab w:val="left" w:pos="2390"/>
        </w:tabs>
        <w:spacing w:line="400" w:lineRule="exact"/>
        <w:ind w:left="1430" w:firstLineChars="0" w:firstLine="0"/>
        <w:rPr>
          <w:rFonts w:ascii="Adobe 宋体 Std L" w:eastAsia="Adobe 宋体 Std L" w:hAnsi="Adobe 宋体 Std L"/>
          <w:sz w:val="28"/>
          <w:szCs w:val="28"/>
        </w:rPr>
      </w:pPr>
    </w:p>
    <w:p w14:paraId="5B33E740" w14:textId="77777777" w:rsidR="00267BEF" w:rsidRPr="00CF37FE" w:rsidRDefault="00267BEF" w:rsidP="00CF37FE">
      <w:pPr>
        <w:pStyle w:val="a9"/>
        <w:widowControl w:val="0"/>
        <w:numPr>
          <w:ilvl w:val="0"/>
          <w:numId w:val="24"/>
        </w:numPr>
        <w:tabs>
          <w:tab w:val="left" w:pos="2390"/>
        </w:tabs>
        <w:adjustRightInd/>
        <w:snapToGrid/>
        <w:spacing w:after="0" w:line="400" w:lineRule="exact"/>
        <w:ind w:firstLineChars="0"/>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lastRenderedPageBreak/>
        <w:t>对小组活动内容的评估</w:t>
      </w:r>
    </w:p>
    <w:p w14:paraId="713B6767" w14:textId="77777777" w:rsidR="00267BEF" w:rsidRPr="00CF37FE" w:rsidRDefault="00267BEF" w:rsidP="00CF37FE">
      <w:pPr>
        <w:pStyle w:val="a9"/>
        <w:tabs>
          <w:tab w:val="left" w:pos="2390"/>
        </w:tabs>
        <w:spacing w:line="400" w:lineRule="exact"/>
        <w:ind w:left="1430" w:firstLineChars="0" w:firstLine="0"/>
        <w:rPr>
          <w:rFonts w:ascii="Adobe 宋体 Std L" w:eastAsia="Adobe 宋体 Std L" w:hAnsi="Adobe 宋体 Std L"/>
          <w:sz w:val="28"/>
          <w:szCs w:val="28"/>
        </w:rPr>
      </w:pPr>
    </w:p>
    <w:p w14:paraId="0EFABC81" w14:textId="77777777" w:rsidR="00267BEF" w:rsidRPr="00CF37FE" w:rsidRDefault="00267BEF" w:rsidP="00CF37FE">
      <w:pPr>
        <w:pStyle w:val="a9"/>
        <w:tabs>
          <w:tab w:val="left" w:pos="2390"/>
        </w:tabs>
        <w:spacing w:line="400" w:lineRule="exact"/>
        <w:ind w:left="1430" w:firstLineChars="0" w:firstLine="0"/>
        <w:rPr>
          <w:rFonts w:ascii="Adobe 宋体 Std L" w:eastAsia="Adobe 宋体 Std L" w:hAnsi="Adobe 宋体 Std L"/>
          <w:sz w:val="28"/>
          <w:szCs w:val="28"/>
        </w:rPr>
      </w:pPr>
    </w:p>
    <w:p w14:paraId="441E4B7F" w14:textId="77777777" w:rsidR="00267BEF" w:rsidRPr="00CF37FE" w:rsidRDefault="00267BEF" w:rsidP="00CF37FE">
      <w:pPr>
        <w:pStyle w:val="a9"/>
        <w:widowControl w:val="0"/>
        <w:numPr>
          <w:ilvl w:val="0"/>
          <w:numId w:val="24"/>
        </w:numPr>
        <w:tabs>
          <w:tab w:val="left" w:pos="2390"/>
        </w:tabs>
        <w:adjustRightInd/>
        <w:snapToGrid/>
        <w:spacing w:after="0" w:line="400" w:lineRule="exact"/>
        <w:ind w:firstLineChars="0"/>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对小组活动方法的评估</w:t>
      </w:r>
    </w:p>
    <w:p w14:paraId="59432E89" w14:textId="77777777" w:rsidR="00267BEF" w:rsidRPr="00CF37FE" w:rsidRDefault="00267BEF" w:rsidP="00CF37FE">
      <w:pPr>
        <w:tabs>
          <w:tab w:val="left" w:pos="2390"/>
        </w:tabs>
        <w:spacing w:line="400" w:lineRule="exact"/>
        <w:rPr>
          <w:rFonts w:ascii="Adobe 宋体 Std L" w:eastAsia="Adobe 宋体 Std L" w:hAnsi="Adobe 宋体 Std L"/>
          <w:sz w:val="28"/>
          <w:szCs w:val="28"/>
        </w:rPr>
      </w:pPr>
    </w:p>
    <w:p w14:paraId="015D3117" w14:textId="77777777" w:rsidR="00267BEF" w:rsidRPr="00CF37FE" w:rsidRDefault="00267BEF" w:rsidP="00CF37FE">
      <w:pPr>
        <w:pStyle w:val="a9"/>
        <w:widowControl w:val="0"/>
        <w:numPr>
          <w:ilvl w:val="0"/>
          <w:numId w:val="23"/>
        </w:numPr>
        <w:tabs>
          <w:tab w:val="left" w:pos="2390"/>
        </w:tabs>
        <w:adjustRightInd/>
        <w:snapToGrid/>
        <w:spacing w:after="0" w:line="400" w:lineRule="exact"/>
        <w:ind w:firstLineChars="0"/>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小组工作者评估</w:t>
      </w:r>
    </w:p>
    <w:p w14:paraId="6F30E15F" w14:textId="77777777" w:rsidR="00267BEF" w:rsidRPr="00CF37FE" w:rsidRDefault="00267BEF" w:rsidP="00CF37FE">
      <w:pPr>
        <w:pStyle w:val="a9"/>
        <w:widowControl w:val="0"/>
        <w:numPr>
          <w:ilvl w:val="0"/>
          <w:numId w:val="25"/>
        </w:numPr>
        <w:tabs>
          <w:tab w:val="left" w:pos="1134"/>
          <w:tab w:val="left" w:pos="1418"/>
        </w:tabs>
        <w:adjustRightInd/>
        <w:snapToGrid/>
        <w:spacing w:after="0" w:line="400" w:lineRule="exact"/>
        <w:ind w:left="1276" w:firstLineChars="0" w:hanging="425"/>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倾听</w:t>
      </w:r>
    </w:p>
    <w:p w14:paraId="4142E52F" w14:textId="77777777" w:rsidR="00267BEF" w:rsidRPr="00CF37FE" w:rsidRDefault="00267BEF" w:rsidP="00CF37FE">
      <w:pPr>
        <w:pStyle w:val="a9"/>
        <w:tabs>
          <w:tab w:val="left" w:pos="1134"/>
          <w:tab w:val="left" w:pos="1418"/>
        </w:tabs>
        <w:spacing w:line="400" w:lineRule="exact"/>
        <w:ind w:left="1276" w:firstLineChars="0" w:hanging="425"/>
        <w:rPr>
          <w:rFonts w:ascii="Adobe 宋体 Std L" w:eastAsia="Adobe 宋体 Std L" w:hAnsi="Adobe 宋体 Std L"/>
          <w:sz w:val="28"/>
          <w:szCs w:val="28"/>
        </w:rPr>
      </w:pPr>
    </w:p>
    <w:p w14:paraId="3E5F2234" w14:textId="77777777" w:rsidR="00267BEF" w:rsidRPr="00CF37FE" w:rsidRDefault="00267BEF" w:rsidP="00CF37FE">
      <w:pPr>
        <w:pStyle w:val="a9"/>
        <w:widowControl w:val="0"/>
        <w:numPr>
          <w:ilvl w:val="0"/>
          <w:numId w:val="25"/>
        </w:numPr>
        <w:tabs>
          <w:tab w:val="left" w:pos="1134"/>
          <w:tab w:val="left" w:pos="1418"/>
        </w:tabs>
        <w:adjustRightInd/>
        <w:snapToGrid/>
        <w:spacing w:after="0" w:line="400" w:lineRule="exact"/>
        <w:ind w:left="1276" w:firstLineChars="0" w:hanging="425"/>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沟通</w:t>
      </w:r>
    </w:p>
    <w:p w14:paraId="62AFEE78" w14:textId="77777777" w:rsidR="00267BEF" w:rsidRPr="00CF37FE" w:rsidRDefault="00267BEF" w:rsidP="00CF37FE">
      <w:pPr>
        <w:pStyle w:val="a9"/>
        <w:tabs>
          <w:tab w:val="left" w:pos="1134"/>
          <w:tab w:val="left" w:pos="1418"/>
        </w:tabs>
        <w:spacing w:line="400" w:lineRule="exact"/>
        <w:ind w:left="1276" w:firstLine="560"/>
        <w:rPr>
          <w:rFonts w:ascii="Adobe 宋体 Std L" w:eastAsia="Adobe 宋体 Std L" w:hAnsi="Adobe 宋体 Std L"/>
          <w:sz w:val="28"/>
          <w:szCs w:val="28"/>
        </w:rPr>
      </w:pPr>
    </w:p>
    <w:p w14:paraId="125C59AC" w14:textId="77777777" w:rsidR="00267BEF" w:rsidRPr="00CF37FE" w:rsidRDefault="00267BEF" w:rsidP="00CF37FE">
      <w:pPr>
        <w:pStyle w:val="a9"/>
        <w:tabs>
          <w:tab w:val="left" w:pos="1134"/>
          <w:tab w:val="left" w:pos="1418"/>
        </w:tabs>
        <w:spacing w:line="400" w:lineRule="exact"/>
        <w:ind w:left="1276" w:firstLineChars="0" w:hanging="425"/>
        <w:rPr>
          <w:rFonts w:ascii="Adobe 宋体 Std L" w:eastAsia="Adobe 宋体 Std L" w:hAnsi="Adobe 宋体 Std L"/>
          <w:sz w:val="28"/>
          <w:szCs w:val="28"/>
        </w:rPr>
      </w:pPr>
    </w:p>
    <w:p w14:paraId="7BE8DA6C" w14:textId="77777777" w:rsidR="00267BEF" w:rsidRPr="00CF37FE" w:rsidRDefault="00267BEF" w:rsidP="00CF37FE">
      <w:pPr>
        <w:pStyle w:val="a9"/>
        <w:widowControl w:val="0"/>
        <w:numPr>
          <w:ilvl w:val="0"/>
          <w:numId w:val="25"/>
        </w:numPr>
        <w:tabs>
          <w:tab w:val="left" w:pos="1134"/>
          <w:tab w:val="left" w:pos="1418"/>
        </w:tabs>
        <w:adjustRightInd/>
        <w:snapToGrid/>
        <w:spacing w:after="0" w:line="400" w:lineRule="exact"/>
        <w:ind w:left="1276" w:firstLineChars="0" w:hanging="425"/>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理解</w:t>
      </w:r>
    </w:p>
    <w:p w14:paraId="2F105141" w14:textId="77777777" w:rsidR="00267BEF" w:rsidRPr="00CF37FE" w:rsidRDefault="00267BEF" w:rsidP="00CF37FE">
      <w:pPr>
        <w:pStyle w:val="a9"/>
        <w:tabs>
          <w:tab w:val="left" w:pos="1134"/>
          <w:tab w:val="left" w:pos="1418"/>
        </w:tabs>
        <w:spacing w:line="400" w:lineRule="exact"/>
        <w:ind w:left="1276" w:firstLineChars="0" w:hanging="425"/>
        <w:rPr>
          <w:rFonts w:ascii="Adobe 宋体 Std L" w:eastAsia="Adobe 宋体 Std L" w:hAnsi="Adobe 宋体 Std L"/>
          <w:sz w:val="28"/>
          <w:szCs w:val="28"/>
        </w:rPr>
      </w:pPr>
    </w:p>
    <w:p w14:paraId="2009F35F" w14:textId="77777777" w:rsidR="00267BEF" w:rsidRPr="00CF37FE" w:rsidRDefault="00267BEF" w:rsidP="00CF37FE">
      <w:pPr>
        <w:pStyle w:val="a9"/>
        <w:tabs>
          <w:tab w:val="left" w:pos="1134"/>
          <w:tab w:val="left" w:pos="1418"/>
        </w:tabs>
        <w:spacing w:line="400" w:lineRule="exact"/>
        <w:ind w:left="1276" w:firstLineChars="0" w:hanging="425"/>
        <w:rPr>
          <w:rFonts w:ascii="Adobe 宋体 Std L" w:eastAsia="Adobe 宋体 Std L" w:hAnsi="Adobe 宋体 Std L"/>
          <w:sz w:val="28"/>
          <w:szCs w:val="28"/>
        </w:rPr>
      </w:pPr>
    </w:p>
    <w:p w14:paraId="38CA454D" w14:textId="77777777" w:rsidR="00267BEF" w:rsidRPr="00CF37FE" w:rsidRDefault="00267BEF" w:rsidP="00CF37FE">
      <w:pPr>
        <w:pStyle w:val="a9"/>
        <w:widowControl w:val="0"/>
        <w:numPr>
          <w:ilvl w:val="0"/>
          <w:numId w:val="25"/>
        </w:numPr>
        <w:tabs>
          <w:tab w:val="left" w:pos="1134"/>
          <w:tab w:val="left" w:pos="1418"/>
        </w:tabs>
        <w:adjustRightInd/>
        <w:snapToGrid/>
        <w:spacing w:after="0" w:line="400" w:lineRule="exact"/>
        <w:ind w:left="1276" w:firstLineChars="0" w:hanging="425"/>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专业技巧</w:t>
      </w:r>
    </w:p>
    <w:p w14:paraId="42D160E2" w14:textId="77777777" w:rsidR="00267BEF" w:rsidRPr="00CF37FE" w:rsidRDefault="00267BEF" w:rsidP="00CF37FE">
      <w:pPr>
        <w:tabs>
          <w:tab w:val="left" w:pos="1134"/>
          <w:tab w:val="left" w:pos="1418"/>
        </w:tabs>
        <w:spacing w:line="400" w:lineRule="exact"/>
        <w:rPr>
          <w:rFonts w:ascii="Adobe 宋体 Std L" w:eastAsia="Adobe 宋体 Std L" w:hAnsi="Adobe 宋体 Std L"/>
          <w:sz w:val="28"/>
          <w:szCs w:val="28"/>
        </w:rPr>
      </w:pPr>
    </w:p>
    <w:p w14:paraId="757E83A2" w14:textId="77777777" w:rsidR="00267BEF" w:rsidRPr="00CF37FE" w:rsidRDefault="00267BEF" w:rsidP="00CF37FE">
      <w:pPr>
        <w:tabs>
          <w:tab w:val="left" w:pos="1134"/>
          <w:tab w:val="left" w:pos="1418"/>
        </w:tabs>
        <w:spacing w:line="400" w:lineRule="exact"/>
        <w:rPr>
          <w:rFonts w:ascii="Adobe 宋体 Std L" w:eastAsia="Adobe 宋体 Std L" w:hAnsi="Adobe 宋体 Std L"/>
          <w:sz w:val="28"/>
          <w:szCs w:val="28"/>
        </w:rPr>
      </w:pPr>
    </w:p>
    <w:p w14:paraId="118CCD46" w14:textId="77777777" w:rsidR="00267BEF" w:rsidRPr="00CF37FE" w:rsidRDefault="00267BEF" w:rsidP="00CF37FE">
      <w:pPr>
        <w:pStyle w:val="a9"/>
        <w:widowControl w:val="0"/>
        <w:numPr>
          <w:ilvl w:val="0"/>
          <w:numId w:val="23"/>
        </w:numPr>
        <w:tabs>
          <w:tab w:val="left" w:pos="2390"/>
        </w:tabs>
        <w:adjustRightInd/>
        <w:snapToGrid/>
        <w:spacing w:after="0" w:line="400" w:lineRule="exact"/>
        <w:ind w:firstLineChars="0"/>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小组动力评估</w:t>
      </w:r>
    </w:p>
    <w:p w14:paraId="61ABADCD" w14:textId="77777777" w:rsidR="00267BEF" w:rsidRPr="00CF37FE" w:rsidRDefault="00267BEF" w:rsidP="00CF37FE">
      <w:pPr>
        <w:pStyle w:val="a9"/>
        <w:widowControl w:val="0"/>
        <w:numPr>
          <w:ilvl w:val="0"/>
          <w:numId w:val="26"/>
        </w:numPr>
        <w:tabs>
          <w:tab w:val="left" w:pos="2390"/>
        </w:tabs>
        <w:adjustRightInd/>
        <w:snapToGrid/>
        <w:spacing w:after="0" w:line="400" w:lineRule="exact"/>
        <w:ind w:firstLineChars="0"/>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小组气氛</w:t>
      </w:r>
    </w:p>
    <w:p w14:paraId="1237743B" w14:textId="77777777" w:rsidR="00267BEF" w:rsidRPr="00CF37FE" w:rsidRDefault="00267BEF" w:rsidP="00CF37FE">
      <w:pPr>
        <w:pStyle w:val="a9"/>
        <w:tabs>
          <w:tab w:val="left" w:pos="2390"/>
        </w:tabs>
        <w:spacing w:line="400" w:lineRule="exact"/>
        <w:ind w:left="1490" w:firstLineChars="0" w:firstLine="0"/>
        <w:rPr>
          <w:rFonts w:ascii="Adobe 宋体 Std L" w:eastAsia="Adobe 宋体 Std L" w:hAnsi="Adobe 宋体 Std L"/>
          <w:sz w:val="28"/>
          <w:szCs w:val="28"/>
        </w:rPr>
      </w:pPr>
    </w:p>
    <w:p w14:paraId="7472BE57" w14:textId="77777777" w:rsidR="00267BEF" w:rsidRPr="00CF37FE" w:rsidRDefault="00267BEF" w:rsidP="00CF37FE">
      <w:pPr>
        <w:pStyle w:val="a9"/>
        <w:tabs>
          <w:tab w:val="left" w:pos="2390"/>
        </w:tabs>
        <w:spacing w:line="400" w:lineRule="exact"/>
        <w:ind w:left="1490" w:firstLineChars="0" w:firstLine="0"/>
        <w:rPr>
          <w:rFonts w:ascii="Adobe 宋体 Std L" w:eastAsia="Adobe 宋体 Std L" w:hAnsi="Adobe 宋体 Std L"/>
          <w:sz w:val="28"/>
          <w:szCs w:val="28"/>
        </w:rPr>
      </w:pPr>
    </w:p>
    <w:p w14:paraId="70FD17AC" w14:textId="77777777" w:rsidR="00267BEF" w:rsidRPr="00CF37FE" w:rsidRDefault="00267BEF" w:rsidP="00CF37FE">
      <w:pPr>
        <w:pStyle w:val="a9"/>
        <w:widowControl w:val="0"/>
        <w:numPr>
          <w:ilvl w:val="0"/>
          <w:numId w:val="26"/>
        </w:numPr>
        <w:tabs>
          <w:tab w:val="left" w:pos="2390"/>
        </w:tabs>
        <w:adjustRightInd/>
        <w:snapToGrid/>
        <w:spacing w:after="0" w:line="400" w:lineRule="exact"/>
        <w:ind w:firstLineChars="0"/>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小组互动</w:t>
      </w:r>
    </w:p>
    <w:p w14:paraId="38821C4B" w14:textId="77777777" w:rsidR="00267BEF" w:rsidRPr="00CF37FE" w:rsidRDefault="00267BEF" w:rsidP="00CF37FE">
      <w:pPr>
        <w:tabs>
          <w:tab w:val="left" w:pos="2390"/>
        </w:tabs>
        <w:spacing w:line="400" w:lineRule="exact"/>
        <w:rPr>
          <w:rFonts w:ascii="Adobe 宋体 Std L" w:eastAsia="Adobe 宋体 Std L" w:hAnsi="Adobe 宋体 Std L"/>
          <w:sz w:val="28"/>
          <w:szCs w:val="28"/>
        </w:rPr>
      </w:pPr>
    </w:p>
    <w:p w14:paraId="728437FE" w14:textId="77777777" w:rsidR="00267BEF" w:rsidRPr="00CF37FE" w:rsidRDefault="00267BEF" w:rsidP="00CF37FE">
      <w:pPr>
        <w:tabs>
          <w:tab w:val="left" w:pos="2390"/>
        </w:tabs>
        <w:spacing w:line="400" w:lineRule="exact"/>
        <w:rPr>
          <w:rFonts w:ascii="Adobe 宋体 Std L" w:eastAsia="Adobe 宋体 Std L" w:hAnsi="Adobe 宋体 Std L"/>
          <w:sz w:val="28"/>
          <w:szCs w:val="28"/>
        </w:rPr>
      </w:pPr>
    </w:p>
    <w:p w14:paraId="556507CE" w14:textId="77777777" w:rsidR="00267BEF" w:rsidRPr="00CF37FE" w:rsidRDefault="00267BEF" w:rsidP="00CF37FE">
      <w:pPr>
        <w:pStyle w:val="a9"/>
        <w:widowControl w:val="0"/>
        <w:numPr>
          <w:ilvl w:val="0"/>
          <w:numId w:val="26"/>
        </w:numPr>
        <w:tabs>
          <w:tab w:val="left" w:pos="2390"/>
        </w:tabs>
        <w:adjustRightInd/>
        <w:snapToGrid/>
        <w:spacing w:after="0" w:line="400" w:lineRule="exact"/>
        <w:ind w:firstLineChars="0"/>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个别组员表现</w:t>
      </w:r>
    </w:p>
    <w:p w14:paraId="1FE93F7B" w14:textId="77777777" w:rsidR="00267BEF" w:rsidRPr="00CF37FE" w:rsidRDefault="00267BEF" w:rsidP="00CF37FE">
      <w:pPr>
        <w:widowControl w:val="0"/>
        <w:tabs>
          <w:tab w:val="left" w:pos="2390"/>
        </w:tabs>
        <w:adjustRightInd/>
        <w:snapToGrid/>
        <w:spacing w:after="0" w:line="400" w:lineRule="exact"/>
        <w:jc w:val="both"/>
        <w:rPr>
          <w:rFonts w:ascii="Adobe 宋体 Std L" w:eastAsia="Adobe 宋体 Std L" w:hAnsi="Adobe 宋体 Std L"/>
          <w:b/>
          <w:sz w:val="28"/>
          <w:szCs w:val="28"/>
        </w:rPr>
      </w:pPr>
    </w:p>
    <w:p w14:paraId="52351CC3" w14:textId="77777777" w:rsidR="00267BEF" w:rsidRPr="00CF37FE" w:rsidRDefault="00267BEF" w:rsidP="00CF37FE">
      <w:pPr>
        <w:widowControl w:val="0"/>
        <w:tabs>
          <w:tab w:val="left" w:pos="2390"/>
        </w:tabs>
        <w:adjustRightInd/>
        <w:snapToGrid/>
        <w:spacing w:after="0" w:line="400" w:lineRule="exact"/>
        <w:jc w:val="both"/>
        <w:rPr>
          <w:rFonts w:ascii="Adobe 宋体 Std L" w:eastAsia="Adobe 宋体 Std L" w:hAnsi="Adobe 宋体 Std L"/>
          <w:b/>
          <w:sz w:val="28"/>
          <w:szCs w:val="28"/>
        </w:rPr>
      </w:pPr>
    </w:p>
    <w:p w14:paraId="5A9D3ED4" w14:textId="77777777" w:rsidR="00267BEF" w:rsidRPr="00CF37FE" w:rsidRDefault="00267BEF" w:rsidP="00CF37FE">
      <w:pPr>
        <w:widowControl w:val="0"/>
        <w:tabs>
          <w:tab w:val="left" w:pos="2390"/>
        </w:tabs>
        <w:adjustRightInd/>
        <w:snapToGrid/>
        <w:spacing w:after="0" w:line="400" w:lineRule="exact"/>
        <w:jc w:val="both"/>
        <w:rPr>
          <w:rFonts w:ascii="Adobe 宋体 Std L" w:eastAsia="Adobe 宋体 Std L" w:hAnsi="Adobe 宋体 Std L"/>
          <w:b/>
          <w:sz w:val="28"/>
          <w:szCs w:val="28"/>
        </w:rPr>
      </w:pPr>
    </w:p>
    <w:p w14:paraId="5D802A9F" w14:textId="77777777" w:rsidR="00267BEF" w:rsidRPr="00CF37FE" w:rsidRDefault="00267BEF" w:rsidP="00CF37FE">
      <w:pPr>
        <w:widowControl w:val="0"/>
        <w:tabs>
          <w:tab w:val="left" w:pos="2390"/>
        </w:tabs>
        <w:adjustRightInd/>
        <w:snapToGrid/>
        <w:spacing w:after="0" w:line="400" w:lineRule="exact"/>
        <w:jc w:val="both"/>
        <w:rPr>
          <w:rFonts w:ascii="Adobe 宋体 Std L" w:eastAsia="Adobe 宋体 Std L" w:hAnsi="Adobe 宋体 Std L"/>
          <w:b/>
          <w:sz w:val="28"/>
          <w:szCs w:val="28"/>
        </w:rPr>
      </w:pPr>
    </w:p>
    <w:p w14:paraId="18F00D46" w14:textId="77777777" w:rsidR="00267BEF" w:rsidRPr="00CF37FE" w:rsidRDefault="00267BEF" w:rsidP="00CF37FE">
      <w:pPr>
        <w:widowControl w:val="0"/>
        <w:tabs>
          <w:tab w:val="left" w:pos="2390"/>
        </w:tabs>
        <w:adjustRightInd/>
        <w:snapToGrid/>
        <w:spacing w:after="0" w:line="400" w:lineRule="exact"/>
        <w:jc w:val="both"/>
        <w:rPr>
          <w:rFonts w:ascii="Adobe 宋体 Std L" w:eastAsia="Adobe 宋体 Std L" w:hAnsi="Adobe 宋体 Std L"/>
          <w:b/>
          <w:sz w:val="28"/>
          <w:szCs w:val="28"/>
        </w:rPr>
      </w:pPr>
    </w:p>
    <w:p w14:paraId="4C3A0567" w14:textId="77777777" w:rsidR="00267BEF" w:rsidRPr="00CF37FE" w:rsidRDefault="00267BEF" w:rsidP="00CF37FE">
      <w:pPr>
        <w:widowControl w:val="0"/>
        <w:tabs>
          <w:tab w:val="left" w:pos="2390"/>
        </w:tabs>
        <w:adjustRightInd/>
        <w:snapToGrid/>
        <w:spacing w:after="0" w:line="400" w:lineRule="exact"/>
        <w:jc w:val="both"/>
        <w:rPr>
          <w:rFonts w:ascii="Adobe 宋体 Std L" w:eastAsia="Adobe 宋体 Std L" w:hAnsi="Adobe 宋体 Std L"/>
          <w:b/>
          <w:sz w:val="28"/>
          <w:szCs w:val="28"/>
        </w:rPr>
      </w:pPr>
    </w:p>
    <w:p w14:paraId="68EE2B7D" w14:textId="77777777" w:rsidR="00267BEF" w:rsidRPr="00CF37FE" w:rsidRDefault="00267BEF" w:rsidP="00CF37FE">
      <w:pPr>
        <w:widowControl w:val="0"/>
        <w:tabs>
          <w:tab w:val="left" w:pos="2390"/>
        </w:tabs>
        <w:adjustRightInd/>
        <w:snapToGrid/>
        <w:spacing w:after="0" w:line="400" w:lineRule="exact"/>
        <w:jc w:val="both"/>
        <w:rPr>
          <w:rFonts w:ascii="Adobe 宋体 Std L" w:eastAsia="Adobe 宋体 Std L" w:hAnsi="Adobe 宋体 Std L"/>
          <w:b/>
          <w:sz w:val="28"/>
          <w:szCs w:val="28"/>
        </w:rPr>
      </w:pPr>
    </w:p>
    <w:p w14:paraId="140749E8" w14:textId="77777777" w:rsidR="00267BEF" w:rsidRPr="00CF37FE" w:rsidRDefault="00267BEF" w:rsidP="00CF37FE">
      <w:pPr>
        <w:widowControl w:val="0"/>
        <w:tabs>
          <w:tab w:val="left" w:pos="2390"/>
        </w:tabs>
        <w:adjustRightInd/>
        <w:snapToGrid/>
        <w:spacing w:after="0" w:line="400" w:lineRule="exact"/>
        <w:jc w:val="both"/>
        <w:rPr>
          <w:rFonts w:ascii="Adobe 宋体 Std L" w:eastAsia="Adobe 宋体 Std L" w:hAnsi="Adobe 宋体 Std L"/>
          <w:b/>
          <w:sz w:val="28"/>
          <w:szCs w:val="28"/>
        </w:rPr>
      </w:pPr>
    </w:p>
    <w:p w14:paraId="76AB078B" w14:textId="77777777" w:rsidR="00267BEF" w:rsidRPr="00CF37FE" w:rsidRDefault="00267BEF" w:rsidP="00CF37FE">
      <w:pPr>
        <w:widowControl w:val="0"/>
        <w:tabs>
          <w:tab w:val="left" w:pos="2390"/>
        </w:tabs>
        <w:adjustRightInd/>
        <w:snapToGrid/>
        <w:spacing w:after="0" w:line="400" w:lineRule="exact"/>
        <w:jc w:val="both"/>
        <w:rPr>
          <w:rFonts w:ascii="Adobe 宋体 Std L" w:eastAsia="Adobe 宋体 Std L" w:hAnsi="Adobe 宋体 Std L"/>
          <w:b/>
          <w:sz w:val="28"/>
          <w:szCs w:val="28"/>
        </w:rPr>
      </w:pPr>
    </w:p>
    <w:p w14:paraId="1A4D5D87" w14:textId="77777777" w:rsidR="00267BEF" w:rsidRPr="00CF37FE" w:rsidRDefault="00267BEF" w:rsidP="00CF37FE">
      <w:pPr>
        <w:widowControl w:val="0"/>
        <w:tabs>
          <w:tab w:val="left" w:pos="2390"/>
        </w:tabs>
        <w:adjustRightInd/>
        <w:snapToGrid/>
        <w:spacing w:after="0" w:line="400" w:lineRule="exact"/>
        <w:jc w:val="both"/>
        <w:rPr>
          <w:rFonts w:ascii="Adobe 宋体 Std L" w:eastAsia="Adobe 宋体 Std L" w:hAnsi="Adobe 宋体 Std L"/>
          <w:b/>
          <w:sz w:val="28"/>
          <w:szCs w:val="28"/>
        </w:rPr>
      </w:pPr>
    </w:p>
    <w:p w14:paraId="2509CB9A" w14:textId="77777777" w:rsidR="00267BEF" w:rsidRPr="00CF37FE" w:rsidRDefault="00267BEF" w:rsidP="00CF37FE">
      <w:pPr>
        <w:widowControl w:val="0"/>
        <w:tabs>
          <w:tab w:val="left" w:pos="2390"/>
        </w:tabs>
        <w:adjustRightInd/>
        <w:snapToGrid/>
        <w:spacing w:after="0" w:line="400" w:lineRule="exact"/>
        <w:jc w:val="both"/>
        <w:rPr>
          <w:rFonts w:ascii="Adobe 宋体 Std L" w:eastAsia="Adobe 宋体 Std L" w:hAnsi="Adobe 宋体 Std L"/>
          <w:b/>
          <w:sz w:val="28"/>
          <w:szCs w:val="28"/>
        </w:rPr>
      </w:pPr>
    </w:p>
    <w:p w14:paraId="03D49855" w14:textId="77777777" w:rsidR="00267BEF" w:rsidRPr="00CF37FE" w:rsidRDefault="00267BEF" w:rsidP="00CF37FE">
      <w:pPr>
        <w:widowControl w:val="0"/>
        <w:tabs>
          <w:tab w:val="left" w:pos="2390"/>
        </w:tabs>
        <w:adjustRightInd/>
        <w:snapToGrid/>
        <w:spacing w:after="0" w:line="400" w:lineRule="exact"/>
        <w:jc w:val="both"/>
        <w:rPr>
          <w:rFonts w:ascii="Adobe 宋体 Std L" w:eastAsia="Adobe 宋体 Std L" w:hAnsi="Adobe 宋体 Std L"/>
          <w:b/>
          <w:sz w:val="28"/>
          <w:szCs w:val="28"/>
        </w:rPr>
      </w:pPr>
    </w:p>
    <w:p w14:paraId="0DE4B000" w14:textId="77777777" w:rsidR="00267BEF" w:rsidRPr="00CF37FE" w:rsidRDefault="00267BEF" w:rsidP="00CF37FE">
      <w:pPr>
        <w:widowControl w:val="0"/>
        <w:tabs>
          <w:tab w:val="left" w:pos="2390"/>
        </w:tabs>
        <w:adjustRightInd/>
        <w:snapToGrid/>
        <w:spacing w:after="0" w:line="400" w:lineRule="exact"/>
        <w:jc w:val="both"/>
        <w:rPr>
          <w:rFonts w:ascii="Adobe 宋体 Std L" w:eastAsia="Adobe 宋体 Std L" w:hAnsi="Adobe 宋体 Std L"/>
          <w:b/>
          <w:sz w:val="28"/>
          <w:szCs w:val="28"/>
        </w:rPr>
      </w:pPr>
    </w:p>
    <w:p w14:paraId="1940AF8B" w14:textId="77777777" w:rsidR="00267BEF" w:rsidRPr="00CF37FE" w:rsidRDefault="00267BEF" w:rsidP="00CF37FE">
      <w:pPr>
        <w:widowControl w:val="0"/>
        <w:tabs>
          <w:tab w:val="left" w:pos="2390"/>
        </w:tabs>
        <w:adjustRightInd/>
        <w:snapToGrid/>
        <w:spacing w:after="0" w:line="400" w:lineRule="exact"/>
        <w:jc w:val="both"/>
        <w:rPr>
          <w:rFonts w:ascii="Adobe 宋体 Std L" w:eastAsia="Adobe 宋体 Std L" w:hAnsi="Adobe 宋体 Std L"/>
          <w:b/>
          <w:sz w:val="28"/>
          <w:szCs w:val="28"/>
        </w:rPr>
      </w:pPr>
    </w:p>
    <w:p w14:paraId="619B1C2B" w14:textId="77777777" w:rsidR="00267BEF" w:rsidRPr="00CF37FE" w:rsidRDefault="00267BEF" w:rsidP="00CF37FE">
      <w:pPr>
        <w:widowControl w:val="0"/>
        <w:tabs>
          <w:tab w:val="left" w:pos="2390"/>
        </w:tabs>
        <w:adjustRightInd/>
        <w:snapToGrid/>
        <w:spacing w:after="0" w:line="400" w:lineRule="exact"/>
        <w:jc w:val="both"/>
        <w:rPr>
          <w:rFonts w:ascii="Adobe 宋体 Std L" w:eastAsia="Adobe 宋体 Std L" w:hAnsi="Adobe 宋体 Std L"/>
          <w:b/>
          <w:sz w:val="28"/>
          <w:szCs w:val="28"/>
        </w:rPr>
      </w:pPr>
    </w:p>
    <w:p w14:paraId="16949210" w14:textId="77777777" w:rsidR="00267BEF" w:rsidRPr="00CF37FE" w:rsidRDefault="00267BEF" w:rsidP="00CF37FE">
      <w:pPr>
        <w:widowControl w:val="0"/>
        <w:tabs>
          <w:tab w:val="left" w:pos="2390"/>
        </w:tabs>
        <w:adjustRightInd/>
        <w:snapToGrid/>
        <w:spacing w:after="0" w:line="400" w:lineRule="exact"/>
        <w:jc w:val="both"/>
        <w:rPr>
          <w:rFonts w:ascii="Adobe 宋体 Std L" w:eastAsia="Adobe 宋体 Std L" w:hAnsi="Adobe 宋体 Std L"/>
          <w:b/>
          <w:sz w:val="28"/>
          <w:szCs w:val="28"/>
        </w:rPr>
      </w:pPr>
    </w:p>
    <w:p w14:paraId="5CB42DA0" w14:textId="77777777" w:rsidR="00267BEF" w:rsidRPr="00CF37FE" w:rsidRDefault="00267BEF" w:rsidP="00CF37FE">
      <w:pPr>
        <w:widowControl w:val="0"/>
        <w:tabs>
          <w:tab w:val="left" w:pos="2390"/>
        </w:tabs>
        <w:adjustRightInd/>
        <w:snapToGrid/>
        <w:spacing w:after="0" w:line="400" w:lineRule="exact"/>
        <w:jc w:val="both"/>
        <w:rPr>
          <w:rFonts w:ascii="Adobe 宋体 Std L" w:eastAsia="Adobe 宋体 Std L" w:hAnsi="Adobe 宋体 Std L"/>
          <w:b/>
          <w:sz w:val="28"/>
          <w:szCs w:val="28"/>
        </w:rPr>
      </w:pPr>
    </w:p>
    <w:p w14:paraId="07474DB6" w14:textId="77777777" w:rsidR="00267BEF" w:rsidRPr="00CF37FE" w:rsidRDefault="00267BEF" w:rsidP="00CF37FE">
      <w:pPr>
        <w:widowControl w:val="0"/>
        <w:tabs>
          <w:tab w:val="left" w:pos="2390"/>
        </w:tabs>
        <w:adjustRightInd/>
        <w:snapToGrid/>
        <w:spacing w:after="0" w:line="400" w:lineRule="exact"/>
        <w:jc w:val="both"/>
        <w:rPr>
          <w:rFonts w:ascii="Adobe 宋体 Std L" w:eastAsia="Adobe 宋体 Std L" w:hAnsi="Adobe 宋体 Std L"/>
          <w:b/>
          <w:sz w:val="28"/>
          <w:szCs w:val="28"/>
        </w:rPr>
      </w:pPr>
    </w:p>
    <w:p w14:paraId="557CF8E3" w14:textId="77777777" w:rsidR="00267BEF" w:rsidRPr="00CF37FE" w:rsidRDefault="00267BEF" w:rsidP="00CF37FE">
      <w:pPr>
        <w:widowControl w:val="0"/>
        <w:tabs>
          <w:tab w:val="left" w:pos="2390"/>
        </w:tabs>
        <w:adjustRightInd/>
        <w:snapToGrid/>
        <w:spacing w:after="0" w:line="400" w:lineRule="exact"/>
        <w:jc w:val="both"/>
        <w:rPr>
          <w:rFonts w:ascii="Adobe 宋体 Std L" w:eastAsia="Adobe 宋体 Std L" w:hAnsi="Adobe 宋体 Std L"/>
          <w:b/>
          <w:sz w:val="28"/>
          <w:szCs w:val="28"/>
        </w:rPr>
      </w:pPr>
    </w:p>
    <w:p w14:paraId="3664F807" w14:textId="77777777" w:rsidR="00267BEF" w:rsidRPr="00CF37FE" w:rsidRDefault="00267BEF" w:rsidP="00CF37FE">
      <w:pPr>
        <w:widowControl w:val="0"/>
        <w:tabs>
          <w:tab w:val="left" w:pos="2390"/>
        </w:tabs>
        <w:adjustRightInd/>
        <w:snapToGrid/>
        <w:spacing w:after="0" w:line="400" w:lineRule="exact"/>
        <w:jc w:val="both"/>
        <w:rPr>
          <w:rFonts w:ascii="Adobe 宋体 Std L" w:eastAsia="Adobe 宋体 Std L" w:hAnsi="Adobe 宋体 Std L"/>
          <w:b/>
          <w:sz w:val="28"/>
          <w:szCs w:val="28"/>
        </w:rPr>
      </w:pPr>
    </w:p>
    <w:p w14:paraId="5A8BFD08" w14:textId="78A355B8" w:rsidR="00267BEF" w:rsidRPr="00CF37FE" w:rsidRDefault="00CC1C51" w:rsidP="00CF37FE">
      <w:pPr>
        <w:spacing w:line="400" w:lineRule="exact"/>
        <w:jc w:val="center"/>
        <w:rPr>
          <w:rFonts w:ascii="Adobe 宋体 Std L" w:eastAsia="Adobe 宋体 Std L" w:hAnsi="Adobe 宋体 Std L"/>
          <w:b/>
          <w:sz w:val="32"/>
          <w:szCs w:val="32"/>
        </w:rPr>
      </w:pPr>
      <w:r>
        <w:rPr>
          <w:rFonts w:ascii="Adobe 宋体 Std L" w:eastAsia="Adobe 宋体 Std L" w:hAnsi="Adobe 宋体 Std L" w:hint="eastAsia"/>
          <w:b/>
          <w:sz w:val="32"/>
          <w:szCs w:val="32"/>
        </w:rPr>
        <w:t>心理班会</w:t>
      </w:r>
      <w:r w:rsidR="00267BEF" w:rsidRPr="00CF37FE">
        <w:rPr>
          <w:rFonts w:ascii="Adobe 宋体 Std L" w:eastAsia="Adobe 宋体 Std L" w:hAnsi="Adobe 宋体 Std L" w:hint="eastAsia"/>
          <w:b/>
          <w:sz w:val="32"/>
          <w:szCs w:val="32"/>
        </w:rPr>
        <w:t>效果反馈表</w:t>
      </w:r>
    </w:p>
    <w:p w14:paraId="4777099A" w14:textId="77777777" w:rsidR="00267BEF" w:rsidRPr="00CF37FE" w:rsidRDefault="00267BEF" w:rsidP="00CF37FE">
      <w:pPr>
        <w:spacing w:line="400" w:lineRule="exact"/>
        <w:ind w:firstLine="435"/>
        <w:rPr>
          <w:rFonts w:ascii="Adobe 宋体 Std L" w:eastAsia="Adobe 宋体 Std L" w:hAnsi="Adobe 宋体 Std L"/>
        </w:rPr>
      </w:pPr>
      <w:r w:rsidRPr="00CF37FE">
        <w:rPr>
          <w:rFonts w:ascii="Adobe 宋体 Std L" w:eastAsia="Adobe 宋体 Std L" w:hAnsi="Adobe 宋体 Std L" w:hint="eastAsia"/>
        </w:rPr>
        <w:t>我们希望通过本问卷，了解您对本次团体的看法和感受，以便更好的开展下次团体。答案没有对错好坏之分，请如实作答。</w:t>
      </w:r>
    </w:p>
    <w:p w14:paraId="3CB82FCA" w14:textId="77777777" w:rsidR="00267BEF" w:rsidRPr="00CF37FE" w:rsidRDefault="00267BEF" w:rsidP="00CF37FE">
      <w:pPr>
        <w:widowControl w:val="0"/>
        <w:numPr>
          <w:ilvl w:val="0"/>
          <w:numId w:val="27"/>
        </w:numPr>
        <w:adjustRightInd/>
        <w:snapToGrid/>
        <w:spacing w:after="0" w:line="400" w:lineRule="exact"/>
        <w:jc w:val="both"/>
        <w:rPr>
          <w:rFonts w:ascii="Adobe 宋体 Std L" w:eastAsia="Adobe 宋体 Std L" w:hAnsi="Adobe 宋体 Std L"/>
        </w:rPr>
      </w:pPr>
      <w:r w:rsidRPr="00CF37FE">
        <w:rPr>
          <w:rFonts w:ascii="Adobe 宋体 Std L" w:eastAsia="Adobe 宋体 Std L" w:hAnsi="Adobe 宋体 Std L" w:hint="eastAsia"/>
        </w:rPr>
        <w:t>您对本次团体内容的满意度（10分为满分）</w:t>
      </w:r>
    </w:p>
    <w:p w14:paraId="010E1FDE" w14:textId="77777777" w:rsidR="00267BEF" w:rsidRPr="00CF37FE" w:rsidRDefault="00267BEF" w:rsidP="00CF37FE">
      <w:pPr>
        <w:spacing w:line="400" w:lineRule="exact"/>
        <w:rPr>
          <w:rFonts w:ascii="Adobe 宋体 Std L" w:eastAsia="Adobe 宋体 Std L" w:hAnsi="Adobe 宋体 Std L"/>
        </w:rPr>
      </w:pPr>
      <w:r w:rsidRPr="00CF37FE">
        <w:rPr>
          <w:rFonts w:ascii="Adobe 宋体 Std L" w:eastAsia="Adobe 宋体 Std L" w:hAnsi="Adobe 宋体 Std L" w:hint="eastAsia"/>
        </w:rPr>
        <w:t xml:space="preserve">1   </w:t>
      </w:r>
      <w:proofErr w:type="gramStart"/>
      <w:r w:rsidRPr="00CF37FE">
        <w:rPr>
          <w:rFonts w:ascii="Adobe 宋体 Std L" w:eastAsia="Adobe 宋体 Std L" w:hAnsi="Adobe 宋体 Std L" w:hint="eastAsia"/>
        </w:rPr>
        <w:t>2  3</w:t>
      </w:r>
      <w:proofErr w:type="gramEnd"/>
      <w:r w:rsidRPr="00CF37FE">
        <w:rPr>
          <w:rFonts w:ascii="Adobe 宋体 Std L" w:eastAsia="Adobe 宋体 Std L" w:hAnsi="Adobe 宋体 Std L" w:hint="eastAsia"/>
        </w:rPr>
        <w:t xml:space="preserve">   4   5   6   7   8   9   10</w:t>
      </w:r>
    </w:p>
    <w:p w14:paraId="15E94611" w14:textId="77777777" w:rsidR="00267BEF" w:rsidRPr="00CF37FE" w:rsidRDefault="00267BEF" w:rsidP="00CF37FE">
      <w:pPr>
        <w:spacing w:line="400" w:lineRule="exact"/>
        <w:rPr>
          <w:rFonts w:ascii="Adobe 宋体 Std L" w:eastAsia="Adobe 宋体 Std L" w:hAnsi="Adobe 宋体 Std L"/>
        </w:rPr>
      </w:pPr>
      <w:r w:rsidRPr="00CF37FE">
        <w:rPr>
          <w:rFonts w:ascii="Adobe 宋体 Std L" w:eastAsia="Adobe 宋体 Std L" w:hAnsi="Adobe 宋体 Std L" w:hint="eastAsia"/>
        </w:rPr>
        <w:t>可以改进的地方____________________________________________________________________</w:t>
      </w:r>
    </w:p>
    <w:p w14:paraId="3131B96B" w14:textId="77777777" w:rsidR="00267BEF" w:rsidRPr="00CF37FE" w:rsidRDefault="00267BEF" w:rsidP="00CF37FE">
      <w:pPr>
        <w:widowControl w:val="0"/>
        <w:numPr>
          <w:ilvl w:val="0"/>
          <w:numId w:val="27"/>
        </w:numPr>
        <w:adjustRightInd/>
        <w:snapToGrid/>
        <w:spacing w:after="0" w:line="400" w:lineRule="exact"/>
        <w:jc w:val="both"/>
        <w:rPr>
          <w:rFonts w:ascii="Adobe 宋体 Std L" w:eastAsia="Adobe 宋体 Std L" w:hAnsi="Adobe 宋体 Std L"/>
        </w:rPr>
      </w:pPr>
      <w:r w:rsidRPr="00CF37FE">
        <w:rPr>
          <w:rFonts w:ascii="Adobe 宋体 Std L" w:eastAsia="Adobe 宋体 Std L" w:hAnsi="Adobe 宋体 Std L" w:hint="eastAsia"/>
        </w:rPr>
        <w:t>您对本次团体带领者的满意度（10分为满分）</w:t>
      </w:r>
    </w:p>
    <w:p w14:paraId="5BA30889" w14:textId="77777777" w:rsidR="00267BEF" w:rsidRPr="00CF37FE" w:rsidRDefault="00267BEF" w:rsidP="00CF37FE">
      <w:pPr>
        <w:spacing w:line="400" w:lineRule="exact"/>
        <w:rPr>
          <w:rFonts w:ascii="Adobe 宋体 Std L" w:eastAsia="Adobe 宋体 Std L" w:hAnsi="Adobe 宋体 Std L"/>
        </w:rPr>
      </w:pPr>
      <w:r w:rsidRPr="00CF37FE">
        <w:rPr>
          <w:rFonts w:ascii="Adobe 宋体 Std L" w:eastAsia="Adobe 宋体 Std L" w:hAnsi="Adobe 宋体 Std L" w:hint="eastAsia"/>
        </w:rPr>
        <w:t xml:space="preserve">1   </w:t>
      </w:r>
      <w:proofErr w:type="gramStart"/>
      <w:r w:rsidRPr="00CF37FE">
        <w:rPr>
          <w:rFonts w:ascii="Adobe 宋体 Std L" w:eastAsia="Adobe 宋体 Std L" w:hAnsi="Adobe 宋体 Std L" w:hint="eastAsia"/>
        </w:rPr>
        <w:t>2  3</w:t>
      </w:r>
      <w:proofErr w:type="gramEnd"/>
      <w:r w:rsidRPr="00CF37FE">
        <w:rPr>
          <w:rFonts w:ascii="Adobe 宋体 Std L" w:eastAsia="Adobe 宋体 Std L" w:hAnsi="Adobe 宋体 Std L" w:hint="eastAsia"/>
        </w:rPr>
        <w:t xml:space="preserve">   4   5   6   7   8   9   10</w:t>
      </w:r>
    </w:p>
    <w:p w14:paraId="188B5CFB" w14:textId="77777777" w:rsidR="00267BEF" w:rsidRPr="00CF37FE" w:rsidRDefault="00267BEF" w:rsidP="00CF37FE">
      <w:pPr>
        <w:spacing w:line="400" w:lineRule="exact"/>
        <w:rPr>
          <w:rFonts w:ascii="Adobe 宋体 Std L" w:eastAsia="Adobe 宋体 Std L" w:hAnsi="Adobe 宋体 Std L"/>
        </w:rPr>
      </w:pPr>
      <w:r w:rsidRPr="00CF37FE">
        <w:rPr>
          <w:rFonts w:ascii="Adobe 宋体 Std L" w:eastAsia="Adobe 宋体 Std L" w:hAnsi="Adobe 宋体 Std L" w:hint="eastAsia"/>
        </w:rPr>
        <w:t>可以改进的地方____________________________________________________________________</w:t>
      </w:r>
    </w:p>
    <w:p w14:paraId="357AC5E0" w14:textId="77777777" w:rsidR="00267BEF" w:rsidRPr="00CF37FE" w:rsidRDefault="00267BEF" w:rsidP="00CF37FE">
      <w:pPr>
        <w:widowControl w:val="0"/>
        <w:numPr>
          <w:ilvl w:val="0"/>
          <w:numId w:val="27"/>
        </w:numPr>
        <w:adjustRightInd/>
        <w:snapToGrid/>
        <w:spacing w:after="0" w:line="400" w:lineRule="exact"/>
        <w:jc w:val="both"/>
        <w:rPr>
          <w:rFonts w:ascii="Adobe 宋体 Std L" w:eastAsia="Adobe 宋体 Std L" w:hAnsi="Adobe 宋体 Std L"/>
        </w:rPr>
      </w:pPr>
      <w:r w:rsidRPr="00CF37FE">
        <w:rPr>
          <w:rFonts w:ascii="Adobe 宋体 Std L" w:eastAsia="Adobe 宋体 Std L" w:hAnsi="Adobe 宋体 Std L" w:hint="eastAsia"/>
        </w:rPr>
        <w:t>您对本次团体活动设计的满意度（10分为满分）</w:t>
      </w:r>
    </w:p>
    <w:p w14:paraId="42060129" w14:textId="77777777" w:rsidR="00267BEF" w:rsidRPr="00CF37FE" w:rsidRDefault="00267BEF" w:rsidP="00CF37FE">
      <w:pPr>
        <w:spacing w:line="400" w:lineRule="exact"/>
        <w:rPr>
          <w:rFonts w:ascii="Adobe 宋体 Std L" w:eastAsia="Adobe 宋体 Std L" w:hAnsi="Adobe 宋体 Std L"/>
        </w:rPr>
      </w:pPr>
      <w:r w:rsidRPr="00CF37FE">
        <w:rPr>
          <w:rFonts w:ascii="Adobe 宋体 Std L" w:eastAsia="Adobe 宋体 Std L" w:hAnsi="Adobe 宋体 Std L" w:hint="eastAsia"/>
        </w:rPr>
        <w:t xml:space="preserve">1   </w:t>
      </w:r>
      <w:proofErr w:type="gramStart"/>
      <w:r w:rsidRPr="00CF37FE">
        <w:rPr>
          <w:rFonts w:ascii="Adobe 宋体 Std L" w:eastAsia="Adobe 宋体 Std L" w:hAnsi="Adobe 宋体 Std L" w:hint="eastAsia"/>
        </w:rPr>
        <w:t>2  3</w:t>
      </w:r>
      <w:proofErr w:type="gramEnd"/>
      <w:r w:rsidRPr="00CF37FE">
        <w:rPr>
          <w:rFonts w:ascii="Adobe 宋体 Std L" w:eastAsia="Adobe 宋体 Std L" w:hAnsi="Adobe 宋体 Std L" w:hint="eastAsia"/>
        </w:rPr>
        <w:t xml:space="preserve">   4   5   6   7   8   9   10</w:t>
      </w:r>
    </w:p>
    <w:p w14:paraId="7B67531D" w14:textId="77777777" w:rsidR="00267BEF" w:rsidRPr="00CF37FE" w:rsidRDefault="00267BEF" w:rsidP="00CF37FE">
      <w:pPr>
        <w:spacing w:line="400" w:lineRule="exact"/>
        <w:rPr>
          <w:rFonts w:ascii="Adobe 宋体 Std L" w:eastAsia="Adobe 宋体 Std L" w:hAnsi="Adobe 宋体 Std L"/>
        </w:rPr>
      </w:pPr>
      <w:r w:rsidRPr="00CF37FE">
        <w:rPr>
          <w:rFonts w:ascii="Adobe 宋体 Std L" w:eastAsia="Adobe 宋体 Std L" w:hAnsi="Adobe 宋体 Std L" w:hint="eastAsia"/>
        </w:rPr>
        <w:lastRenderedPageBreak/>
        <w:t>可以改进的地方____________________________________________________________________</w:t>
      </w:r>
    </w:p>
    <w:p w14:paraId="45EC7BD7" w14:textId="77777777" w:rsidR="00267BEF" w:rsidRPr="00CF37FE" w:rsidRDefault="00267BEF" w:rsidP="00CF37FE">
      <w:pPr>
        <w:spacing w:line="400" w:lineRule="exact"/>
        <w:rPr>
          <w:rFonts w:ascii="Adobe 宋体 Std L" w:eastAsia="Adobe 宋体 Std L" w:hAnsi="Adobe 宋体 Std L"/>
        </w:rPr>
      </w:pPr>
      <w:r w:rsidRPr="00CF37FE">
        <w:rPr>
          <w:rFonts w:ascii="Adobe 宋体 Std L" w:eastAsia="Adobe 宋体 Std L" w:hAnsi="Adobe 宋体 Std L" w:hint="eastAsia"/>
        </w:rPr>
        <w:t>4.您对本次团体自我表现的满意度（10分为满分）</w:t>
      </w:r>
    </w:p>
    <w:p w14:paraId="1C57CE22" w14:textId="77777777" w:rsidR="00267BEF" w:rsidRPr="00CF37FE" w:rsidRDefault="00267BEF" w:rsidP="00CF37FE">
      <w:pPr>
        <w:spacing w:line="400" w:lineRule="exact"/>
        <w:rPr>
          <w:rFonts w:ascii="Adobe 宋体 Std L" w:eastAsia="Adobe 宋体 Std L" w:hAnsi="Adobe 宋体 Std L"/>
        </w:rPr>
      </w:pPr>
      <w:r w:rsidRPr="00CF37FE">
        <w:rPr>
          <w:rFonts w:ascii="Adobe 宋体 Std L" w:eastAsia="Adobe 宋体 Std L" w:hAnsi="Adobe 宋体 Std L" w:hint="eastAsia"/>
        </w:rPr>
        <w:t xml:space="preserve">1   </w:t>
      </w:r>
      <w:proofErr w:type="gramStart"/>
      <w:r w:rsidRPr="00CF37FE">
        <w:rPr>
          <w:rFonts w:ascii="Adobe 宋体 Std L" w:eastAsia="Adobe 宋体 Std L" w:hAnsi="Adobe 宋体 Std L" w:hint="eastAsia"/>
        </w:rPr>
        <w:t>2  3</w:t>
      </w:r>
      <w:proofErr w:type="gramEnd"/>
      <w:r w:rsidRPr="00CF37FE">
        <w:rPr>
          <w:rFonts w:ascii="Adobe 宋体 Std L" w:eastAsia="Adobe 宋体 Std L" w:hAnsi="Adobe 宋体 Std L" w:hint="eastAsia"/>
        </w:rPr>
        <w:t xml:space="preserve">   4   5   6   7   8   9   10</w:t>
      </w:r>
    </w:p>
    <w:p w14:paraId="6F8BBED2" w14:textId="77777777" w:rsidR="00267BEF" w:rsidRPr="00CF37FE" w:rsidRDefault="00267BEF" w:rsidP="00CF37FE">
      <w:pPr>
        <w:spacing w:line="400" w:lineRule="exact"/>
        <w:rPr>
          <w:rFonts w:ascii="Adobe 宋体 Std L" w:eastAsia="Adobe 宋体 Std L" w:hAnsi="Adobe 宋体 Std L"/>
        </w:rPr>
      </w:pPr>
      <w:r w:rsidRPr="00CF37FE">
        <w:rPr>
          <w:rFonts w:ascii="Adobe 宋体 Std L" w:eastAsia="Adobe 宋体 Std L" w:hAnsi="Adobe 宋体 Std L" w:hint="eastAsia"/>
        </w:rPr>
        <w:t>可以改进的地方____________________________________________________________________</w:t>
      </w:r>
    </w:p>
    <w:p w14:paraId="5F2481A3" w14:textId="77777777" w:rsidR="00267BEF" w:rsidRPr="00CF37FE" w:rsidRDefault="00267BEF" w:rsidP="00CF37FE">
      <w:pPr>
        <w:spacing w:line="400" w:lineRule="exact"/>
        <w:rPr>
          <w:rFonts w:ascii="Adobe 宋体 Std L" w:eastAsia="Adobe 宋体 Std L" w:hAnsi="Adobe 宋体 Std L"/>
        </w:rPr>
      </w:pPr>
      <w:r w:rsidRPr="00CF37FE">
        <w:rPr>
          <w:rFonts w:ascii="Adobe 宋体 Std L" w:eastAsia="Adobe 宋体 Std L" w:hAnsi="Adobe 宋体 Std L" w:hint="eastAsia"/>
        </w:rPr>
        <w:t>5.今天课程中，您最喜欢的活动是__________________________________________________</w:t>
      </w:r>
    </w:p>
    <w:p w14:paraId="168E3417" w14:textId="77777777" w:rsidR="00267BEF" w:rsidRPr="00CF37FE" w:rsidRDefault="00267BEF" w:rsidP="00CF37FE">
      <w:pPr>
        <w:spacing w:line="400" w:lineRule="exact"/>
        <w:rPr>
          <w:rFonts w:ascii="Adobe 宋体 Std L" w:eastAsia="Adobe 宋体 Std L" w:hAnsi="Adobe 宋体 Std L"/>
        </w:rPr>
      </w:pPr>
      <w:r w:rsidRPr="00CF37FE">
        <w:rPr>
          <w:rFonts w:ascii="Adobe 宋体 Std L" w:eastAsia="Adobe 宋体 Std L" w:hAnsi="Adobe 宋体 Std L" w:hint="eastAsia"/>
        </w:rPr>
        <w:t>6.对于今天的课程，您感到_____________</w:t>
      </w:r>
    </w:p>
    <w:p w14:paraId="68712314" w14:textId="77777777" w:rsidR="00267BEF" w:rsidRPr="00CF37FE" w:rsidRDefault="00267BEF" w:rsidP="00CF37FE">
      <w:pPr>
        <w:spacing w:line="400" w:lineRule="exact"/>
        <w:rPr>
          <w:rFonts w:ascii="Adobe 宋体 Std L" w:eastAsia="Adobe 宋体 Std L" w:hAnsi="Adobe 宋体 Std L"/>
        </w:rPr>
      </w:pPr>
      <w:r w:rsidRPr="00CF37FE">
        <w:rPr>
          <w:rFonts w:ascii="Adobe 宋体 Std L" w:eastAsia="Adobe 宋体 Std L" w:hAnsi="Adobe 宋体 Std L" w:hint="eastAsia"/>
        </w:rPr>
        <w:t>1）很有收获     2）有一点收获      3）一般      4）没什么收获     5）完全没收获</w:t>
      </w:r>
    </w:p>
    <w:p w14:paraId="575BB678" w14:textId="77777777" w:rsidR="00267BEF" w:rsidRPr="00CF37FE" w:rsidRDefault="00267BEF" w:rsidP="00CF37FE">
      <w:pPr>
        <w:spacing w:line="400" w:lineRule="exact"/>
        <w:rPr>
          <w:rFonts w:ascii="Adobe 宋体 Std L" w:eastAsia="Adobe 宋体 Std L" w:hAnsi="Adobe 宋体 Std L"/>
        </w:rPr>
      </w:pPr>
      <w:r w:rsidRPr="00CF37FE">
        <w:rPr>
          <w:rFonts w:ascii="Adobe 宋体 Std L" w:eastAsia="Adobe 宋体 Std L" w:hAnsi="Adobe 宋体 Std L" w:hint="eastAsia"/>
        </w:rPr>
        <w:t>如果有收获，请具体列举：1)______________________________</w:t>
      </w:r>
    </w:p>
    <w:p w14:paraId="7473EB43" w14:textId="77777777" w:rsidR="00267BEF" w:rsidRPr="00CF37FE" w:rsidRDefault="00267BEF" w:rsidP="00CF37FE">
      <w:pPr>
        <w:spacing w:line="400" w:lineRule="exact"/>
        <w:rPr>
          <w:rFonts w:ascii="Adobe 宋体 Std L" w:eastAsia="Adobe 宋体 Std L" w:hAnsi="Adobe 宋体 Std L"/>
        </w:rPr>
      </w:pPr>
      <w:r w:rsidRPr="00CF37FE">
        <w:rPr>
          <w:rFonts w:ascii="Adobe 宋体 Std L" w:eastAsia="Adobe 宋体 Std L" w:hAnsi="Adobe 宋体 Std L" w:hint="eastAsia"/>
        </w:rPr>
        <w:t xml:space="preserve">                        2)______________________________</w:t>
      </w:r>
    </w:p>
    <w:p w14:paraId="1E156918" w14:textId="77777777" w:rsidR="00267BEF" w:rsidRPr="00CF37FE" w:rsidRDefault="00267BEF" w:rsidP="00CF37FE">
      <w:pPr>
        <w:spacing w:line="400" w:lineRule="exact"/>
        <w:rPr>
          <w:rFonts w:ascii="Adobe 宋体 Std L" w:eastAsia="Adobe 宋体 Std L" w:hAnsi="Adobe 宋体 Std L"/>
        </w:rPr>
      </w:pPr>
      <w:r w:rsidRPr="00CF37FE">
        <w:rPr>
          <w:rFonts w:ascii="Adobe 宋体 Std L" w:eastAsia="Adobe 宋体 Std L" w:hAnsi="Adobe 宋体 Std L" w:hint="eastAsia"/>
        </w:rPr>
        <w:t xml:space="preserve">                        3)______________________________</w:t>
      </w:r>
    </w:p>
    <w:p w14:paraId="366D8C05" w14:textId="77777777" w:rsidR="00267BEF" w:rsidRPr="00CF37FE" w:rsidRDefault="00267BEF" w:rsidP="00CF37FE">
      <w:pPr>
        <w:spacing w:line="400" w:lineRule="exact"/>
        <w:rPr>
          <w:rFonts w:ascii="Adobe 宋体 Std L" w:eastAsia="Adobe 宋体 Std L" w:hAnsi="Adobe 宋体 Std L"/>
        </w:rPr>
      </w:pPr>
    </w:p>
    <w:p w14:paraId="23A16E8A" w14:textId="406C546A" w:rsidR="00267BEF" w:rsidRPr="00CF37FE" w:rsidRDefault="00267BEF" w:rsidP="00CF37FE">
      <w:pPr>
        <w:widowControl w:val="0"/>
        <w:numPr>
          <w:ilvl w:val="0"/>
          <w:numId w:val="28"/>
        </w:numPr>
        <w:adjustRightInd/>
        <w:snapToGrid/>
        <w:spacing w:after="0" w:line="400" w:lineRule="exact"/>
        <w:jc w:val="both"/>
        <w:rPr>
          <w:rFonts w:ascii="Adobe 宋体 Std L" w:eastAsia="Adobe 宋体 Std L" w:hAnsi="Adobe 宋体 Std L"/>
        </w:rPr>
      </w:pPr>
      <w:r w:rsidRPr="00CF37FE">
        <w:rPr>
          <w:rFonts w:ascii="Adobe 宋体 Std L" w:eastAsia="Adobe 宋体 Std L" w:hAnsi="Adobe 宋体 Std L" w:hint="eastAsia"/>
        </w:rPr>
        <w:t>您对</w:t>
      </w:r>
      <w:r w:rsidR="00CC1C51">
        <w:rPr>
          <w:rFonts w:ascii="Adobe 宋体 Std L" w:eastAsia="Adobe 宋体 Std L" w:hAnsi="Adobe 宋体 Std L" w:hint="eastAsia"/>
        </w:rPr>
        <w:t>班会</w:t>
      </w:r>
      <w:r w:rsidRPr="00CF37FE">
        <w:rPr>
          <w:rFonts w:ascii="Adobe 宋体 Std L" w:eastAsia="Adobe 宋体 Std L" w:hAnsi="Adobe 宋体 Std L" w:hint="eastAsia"/>
        </w:rPr>
        <w:t>带领者的评语？</w:t>
      </w:r>
    </w:p>
    <w:p w14:paraId="031A6BFE" w14:textId="77777777" w:rsidR="00267BEF" w:rsidRPr="00CF37FE" w:rsidRDefault="00267BEF" w:rsidP="00CF37FE">
      <w:pPr>
        <w:spacing w:line="400" w:lineRule="exact"/>
        <w:rPr>
          <w:rFonts w:ascii="Adobe 宋体 Std L" w:eastAsia="Adobe 宋体 Std L" w:hAnsi="Adobe 宋体 Std L"/>
        </w:rPr>
      </w:pPr>
    </w:p>
    <w:p w14:paraId="27ADAA2B" w14:textId="77777777" w:rsidR="00267BEF" w:rsidRPr="00CF37FE" w:rsidRDefault="00267BEF" w:rsidP="00CF37FE">
      <w:pPr>
        <w:spacing w:line="400" w:lineRule="exact"/>
        <w:rPr>
          <w:rFonts w:ascii="Adobe 宋体 Std L" w:eastAsia="Adobe 宋体 Std L" w:hAnsi="Adobe 宋体 Std L"/>
        </w:rPr>
      </w:pPr>
    </w:p>
    <w:p w14:paraId="4C66049F" w14:textId="77777777" w:rsidR="00267BEF" w:rsidRPr="00CF37FE" w:rsidRDefault="00267BEF" w:rsidP="00CF37FE">
      <w:pPr>
        <w:spacing w:line="400" w:lineRule="exact"/>
        <w:rPr>
          <w:rFonts w:ascii="Adobe 宋体 Std L" w:eastAsia="Adobe 宋体 Std L" w:hAnsi="Adobe 宋体 Std L"/>
        </w:rPr>
      </w:pPr>
    </w:p>
    <w:p w14:paraId="00CC1FCF" w14:textId="77777777" w:rsidR="00267BEF" w:rsidRPr="00CF37FE" w:rsidRDefault="00267BEF" w:rsidP="00CF37FE">
      <w:pPr>
        <w:spacing w:line="400" w:lineRule="exact"/>
        <w:rPr>
          <w:rFonts w:ascii="Adobe 宋体 Std L" w:eastAsia="Adobe 宋体 Std L" w:hAnsi="Adobe 宋体 Std L"/>
        </w:rPr>
      </w:pPr>
    </w:p>
    <w:p w14:paraId="31ECE5B9" w14:textId="00DAF943" w:rsidR="00267BEF" w:rsidRPr="00CF37FE" w:rsidRDefault="00267BEF" w:rsidP="00CF37FE">
      <w:pPr>
        <w:widowControl w:val="0"/>
        <w:numPr>
          <w:ilvl w:val="0"/>
          <w:numId w:val="28"/>
        </w:numPr>
        <w:adjustRightInd/>
        <w:snapToGrid/>
        <w:spacing w:after="0" w:line="400" w:lineRule="exact"/>
        <w:jc w:val="both"/>
        <w:rPr>
          <w:rFonts w:ascii="Adobe 宋体 Std L" w:eastAsia="Adobe 宋体 Std L" w:hAnsi="Adobe 宋体 Std L"/>
        </w:rPr>
      </w:pPr>
      <w:r w:rsidRPr="00CF37FE">
        <w:rPr>
          <w:rFonts w:ascii="Adobe 宋体 Std L" w:eastAsia="Adobe 宋体 Std L" w:hAnsi="Adobe 宋体 Std L" w:hint="eastAsia"/>
        </w:rPr>
        <w:t>对于本次</w:t>
      </w:r>
      <w:r w:rsidR="00CC1C51">
        <w:rPr>
          <w:rFonts w:ascii="Adobe 宋体 Std L" w:eastAsia="Adobe 宋体 Std L" w:hAnsi="Adobe 宋体 Std L" w:hint="eastAsia"/>
        </w:rPr>
        <w:t>班会</w:t>
      </w:r>
      <w:r w:rsidRPr="00CF37FE">
        <w:rPr>
          <w:rFonts w:ascii="Adobe 宋体 Std L" w:eastAsia="Adobe 宋体 Std L" w:hAnsi="Adobe 宋体 Std L" w:hint="eastAsia"/>
        </w:rPr>
        <w:t>内容，您最需要的帮助是什么？</w:t>
      </w:r>
    </w:p>
    <w:p w14:paraId="6835B369" w14:textId="77777777" w:rsidR="00267BEF" w:rsidRPr="00CF37FE" w:rsidRDefault="00267BEF" w:rsidP="00CF37FE">
      <w:pPr>
        <w:spacing w:line="400" w:lineRule="exact"/>
        <w:rPr>
          <w:rFonts w:ascii="Adobe 宋体 Std L" w:eastAsia="Adobe 宋体 Std L" w:hAnsi="Adobe 宋体 Std L"/>
        </w:rPr>
      </w:pPr>
    </w:p>
    <w:p w14:paraId="6F30BA3E" w14:textId="77777777" w:rsidR="00267BEF" w:rsidRPr="00CF37FE" w:rsidRDefault="00267BEF" w:rsidP="00CF37FE">
      <w:pPr>
        <w:spacing w:line="400" w:lineRule="exact"/>
        <w:rPr>
          <w:rFonts w:ascii="Adobe 宋体 Std L" w:eastAsia="Adobe 宋体 Std L" w:hAnsi="Adobe 宋体 Std L"/>
        </w:rPr>
      </w:pPr>
    </w:p>
    <w:p w14:paraId="3B65BEAE" w14:textId="77777777" w:rsidR="00267BEF" w:rsidRPr="00CF37FE" w:rsidRDefault="00267BEF" w:rsidP="00CF37FE">
      <w:pPr>
        <w:spacing w:line="400" w:lineRule="exact"/>
        <w:rPr>
          <w:rFonts w:ascii="Adobe 宋体 Std L" w:eastAsia="Adobe 宋体 Std L" w:hAnsi="Adobe 宋体 Std L"/>
        </w:rPr>
      </w:pPr>
    </w:p>
    <w:p w14:paraId="4950F140" w14:textId="77777777" w:rsidR="00267BEF" w:rsidRPr="00CF37FE" w:rsidRDefault="00267BEF" w:rsidP="00CF37FE">
      <w:pPr>
        <w:spacing w:line="400" w:lineRule="exact"/>
        <w:rPr>
          <w:rFonts w:ascii="Adobe 宋体 Std L" w:eastAsia="Adobe 宋体 Std L" w:hAnsi="Adobe 宋体 Std L"/>
        </w:rPr>
      </w:pPr>
    </w:p>
    <w:p w14:paraId="41440E80" w14:textId="77777777" w:rsidR="00267BEF" w:rsidRPr="00CF37FE" w:rsidRDefault="00267BEF" w:rsidP="00CF37FE">
      <w:pPr>
        <w:widowControl w:val="0"/>
        <w:numPr>
          <w:ilvl w:val="0"/>
          <w:numId w:val="28"/>
        </w:numPr>
        <w:adjustRightInd/>
        <w:snapToGrid/>
        <w:spacing w:after="0" w:line="400" w:lineRule="exact"/>
        <w:jc w:val="both"/>
        <w:rPr>
          <w:rFonts w:ascii="Adobe 宋体 Std L" w:eastAsia="Adobe 宋体 Std L" w:hAnsi="Adobe 宋体 Std L"/>
        </w:rPr>
      </w:pPr>
      <w:r w:rsidRPr="00CF37FE">
        <w:rPr>
          <w:rFonts w:ascii="Adobe 宋体 Std L" w:eastAsia="Adobe 宋体 Std L" w:hAnsi="Adobe 宋体 Std L" w:hint="eastAsia"/>
        </w:rPr>
        <w:lastRenderedPageBreak/>
        <w:t>您的建议</w:t>
      </w:r>
    </w:p>
    <w:p w14:paraId="6AED0DB4" w14:textId="77777777" w:rsidR="00267BEF" w:rsidRPr="00CF37FE" w:rsidRDefault="00267BEF" w:rsidP="00CF37FE">
      <w:pPr>
        <w:spacing w:line="400" w:lineRule="exact"/>
        <w:rPr>
          <w:rFonts w:ascii="Adobe 宋体 Std L" w:eastAsia="Adobe 宋体 Std L" w:hAnsi="Adobe 宋体 Std L"/>
        </w:rPr>
      </w:pPr>
    </w:p>
    <w:p w14:paraId="23339DFD" w14:textId="77777777" w:rsidR="00267BEF" w:rsidRPr="00CF37FE" w:rsidRDefault="00267BEF" w:rsidP="00CF37FE">
      <w:pPr>
        <w:spacing w:line="400" w:lineRule="exact"/>
        <w:rPr>
          <w:rFonts w:ascii="Adobe 宋体 Std L" w:eastAsia="Adobe 宋体 Std L" w:hAnsi="Adobe 宋体 Std L"/>
        </w:rPr>
      </w:pPr>
    </w:p>
    <w:p w14:paraId="0E40C675" w14:textId="77777777" w:rsidR="00267BEF" w:rsidRPr="00CF37FE" w:rsidRDefault="00267BEF" w:rsidP="00CF37FE">
      <w:pPr>
        <w:spacing w:line="400" w:lineRule="exact"/>
        <w:rPr>
          <w:rFonts w:ascii="Adobe 宋体 Std L" w:eastAsia="Adobe 宋体 Std L" w:hAnsi="Adobe 宋体 Std L"/>
        </w:rPr>
      </w:pPr>
      <w:r w:rsidRPr="00CF37FE">
        <w:rPr>
          <w:rFonts w:ascii="Adobe 宋体 Std L" w:eastAsia="Adobe 宋体 Std L" w:hAnsi="Adobe 宋体 Std L" w:hint="eastAsia"/>
        </w:rPr>
        <w:t xml:space="preserve">                                                                                          ——</w:t>
      </w:r>
      <w:proofErr w:type="gramStart"/>
      <w:r w:rsidRPr="00CF37FE">
        <w:rPr>
          <w:rFonts w:ascii="Adobe 宋体 Std L" w:eastAsia="Adobe 宋体 Std L" w:hAnsi="Adobe 宋体 Std L" w:hint="eastAsia"/>
        </w:rPr>
        <w:t>——</w:t>
      </w:r>
      <w:proofErr w:type="gramEnd"/>
      <w:r w:rsidRPr="00CF37FE">
        <w:rPr>
          <w:rFonts w:ascii="Adobe 宋体 Std L" w:eastAsia="Adobe 宋体 Std L" w:hAnsi="Adobe 宋体 Std L" w:hint="eastAsia"/>
        </w:rPr>
        <w:t>谢谢您的配合！</w:t>
      </w:r>
    </w:p>
    <w:p w14:paraId="660A3E49" w14:textId="77777777" w:rsidR="00267BEF" w:rsidRPr="00CF37FE" w:rsidRDefault="00267BEF" w:rsidP="00CF37FE">
      <w:pPr>
        <w:spacing w:line="400" w:lineRule="exact"/>
        <w:rPr>
          <w:rFonts w:ascii="Adobe 宋体 Std L" w:eastAsia="Adobe 宋体 Std L" w:hAnsi="Adobe 宋体 Std L"/>
        </w:rPr>
      </w:pPr>
    </w:p>
    <w:p w14:paraId="320450CF" w14:textId="77777777" w:rsidR="00267BEF" w:rsidRPr="00CF37FE" w:rsidRDefault="00267BEF" w:rsidP="00CF37FE">
      <w:pPr>
        <w:spacing w:line="400" w:lineRule="exact"/>
        <w:rPr>
          <w:rFonts w:ascii="Adobe 宋体 Std L" w:eastAsia="Adobe 宋体 Std L" w:hAnsi="Adobe 宋体 Std L"/>
        </w:rPr>
      </w:pPr>
    </w:p>
    <w:p w14:paraId="6A9CEA51" w14:textId="7493BE23" w:rsidR="00267BEF" w:rsidRPr="00CF37FE" w:rsidRDefault="00CC1C51" w:rsidP="00CF37FE">
      <w:pPr>
        <w:spacing w:line="400" w:lineRule="exact"/>
        <w:jc w:val="center"/>
        <w:rPr>
          <w:rFonts w:ascii="Adobe 宋体 Std L" w:eastAsia="Adobe 宋体 Std L" w:hAnsi="Adobe 宋体 Std L"/>
          <w:sz w:val="30"/>
          <w:szCs w:val="30"/>
        </w:rPr>
      </w:pPr>
      <w:r>
        <w:rPr>
          <w:rFonts w:ascii="Adobe 宋体 Std L" w:eastAsia="Adobe 宋体 Std L" w:hAnsi="Adobe 宋体 Std L" w:hint="eastAsia"/>
          <w:sz w:val="30"/>
          <w:szCs w:val="30"/>
        </w:rPr>
        <w:t>心理班会</w:t>
      </w:r>
      <w:r w:rsidR="00267BEF" w:rsidRPr="00CF37FE">
        <w:rPr>
          <w:rFonts w:ascii="Adobe 宋体 Std L" w:eastAsia="Adobe 宋体 Std L" w:hAnsi="Adobe 宋体 Std L" w:hint="eastAsia"/>
          <w:sz w:val="30"/>
          <w:szCs w:val="30"/>
        </w:rPr>
        <w:t>效果评估表</w:t>
      </w:r>
    </w:p>
    <w:p w14:paraId="20D60C74" w14:textId="77777777" w:rsidR="00267BEF" w:rsidRPr="00CF37FE" w:rsidRDefault="00267BEF" w:rsidP="00CF37FE">
      <w:pPr>
        <w:spacing w:line="400" w:lineRule="exact"/>
        <w:rPr>
          <w:rFonts w:ascii="Adobe 宋体 Std L" w:eastAsia="Adobe 宋体 Std L" w:hAnsi="Adobe 宋体 Std L"/>
          <w:szCs w:val="21"/>
        </w:rPr>
      </w:pPr>
      <w:r w:rsidRPr="00CF37FE">
        <w:rPr>
          <w:rFonts w:ascii="Adobe 宋体 Std L" w:eastAsia="Adobe 宋体 Std L" w:hAnsi="Adobe 宋体 Std L" w:hint="eastAsia"/>
          <w:szCs w:val="21"/>
        </w:rPr>
        <w:t>亲爱的成员们：</w:t>
      </w:r>
    </w:p>
    <w:p w14:paraId="4EA88E9D" w14:textId="77777777" w:rsidR="00267BEF" w:rsidRPr="00CF37FE" w:rsidRDefault="00267BEF" w:rsidP="00CF37FE">
      <w:pPr>
        <w:spacing w:line="400" w:lineRule="exact"/>
        <w:ind w:firstLine="420"/>
        <w:rPr>
          <w:rFonts w:ascii="Adobe 宋体 Std L" w:eastAsia="Adobe 宋体 Std L" w:hAnsi="Adobe 宋体 Std L"/>
          <w:szCs w:val="21"/>
        </w:rPr>
      </w:pPr>
      <w:r w:rsidRPr="00CF37FE">
        <w:rPr>
          <w:rFonts w:ascii="Adobe 宋体 Std L" w:eastAsia="Adobe 宋体 Std L" w:hAnsi="Adobe 宋体 Std L" w:hint="eastAsia"/>
          <w:szCs w:val="21"/>
        </w:rPr>
        <w:t>再次感谢您们的参与，</w:t>
      </w:r>
      <w:r w:rsidRPr="00CF37FE">
        <w:rPr>
          <w:rFonts w:ascii="Adobe 宋体 Std L" w:eastAsia="Adobe 宋体 Std L" w:hAnsi="Adobe 宋体 Std L"/>
          <w:szCs w:val="21"/>
        </w:rPr>
        <w:t>9</w:t>
      </w:r>
      <w:r w:rsidRPr="00CF37FE">
        <w:rPr>
          <w:rFonts w:ascii="Adobe 宋体 Std L" w:eastAsia="Adobe 宋体 Std L" w:hAnsi="Adobe 宋体 Std L" w:hint="eastAsia"/>
          <w:szCs w:val="21"/>
        </w:rPr>
        <w:t>次的团体辅导已经结束了，我们要</w:t>
      </w:r>
      <w:proofErr w:type="gramStart"/>
      <w:r w:rsidRPr="00CF37FE">
        <w:rPr>
          <w:rFonts w:ascii="Adobe 宋体 Std L" w:eastAsia="Adobe 宋体 Std L" w:hAnsi="Adobe 宋体 Std L" w:hint="eastAsia"/>
          <w:szCs w:val="21"/>
        </w:rPr>
        <w:t>对团辅的</w:t>
      </w:r>
      <w:proofErr w:type="gramEnd"/>
      <w:r w:rsidRPr="00CF37FE">
        <w:rPr>
          <w:rFonts w:ascii="Adobe 宋体 Std L" w:eastAsia="Adobe 宋体 Std L" w:hAnsi="Adobe 宋体 Std L" w:hint="eastAsia"/>
          <w:szCs w:val="21"/>
        </w:rPr>
        <w:t>效果进行调查统计，请根据您在团体辅导中的</w:t>
      </w:r>
      <w:r w:rsidRPr="00CF37FE">
        <w:rPr>
          <w:rFonts w:ascii="Adobe 宋体 Std L" w:eastAsia="Adobe 宋体 Std L" w:hAnsi="Adobe 宋体 Std L" w:hint="eastAsia"/>
          <w:b/>
          <w:szCs w:val="21"/>
          <w:u w:val="single"/>
        </w:rPr>
        <w:t>真实感受</w:t>
      </w:r>
      <w:r w:rsidRPr="00CF37FE">
        <w:rPr>
          <w:rFonts w:ascii="Adobe 宋体 Std L" w:eastAsia="Adobe 宋体 Std L" w:hAnsi="Adobe 宋体 Std L" w:hint="eastAsia"/>
          <w:szCs w:val="21"/>
        </w:rPr>
        <w:t>在相应序号上打“√”。</w:t>
      </w:r>
    </w:p>
    <w:p w14:paraId="3373FA06" w14:textId="77777777" w:rsidR="00267BEF" w:rsidRPr="00CF37FE" w:rsidRDefault="00267BEF" w:rsidP="00CF37FE">
      <w:pPr>
        <w:pStyle w:val="a9"/>
        <w:widowControl w:val="0"/>
        <w:numPr>
          <w:ilvl w:val="0"/>
          <w:numId w:val="32"/>
        </w:numPr>
        <w:adjustRightInd/>
        <w:snapToGrid/>
        <w:spacing w:after="0" w:line="400" w:lineRule="exact"/>
        <w:ind w:firstLineChars="0"/>
        <w:jc w:val="both"/>
        <w:rPr>
          <w:rFonts w:ascii="Adobe 宋体 Std L" w:eastAsia="Adobe 宋体 Std L" w:hAnsi="Adobe 宋体 Std L"/>
          <w:b/>
          <w:sz w:val="24"/>
        </w:rPr>
      </w:pPr>
      <w:r w:rsidRPr="00CF37FE">
        <w:rPr>
          <w:rFonts w:ascii="Adobe 宋体 Std L" w:eastAsia="Adobe 宋体 Std L" w:hAnsi="Adobe 宋体 Std L" w:hint="eastAsia"/>
          <w:b/>
          <w:sz w:val="24"/>
        </w:rPr>
        <w:t>基本情况</w:t>
      </w:r>
    </w:p>
    <w:tbl>
      <w:tblPr>
        <w:tblW w:w="91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26"/>
        <w:gridCol w:w="5400"/>
        <w:gridCol w:w="1288"/>
      </w:tblGrid>
      <w:tr w:rsidR="00267BEF" w:rsidRPr="00CF37FE" w14:paraId="2CB86812" w14:textId="77777777" w:rsidTr="00267BEF">
        <w:trPr>
          <w:jc w:val="center"/>
        </w:trPr>
        <w:tc>
          <w:tcPr>
            <w:tcW w:w="2426" w:type="dxa"/>
            <w:vAlign w:val="center"/>
          </w:tcPr>
          <w:p w14:paraId="034B7B9F" w14:textId="77777777" w:rsidR="00267BEF" w:rsidRPr="00CF37FE" w:rsidRDefault="00267BEF" w:rsidP="00CF37FE">
            <w:pPr>
              <w:spacing w:line="400" w:lineRule="exact"/>
              <w:jc w:val="center"/>
              <w:rPr>
                <w:rFonts w:ascii="Adobe 宋体 Std L" w:eastAsia="Adobe 宋体 Std L" w:hAnsi="Adobe 宋体 Std L" w:cs="宋体"/>
                <w:b/>
                <w:bCs/>
                <w:sz w:val="18"/>
                <w:szCs w:val="18"/>
              </w:rPr>
            </w:pPr>
            <w:r w:rsidRPr="00CF37FE">
              <w:rPr>
                <w:rFonts w:ascii="Adobe 宋体 Std L" w:eastAsia="Adobe 宋体 Std L" w:hAnsi="Adobe 宋体 Std L" w:cs="宋体" w:hint="eastAsia"/>
                <w:b/>
                <w:bCs/>
                <w:sz w:val="18"/>
                <w:szCs w:val="18"/>
              </w:rPr>
              <w:t>题目</w:t>
            </w:r>
          </w:p>
        </w:tc>
        <w:tc>
          <w:tcPr>
            <w:tcW w:w="5400" w:type="dxa"/>
            <w:vAlign w:val="center"/>
          </w:tcPr>
          <w:p w14:paraId="01D22229" w14:textId="77777777" w:rsidR="00267BEF" w:rsidRPr="00CF37FE" w:rsidRDefault="00267BEF" w:rsidP="00CF37FE">
            <w:pPr>
              <w:spacing w:line="400" w:lineRule="exact"/>
              <w:jc w:val="center"/>
              <w:rPr>
                <w:rFonts w:ascii="Adobe 宋体 Std L" w:eastAsia="Adobe 宋体 Std L" w:hAnsi="Adobe 宋体 Std L" w:cs="宋体"/>
                <w:b/>
                <w:bCs/>
                <w:sz w:val="18"/>
                <w:szCs w:val="18"/>
              </w:rPr>
            </w:pPr>
            <w:r w:rsidRPr="00CF37FE">
              <w:rPr>
                <w:rFonts w:ascii="Adobe 宋体 Std L" w:eastAsia="Adobe 宋体 Std L" w:hAnsi="Adobe 宋体 Std L" w:cs="宋体" w:hint="eastAsia"/>
                <w:b/>
                <w:bCs/>
                <w:sz w:val="18"/>
                <w:szCs w:val="18"/>
              </w:rPr>
              <w:t>选项</w:t>
            </w:r>
          </w:p>
        </w:tc>
        <w:tc>
          <w:tcPr>
            <w:tcW w:w="1288" w:type="dxa"/>
            <w:vAlign w:val="center"/>
          </w:tcPr>
          <w:p w14:paraId="7575367E" w14:textId="77777777" w:rsidR="00267BEF" w:rsidRPr="00CF37FE" w:rsidRDefault="00267BEF" w:rsidP="00CF37FE">
            <w:pPr>
              <w:spacing w:line="400" w:lineRule="exact"/>
              <w:jc w:val="center"/>
              <w:rPr>
                <w:rFonts w:ascii="Adobe 宋体 Std L" w:eastAsia="Adobe 宋体 Std L" w:hAnsi="Adobe 宋体 Std L" w:cs="宋体"/>
                <w:b/>
                <w:bCs/>
                <w:sz w:val="18"/>
                <w:szCs w:val="18"/>
              </w:rPr>
            </w:pPr>
            <w:r w:rsidRPr="00CF37FE">
              <w:rPr>
                <w:rFonts w:ascii="Adobe 宋体 Std L" w:eastAsia="Adobe 宋体 Std L" w:hAnsi="Adobe 宋体 Std L" w:cs="宋体" w:hint="eastAsia"/>
                <w:b/>
                <w:bCs/>
                <w:sz w:val="18"/>
                <w:szCs w:val="18"/>
              </w:rPr>
              <w:t>答案</w:t>
            </w:r>
          </w:p>
        </w:tc>
      </w:tr>
      <w:tr w:rsidR="00267BEF" w:rsidRPr="00CF37FE" w14:paraId="25D64500" w14:textId="77777777" w:rsidTr="00267BEF">
        <w:trPr>
          <w:jc w:val="center"/>
        </w:trPr>
        <w:tc>
          <w:tcPr>
            <w:tcW w:w="2426" w:type="dxa"/>
            <w:vAlign w:val="center"/>
          </w:tcPr>
          <w:p w14:paraId="397D46E4" w14:textId="77777777" w:rsidR="00267BEF" w:rsidRPr="00CF37FE" w:rsidRDefault="00267BEF" w:rsidP="00CF37FE">
            <w:pPr>
              <w:spacing w:line="400" w:lineRule="exact"/>
              <w:rPr>
                <w:rFonts w:ascii="Adobe 宋体 Std L" w:eastAsia="Adobe 宋体 Std L" w:hAnsi="Adobe 宋体 Std L" w:cs="宋体"/>
                <w:sz w:val="18"/>
                <w:szCs w:val="18"/>
              </w:rPr>
            </w:pPr>
            <w:r w:rsidRPr="00CF37FE">
              <w:rPr>
                <w:rFonts w:ascii="Adobe 宋体 Std L" w:eastAsia="Adobe 宋体 Std L" w:hAnsi="Adobe 宋体 Std L" w:cs="宋体"/>
                <w:sz w:val="18"/>
                <w:szCs w:val="18"/>
              </w:rPr>
              <w:t>1.1</w:t>
            </w:r>
            <w:r w:rsidRPr="00CF37FE">
              <w:rPr>
                <w:rFonts w:ascii="Adobe 宋体 Std L" w:eastAsia="Adobe 宋体 Std L" w:hAnsi="Adobe 宋体 Std L" w:cs="宋体" w:hint="eastAsia"/>
                <w:sz w:val="18"/>
                <w:szCs w:val="18"/>
              </w:rPr>
              <w:t>性别</w:t>
            </w:r>
          </w:p>
        </w:tc>
        <w:tc>
          <w:tcPr>
            <w:tcW w:w="5400" w:type="dxa"/>
          </w:tcPr>
          <w:p w14:paraId="16157631" w14:textId="77777777" w:rsidR="00267BEF" w:rsidRPr="00CF37FE" w:rsidRDefault="00267BEF" w:rsidP="00CF37FE">
            <w:pPr>
              <w:spacing w:line="400" w:lineRule="exact"/>
              <w:rPr>
                <w:rFonts w:ascii="Adobe 宋体 Std L" w:eastAsia="Adobe 宋体 Std L" w:hAnsi="Adobe 宋体 Std L" w:cs="宋体"/>
                <w:sz w:val="18"/>
                <w:szCs w:val="18"/>
              </w:rPr>
            </w:pPr>
            <w:r w:rsidRPr="00CF37FE">
              <w:rPr>
                <w:rFonts w:ascii="Adobe 宋体 Std L" w:eastAsia="Adobe 宋体 Std L" w:hAnsi="Adobe 宋体 Std L" w:cs="宋体"/>
                <w:sz w:val="18"/>
                <w:szCs w:val="18"/>
              </w:rPr>
              <w:t>1.</w:t>
            </w:r>
            <w:r w:rsidRPr="00CF37FE">
              <w:rPr>
                <w:rFonts w:ascii="Adobe 宋体 Std L" w:eastAsia="Adobe 宋体 Std L" w:hAnsi="Adobe 宋体 Std L" w:cs="宋体" w:hint="eastAsia"/>
                <w:sz w:val="18"/>
                <w:szCs w:val="18"/>
              </w:rPr>
              <w:t>男</w:t>
            </w:r>
            <w:r w:rsidRPr="00CF37FE">
              <w:rPr>
                <w:rFonts w:ascii="Adobe 宋体 Std L" w:eastAsia="Adobe 宋体 Std L" w:hAnsi="Adobe 宋体 Std L" w:cs="宋体"/>
                <w:sz w:val="18"/>
                <w:szCs w:val="18"/>
              </w:rPr>
              <w:t xml:space="preserve">    2.</w:t>
            </w:r>
            <w:r w:rsidRPr="00CF37FE">
              <w:rPr>
                <w:rFonts w:ascii="Adobe 宋体 Std L" w:eastAsia="Adobe 宋体 Std L" w:hAnsi="Adobe 宋体 Std L" w:cs="宋体" w:hint="eastAsia"/>
                <w:sz w:val="18"/>
                <w:szCs w:val="18"/>
              </w:rPr>
              <w:t>女</w:t>
            </w:r>
          </w:p>
        </w:tc>
        <w:tc>
          <w:tcPr>
            <w:tcW w:w="1288" w:type="dxa"/>
          </w:tcPr>
          <w:p w14:paraId="5063F5B7" w14:textId="77777777" w:rsidR="00267BEF" w:rsidRPr="00CF37FE" w:rsidRDefault="00267BEF" w:rsidP="00CF37FE">
            <w:pPr>
              <w:spacing w:line="400" w:lineRule="exact"/>
              <w:rPr>
                <w:rFonts w:ascii="Adobe 宋体 Std L" w:eastAsia="Adobe 宋体 Std L" w:hAnsi="Adobe 宋体 Std L" w:cs="宋体"/>
                <w:sz w:val="18"/>
                <w:szCs w:val="18"/>
              </w:rPr>
            </w:pPr>
          </w:p>
        </w:tc>
      </w:tr>
      <w:tr w:rsidR="00267BEF" w:rsidRPr="00CF37FE" w14:paraId="30BC7235" w14:textId="77777777" w:rsidTr="00267BEF">
        <w:trPr>
          <w:jc w:val="center"/>
        </w:trPr>
        <w:tc>
          <w:tcPr>
            <w:tcW w:w="2426" w:type="dxa"/>
            <w:vAlign w:val="center"/>
          </w:tcPr>
          <w:p w14:paraId="2821CA79" w14:textId="77777777" w:rsidR="00267BEF" w:rsidRPr="00CF37FE" w:rsidRDefault="00267BEF" w:rsidP="00CF37FE">
            <w:pPr>
              <w:spacing w:line="400" w:lineRule="exact"/>
              <w:rPr>
                <w:rFonts w:ascii="Adobe 宋体 Std L" w:eastAsia="Adobe 宋体 Std L" w:hAnsi="Adobe 宋体 Std L" w:cs="宋体"/>
                <w:sz w:val="18"/>
                <w:szCs w:val="18"/>
              </w:rPr>
            </w:pPr>
            <w:r w:rsidRPr="00CF37FE">
              <w:rPr>
                <w:rFonts w:ascii="Adobe 宋体 Std L" w:eastAsia="Adobe 宋体 Std L" w:hAnsi="Adobe 宋体 Std L" w:cs="宋体"/>
                <w:sz w:val="18"/>
                <w:szCs w:val="18"/>
              </w:rPr>
              <w:t>1.2</w:t>
            </w:r>
            <w:r w:rsidRPr="00CF37FE">
              <w:rPr>
                <w:rFonts w:ascii="Adobe 宋体 Std L" w:eastAsia="Adobe 宋体 Std L" w:hAnsi="Adobe 宋体 Std L" w:cs="宋体" w:hint="eastAsia"/>
                <w:sz w:val="18"/>
                <w:szCs w:val="18"/>
              </w:rPr>
              <w:t>入学前户籍类型</w:t>
            </w:r>
          </w:p>
        </w:tc>
        <w:tc>
          <w:tcPr>
            <w:tcW w:w="5400" w:type="dxa"/>
          </w:tcPr>
          <w:p w14:paraId="336143A6" w14:textId="77777777" w:rsidR="00267BEF" w:rsidRPr="00CF37FE" w:rsidRDefault="00267BEF" w:rsidP="00CF37FE">
            <w:pPr>
              <w:spacing w:line="400" w:lineRule="exact"/>
              <w:rPr>
                <w:rFonts w:ascii="Adobe 宋体 Std L" w:eastAsia="Adobe 宋体 Std L" w:hAnsi="Adobe 宋体 Std L" w:cs="宋体"/>
                <w:sz w:val="18"/>
                <w:szCs w:val="18"/>
              </w:rPr>
            </w:pPr>
            <w:r w:rsidRPr="00CF37FE">
              <w:rPr>
                <w:rFonts w:ascii="Adobe 宋体 Std L" w:eastAsia="Adobe 宋体 Std L" w:hAnsi="Adobe 宋体 Std L" w:cs="宋体"/>
                <w:sz w:val="18"/>
                <w:szCs w:val="18"/>
              </w:rPr>
              <w:t>1.</w:t>
            </w:r>
            <w:r w:rsidRPr="00CF37FE">
              <w:rPr>
                <w:rFonts w:ascii="Adobe 宋体 Std L" w:eastAsia="Adobe 宋体 Std L" w:hAnsi="Adobe 宋体 Std L" w:cs="宋体" w:hint="eastAsia"/>
                <w:sz w:val="18"/>
                <w:szCs w:val="18"/>
              </w:rPr>
              <w:t>农业户口</w:t>
            </w:r>
            <w:r w:rsidRPr="00CF37FE">
              <w:rPr>
                <w:rFonts w:ascii="Adobe 宋体 Std L" w:eastAsia="Adobe 宋体 Std L" w:hAnsi="Adobe 宋体 Std L" w:cs="宋体"/>
                <w:sz w:val="18"/>
                <w:szCs w:val="18"/>
              </w:rPr>
              <w:t xml:space="preserve">   2.</w:t>
            </w:r>
            <w:r w:rsidRPr="00CF37FE">
              <w:rPr>
                <w:rFonts w:ascii="Adobe 宋体 Std L" w:eastAsia="Adobe 宋体 Std L" w:hAnsi="Adobe 宋体 Std L" w:cs="宋体" w:hint="eastAsia"/>
                <w:sz w:val="18"/>
                <w:szCs w:val="18"/>
              </w:rPr>
              <w:t>非农业户口</w:t>
            </w:r>
          </w:p>
        </w:tc>
        <w:tc>
          <w:tcPr>
            <w:tcW w:w="1288" w:type="dxa"/>
          </w:tcPr>
          <w:p w14:paraId="356CF9EB" w14:textId="77777777" w:rsidR="00267BEF" w:rsidRPr="00CF37FE" w:rsidRDefault="00267BEF" w:rsidP="00CF37FE">
            <w:pPr>
              <w:spacing w:line="400" w:lineRule="exact"/>
              <w:rPr>
                <w:rFonts w:ascii="Adobe 宋体 Std L" w:eastAsia="Adobe 宋体 Std L" w:hAnsi="Adobe 宋体 Std L" w:cs="宋体"/>
                <w:sz w:val="18"/>
                <w:szCs w:val="18"/>
              </w:rPr>
            </w:pPr>
          </w:p>
        </w:tc>
      </w:tr>
      <w:tr w:rsidR="00267BEF" w:rsidRPr="00CF37FE" w14:paraId="5A82F4D9" w14:textId="77777777" w:rsidTr="00267BEF">
        <w:trPr>
          <w:jc w:val="center"/>
        </w:trPr>
        <w:tc>
          <w:tcPr>
            <w:tcW w:w="2426" w:type="dxa"/>
            <w:vAlign w:val="center"/>
          </w:tcPr>
          <w:p w14:paraId="487619D2" w14:textId="77777777" w:rsidR="00267BEF" w:rsidRPr="00CF37FE" w:rsidRDefault="00267BEF" w:rsidP="00CF37FE">
            <w:pPr>
              <w:spacing w:line="400" w:lineRule="exact"/>
              <w:rPr>
                <w:rFonts w:ascii="Adobe 宋体 Std L" w:eastAsia="Adobe 宋体 Std L" w:hAnsi="Adobe 宋体 Std L" w:cs="宋体"/>
                <w:sz w:val="18"/>
                <w:szCs w:val="18"/>
              </w:rPr>
            </w:pPr>
            <w:r w:rsidRPr="00CF37FE">
              <w:rPr>
                <w:rFonts w:ascii="Adobe 宋体 Std L" w:eastAsia="Adobe 宋体 Std L" w:hAnsi="Adobe 宋体 Std L" w:cs="宋体"/>
                <w:sz w:val="18"/>
                <w:szCs w:val="18"/>
              </w:rPr>
              <w:t>1.3</w:t>
            </w:r>
            <w:r w:rsidRPr="00CF37FE">
              <w:rPr>
                <w:rFonts w:ascii="Adobe 宋体 Std L" w:eastAsia="Adobe 宋体 Std L" w:hAnsi="Adobe 宋体 Std L" w:cs="宋体" w:hint="eastAsia"/>
                <w:sz w:val="18"/>
                <w:szCs w:val="18"/>
              </w:rPr>
              <w:t>政治面貌</w:t>
            </w:r>
          </w:p>
        </w:tc>
        <w:tc>
          <w:tcPr>
            <w:tcW w:w="5400" w:type="dxa"/>
          </w:tcPr>
          <w:p w14:paraId="75C95A76" w14:textId="77777777" w:rsidR="00267BEF" w:rsidRPr="00CF37FE" w:rsidRDefault="00267BEF" w:rsidP="00CF37FE">
            <w:pPr>
              <w:widowControl w:val="0"/>
              <w:numPr>
                <w:ilvl w:val="0"/>
                <w:numId w:val="29"/>
              </w:numPr>
              <w:adjustRightInd/>
              <w:snapToGrid/>
              <w:spacing w:after="0" w:line="400" w:lineRule="exact"/>
              <w:jc w:val="both"/>
              <w:rPr>
                <w:rFonts w:ascii="Adobe 宋体 Std L" w:eastAsia="Adobe 宋体 Std L" w:hAnsi="Adobe 宋体 Std L" w:cs="宋体"/>
                <w:sz w:val="18"/>
                <w:szCs w:val="18"/>
              </w:rPr>
            </w:pPr>
            <w:r w:rsidRPr="00CF37FE">
              <w:rPr>
                <w:rFonts w:ascii="Adobe 宋体 Std L" w:eastAsia="Adobe 宋体 Std L" w:hAnsi="Adobe 宋体 Std L" w:cs="宋体" w:hint="eastAsia"/>
                <w:sz w:val="18"/>
                <w:szCs w:val="18"/>
              </w:rPr>
              <w:t>中共（预备）党员</w:t>
            </w:r>
            <w:r w:rsidRPr="00CF37FE">
              <w:rPr>
                <w:rFonts w:ascii="Adobe 宋体 Std L" w:eastAsia="Adobe 宋体 Std L" w:hAnsi="Adobe 宋体 Std L" w:cs="宋体"/>
                <w:sz w:val="18"/>
                <w:szCs w:val="18"/>
              </w:rPr>
              <w:t xml:space="preserve">     2.</w:t>
            </w:r>
            <w:r w:rsidRPr="00CF37FE">
              <w:rPr>
                <w:rFonts w:ascii="Adobe 宋体 Std L" w:eastAsia="Adobe 宋体 Std L" w:hAnsi="Adobe 宋体 Std L" w:cs="宋体" w:hint="eastAsia"/>
                <w:sz w:val="18"/>
                <w:szCs w:val="18"/>
              </w:rPr>
              <w:t>共青团员</w:t>
            </w:r>
            <w:r w:rsidRPr="00CF37FE">
              <w:rPr>
                <w:rFonts w:ascii="Adobe 宋体 Std L" w:eastAsia="Adobe 宋体 Std L" w:hAnsi="Adobe 宋体 Std L" w:cs="宋体"/>
                <w:sz w:val="18"/>
                <w:szCs w:val="18"/>
              </w:rPr>
              <w:t xml:space="preserve">        3.</w:t>
            </w:r>
            <w:r w:rsidRPr="00CF37FE">
              <w:rPr>
                <w:rFonts w:ascii="Adobe 宋体 Std L" w:eastAsia="Adobe 宋体 Std L" w:hAnsi="Adobe 宋体 Std L" w:cs="宋体" w:hint="eastAsia"/>
                <w:sz w:val="18"/>
                <w:szCs w:val="18"/>
              </w:rPr>
              <w:t>入党积极分子</w:t>
            </w:r>
            <w:r w:rsidRPr="00CF37FE">
              <w:rPr>
                <w:rFonts w:ascii="Adobe 宋体 Std L" w:eastAsia="Adobe 宋体 Std L" w:hAnsi="Adobe 宋体 Std L" w:cs="宋体"/>
                <w:sz w:val="18"/>
                <w:szCs w:val="18"/>
              </w:rPr>
              <w:t xml:space="preserve"> </w:t>
            </w:r>
          </w:p>
          <w:p w14:paraId="48A06484" w14:textId="77777777" w:rsidR="00267BEF" w:rsidRPr="00CF37FE" w:rsidRDefault="00267BEF" w:rsidP="00CF37FE">
            <w:pPr>
              <w:spacing w:line="400" w:lineRule="exact"/>
              <w:rPr>
                <w:rFonts w:ascii="Adobe 宋体 Std L" w:eastAsia="Adobe 宋体 Std L" w:hAnsi="Adobe 宋体 Std L" w:cs="宋体"/>
                <w:sz w:val="18"/>
                <w:szCs w:val="18"/>
              </w:rPr>
            </w:pPr>
            <w:r w:rsidRPr="00CF37FE">
              <w:rPr>
                <w:rFonts w:ascii="Adobe 宋体 Std L" w:eastAsia="Adobe 宋体 Std L" w:hAnsi="Adobe 宋体 Std L" w:cs="宋体"/>
                <w:sz w:val="18"/>
                <w:szCs w:val="18"/>
              </w:rPr>
              <w:t>4.</w:t>
            </w:r>
            <w:r w:rsidRPr="00CF37FE">
              <w:rPr>
                <w:rFonts w:ascii="Adobe 宋体 Std L" w:eastAsia="Adobe 宋体 Std L" w:hAnsi="Adobe 宋体 Std L" w:cs="宋体" w:hint="eastAsia"/>
                <w:sz w:val="18"/>
                <w:szCs w:val="18"/>
              </w:rPr>
              <w:t>民主党派成员</w:t>
            </w:r>
            <w:r w:rsidRPr="00CF37FE">
              <w:rPr>
                <w:rFonts w:ascii="Adobe 宋体 Std L" w:eastAsia="Adobe 宋体 Std L" w:hAnsi="Adobe 宋体 Std L" w:cs="宋体"/>
                <w:sz w:val="18"/>
                <w:szCs w:val="18"/>
              </w:rPr>
              <w:t xml:space="preserve">         5.</w:t>
            </w:r>
            <w:r w:rsidRPr="00CF37FE">
              <w:rPr>
                <w:rFonts w:ascii="Adobe 宋体 Std L" w:eastAsia="Adobe 宋体 Std L" w:hAnsi="Adobe 宋体 Std L" w:cs="宋体" w:hint="eastAsia"/>
                <w:sz w:val="18"/>
                <w:szCs w:val="18"/>
              </w:rPr>
              <w:t>群众（普通公民）</w:t>
            </w:r>
          </w:p>
        </w:tc>
        <w:tc>
          <w:tcPr>
            <w:tcW w:w="1288" w:type="dxa"/>
          </w:tcPr>
          <w:p w14:paraId="4C3CFB56" w14:textId="77777777" w:rsidR="00267BEF" w:rsidRPr="00CF37FE" w:rsidRDefault="00267BEF" w:rsidP="00CF37FE">
            <w:pPr>
              <w:spacing w:line="400" w:lineRule="exact"/>
              <w:rPr>
                <w:rFonts w:ascii="Adobe 宋体 Std L" w:eastAsia="Adobe 宋体 Std L" w:hAnsi="Adobe 宋体 Std L" w:cs="宋体"/>
                <w:sz w:val="18"/>
                <w:szCs w:val="18"/>
              </w:rPr>
            </w:pPr>
          </w:p>
        </w:tc>
      </w:tr>
      <w:tr w:rsidR="00267BEF" w:rsidRPr="00CF37FE" w14:paraId="3EDBACC2" w14:textId="77777777" w:rsidTr="00267BEF">
        <w:trPr>
          <w:trHeight w:val="597"/>
          <w:jc w:val="center"/>
        </w:trPr>
        <w:tc>
          <w:tcPr>
            <w:tcW w:w="2426" w:type="dxa"/>
            <w:vAlign w:val="center"/>
          </w:tcPr>
          <w:p w14:paraId="6CF8042B" w14:textId="77777777" w:rsidR="00267BEF" w:rsidRPr="00CF37FE" w:rsidRDefault="00267BEF" w:rsidP="00CF37FE">
            <w:pPr>
              <w:spacing w:line="400" w:lineRule="exact"/>
              <w:rPr>
                <w:rFonts w:ascii="Adobe 宋体 Std L" w:eastAsia="Adobe 宋体 Std L" w:hAnsi="Adobe 宋体 Std L" w:cs="宋体"/>
                <w:sz w:val="18"/>
                <w:szCs w:val="18"/>
              </w:rPr>
            </w:pPr>
            <w:r w:rsidRPr="00CF37FE">
              <w:rPr>
                <w:rFonts w:ascii="Adobe 宋体 Std L" w:eastAsia="Adobe 宋体 Std L" w:hAnsi="Adobe 宋体 Std L" w:cs="宋体"/>
                <w:sz w:val="18"/>
                <w:szCs w:val="18"/>
              </w:rPr>
              <w:t>1.4</w:t>
            </w:r>
            <w:r w:rsidRPr="00CF37FE">
              <w:rPr>
                <w:rFonts w:ascii="Adobe 宋体 Std L" w:eastAsia="Adobe 宋体 Std L" w:hAnsi="Adobe 宋体 Std L" w:cs="宋体" w:hint="eastAsia"/>
                <w:sz w:val="18"/>
                <w:szCs w:val="18"/>
              </w:rPr>
              <w:t>学科类别</w:t>
            </w:r>
          </w:p>
        </w:tc>
        <w:tc>
          <w:tcPr>
            <w:tcW w:w="5400" w:type="dxa"/>
          </w:tcPr>
          <w:p w14:paraId="01C4CF93" w14:textId="77777777" w:rsidR="00267BEF" w:rsidRPr="00CF37FE" w:rsidRDefault="00267BEF" w:rsidP="00CF37FE">
            <w:pPr>
              <w:spacing w:line="400" w:lineRule="exact"/>
              <w:rPr>
                <w:rFonts w:ascii="Adobe 宋体 Std L" w:eastAsia="Adobe 宋体 Std L" w:hAnsi="Adobe 宋体 Std L" w:cs="宋体"/>
                <w:sz w:val="18"/>
                <w:szCs w:val="18"/>
              </w:rPr>
            </w:pPr>
            <w:r w:rsidRPr="00CF37FE">
              <w:rPr>
                <w:rFonts w:ascii="Adobe 宋体 Std L" w:eastAsia="Adobe 宋体 Std L" w:hAnsi="Adobe 宋体 Std L" w:cs="宋体"/>
                <w:sz w:val="18"/>
                <w:szCs w:val="18"/>
              </w:rPr>
              <w:t>1.</w:t>
            </w:r>
            <w:r w:rsidRPr="00CF37FE">
              <w:rPr>
                <w:rFonts w:ascii="Adobe 宋体 Std L" w:eastAsia="Adobe 宋体 Std L" w:hAnsi="Adobe 宋体 Std L" w:cs="宋体" w:hint="eastAsia"/>
                <w:sz w:val="18"/>
                <w:szCs w:val="18"/>
              </w:rPr>
              <w:t>哲学</w:t>
            </w:r>
            <w:r w:rsidRPr="00CF37FE">
              <w:rPr>
                <w:rFonts w:ascii="Adobe 宋体 Std L" w:eastAsia="Adobe 宋体 Std L" w:hAnsi="Adobe 宋体 Std L" w:cs="宋体"/>
                <w:sz w:val="18"/>
                <w:szCs w:val="18"/>
              </w:rPr>
              <w:t xml:space="preserve"> 2.</w:t>
            </w:r>
            <w:r w:rsidRPr="00CF37FE">
              <w:rPr>
                <w:rFonts w:ascii="Adobe 宋体 Std L" w:eastAsia="Adobe 宋体 Std L" w:hAnsi="Adobe 宋体 Std L" w:cs="宋体" w:hint="eastAsia"/>
                <w:sz w:val="18"/>
                <w:szCs w:val="18"/>
              </w:rPr>
              <w:t>经济学</w:t>
            </w:r>
            <w:r w:rsidRPr="00CF37FE">
              <w:rPr>
                <w:rFonts w:ascii="Adobe 宋体 Std L" w:eastAsia="Adobe 宋体 Std L" w:hAnsi="Adobe 宋体 Std L" w:cs="宋体"/>
                <w:sz w:val="18"/>
                <w:szCs w:val="18"/>
              </w:rPr>
              <w:t xml:space="preserve">  3.</w:t>
            </w:r>
            <w:r w:rsidRPr="00CF37FE">
              <w:rPr>
                <w:rFonts w:ascii="Adobe 宋体 Std L" w:eastAsia="Adobe 宋体 Std L" w:hAnsi="Adobe 宋体 Std L" w:cs="宋体" w:hint="eastAsia"/>
                <w:sz w:val="18"/>
                <w:szCs w:val="18"/>
              </w:rPr>
              <w:t>法学</w:t>
            </w:r>
            <w:r w:rsidRPr="00CF37FE">
              <w:rPr>
                <w:rFonts w:ascii="Adobe 宋体 Std L" w:eastAsia="Adobe 宋体 Std L" w:hAnsi="Adobe 宋体 Std L" w:cs="宋体"/>
                <w:sz w:val="18"/>
                <w:szCs w:val="18"/>
              </w:rPr>
              <w:t xml:space="preserve"> 4.</w:t>
            </w:r>
            <w:r w:rsidRPr="00CF37FE">
              <w:rPr>
                <w:rFonts w:ascii="Adobe 宋体 Std L" w:eastAsia="Adobe 宋体 Std L" w:hAnsi="Adobe 宋体 Std L" w:cs="宋体" w:hint="eastAsia"/>
                <w:sz w:val="18"/>
                <w:szCs w:val="18"/>
              </w:rPr>
              <w:t>教育学</w:t>
            </w:r>
            <w:r w:rsidRPr="00CF37FE">
              <w:rPr>
                <w:rFonts w:ascii="Adobe 宋体 Std L" w:eastAsia="Adobe 宋体 Std L" w:hAnsi="Adobe 宋体 Std L" w:cs="宋体"/>
                <w:sz w:val="18"/>
                <w:szCs w:val="18"/>
              </w:rPr>
              <w:t xml:space="preserve"> 5.</w:t>
            </w:r>
            <w:r w:rsidRPr="00CF37FE">
              <w:rPr>
                <w:rFonts w:ascii="Adobe 宋体 Std L" w:eastAsia="Adobe 宋体 Std L" w:hAnsi="Adobe 宋体 Std L" w:cs="宋体" w:hint="eastAsia"/>
                <w:sz w:val="18"/>
                <w:szCs w:val="18"/>
              </w:rPr>
              <w:t>文学</w:t>
            </w:r>
            <w:r w:rsidRPr="00CF37FE">
              <w:rPr>
                <w:rFonts w:ascii="Adobe 宋体 Std L" w:eastAsia="Adobe 宋体 Std L" w:hAnsi="Adobe 宋体 Std L" w:cs="宋体"/>
                <w:sz w:val="18"/>
                <w:szCs w:val="18"/>
              </w:rPr>
              <w:t xml:space="preserve">   6.</w:t>
            </w:r>
            <w:r w:rsidRPr="00CF37FE">
              <w:rPr>
                <w:rFonts w:ascii="Adobe 宋体 Std L" w:eastAsia="Adobe 宋体 Std L" w:hAnsi="Adobe 宋体 Std L" w:cs="宋体" w:hint="eastAsia"/>
                <w:sz w:val="18"/>
                <w:szCs w:val="18"/>
              </w:rPr>
              <w:t>历史学</w:t>
            </w:r>
            <w:r w:rsidRPr="00CF37FE">
              <w:rPr>
                <w:rFonts w:ascii="Adobe 宋体 Std L" w:eastAsia="Adobe 宋体 Std L" w:hAnsi="Adobe 宋体 Std L" w:cs="宋体"/>
                <w:sz w:val="18"/>
                <w:szCs w:val="18"/>
              </w:rPr>
              <w:t xml:space="preserve"> 7.</w:t>
            </w:r>
            <w:r w:rsidRPr="00CF37FE">
              <w:rPr>
                <w:rFonts w:ascii="Adobe 宋体 Std L" w:eastAsia="Adobe 宋体 Std L" w:hAnsi="Adobe 宋体 Std L" w:cs="宋体" w:hint="eastAsia"/>
                <w:sz w:val="18"/>
                <w:szCs w:val="18"/>
              </w:rPr>
              <w:t>理学</w:t>
            </w:r>
            <w:r w:rsidRPr="00CF37FE">
              <w:rPr>
                <w:rFonts w:ascii="Adobe 宋体 Std L" w:eastAsia="Adobe 宋体 Std L" w:hAnsi="Adobe 宋体 Std L" w:cs="宋体"/>
                <w:sz w:val="18"/>
                <w:szCs w:val="18"/>
              </w:rPr>
              <w:t xml:space="preserve"> 8.</w:t>
            </w:r>
            <w:r w:rsidRPr="00CF37FE">
              <w:rPr>
                <w:rFonts w:ascii="Adobe 宋体 Std L" w:eastAsia="Adobe 宋体 Std L" w:hAnsi="Adobe 宋体 Std L" w:cs="宋体" w:hint="eastAsia"/>
                <w:sz w:val="18"/>
                <w:szCs w:val="18"/>
              </w:rPr>
              <w:t>工学</w:t>
            </w:r>
            <w:r w:rsidRPr="00CF37FE">
              <w:rPr>
                <w:rFonts w:ascii="Adobe 宋体 Std L" w:eastAsia="Adobe 宋体 Std L" w:hAnsi="Adobe 宋体 Std L" w:cs="宋体"/>
                <w:sz w:val="18"/>
                <w:szCs w:val="18"/>
              </w:rPr>
              <w:t xml:space="preserve">  9.</w:t>
            </w:r>
            <w:r w:rsidRPr="00CF37FE">
              <w:rPr>
                <w:rFonts w:ascii="Adobe 宋体 Std L" w:eastAsia="Adobe 宋体 Std L" w:hAnsi="Adobe 宋体 Std L" w:cs="宋体" w:hint="eastAsia"/>
                <w:sz w:val="18"/>
                <w:szCs w:val="18"/>
              </w:rPr>
              <w:t>农学</w:t>
            </w:r>
            <w:r w:rsidRPr="00CF37FE">
              <w:rPr>
                <w:rFonts w:ascii="Adobe 宋体 Std L" w:eastAsia="Adobe 宋体 Std L" w:hAnsi="Adobe 宋体 Std L" w:cs="宋体"/>
                <w:sz w:val="18"/>
                <w:szCs w:val="18"/>
              </w:rPr>
              <w:t xml:space="preserve"> 10.</w:t>
            </w:r>
            <w:r w:rsidRPr="00CF37FE">
              <w:rPr>
                <w:rFonts w:ascii="Adobe 宋体 Std L" w:eastAsia="Adobe 宋体 Std L" w:hAnsi="Adobe 宋体 Std L" w:cs="宋体" w:hint="eastAsia"/>
                <w:sz w:val="18"/>
                <w:szCs w:val="18"/>
              </w:rPr>
              <w:t>医学</w:t>
            </w:r>
            <w:r w:rsidRPr="00CF37FE">
              <w:rPr>
                <w:rFonts w:ascii="Adobe 宋体 Std L" w:eastAsia="Adobe 宋体 Std L" w:hAnsi="Adobe 宋体 Std L" w:cs="宋体"/>
                <w:sz w:val="18"/>
                <w:szCs w:val="18"/>
              </w:rPr>
              <w:t xml:space="preserve">   11.</w:t>
            </w:r>
            <w:r w:rsidRPr="00CF37FE">
              <w:rPr>
                <w:rFonts w:ascii="Adobe 宋体 Std L" w:eastAsia="Adobe 宋体 Std L" w:hAnsi="Adobe 宋体 Std L" w:cs="宋体" w:hint="eastAsia"/>
                <w:sz w:val="18"/>
                <w:szCs w:val="18"/>
              </w:rPr>
              <w:t>军事学</w:t>
            </w:r>
            <w:r w:rsidRPr="00CF37FE">
              <w:rPr>
                <w:rFonts w:ascii="Adobe 宋体 Std L" w:eastAsia="Adobe 宋体 Std L" w:hAnsi="Adobe 宋体 Std L" w:cs="宋体"/>
                <w:sz w:val="18"/>
                <w:szCs w:val="18"/>
              </w:rPr>
              <w:t xml:space="preserve">  12.</w:t>
            </w:r>
            <w:r w:rsidRPr="00CF37FE">
              <w:rPr>
                <w:rFonts w:ascii="Adobe 宋体 Std L" w:eastAsia="Adobe 宋体 Std L" w:hAnsi="Adobe 宋体 Std L" w:cs="宋体" w:hint="eastAsia"/>
                <w:sz w:val="18"/>
                <w:szCs w:val="18"/>
              </w:rPr>
              <w:t>管理学</w:t>
            </w:r>
            <w:r w:rsidRPr="00CF37FE">
              <w:rPr>
                <w:rFonts w:ascii="Adobe 宋体 Std L" w:eastAsia="Adobe 宋体 Std L" w:hAnsi="Adobe 宋体 Std L" w:cs="宋体"/>
                <w:sz w:val="18"/>
                <w:szCs w:val="18"/>
              </w:rPr>
              <w:t xml:space="preserve">  13.</w:t>
            </w:r>
            <w:r w:rsidRPr="00CF37FE">
              <w:rPr>
                <w:rFonts w:ascii="Adobe 宋体 Std L" w:eastAsia="Adobe 宋体 Std L" w:hAnsi="Adobe 宋体 Std L" w:cs="宋体" w:hint="eastAsia"/>
                <w:sz w:val="18"/>
                <w:szCs w:val="18"/>
              </w:rPr>
              <w:t>艺术学</w:t>
            </w:r>
          </w:p>
        </w:tc>
        <w:tc>
          <w:tcPr>
            <w:tcW w:w="1288" w:type="dxa"/>
          </w:tcPr>
          <w:p w14:paraId="765BE7E1" w14:textId="77777777" w:rsidR="00267BEF" w:rsidRPr="00CF37FE" w:rsidRDefault="00267BEF" w:rsidP="00CF37FE">
            <w:pPr>
              <w:spacing w:line="400" w:lineRule="exact"/>
              <w:rPr>
                <w:rFonts w:ascii="Adobe 宋体 Std L" w:eastAsia="Adobe 宋体 Std L" w:hAnsi="Adobe 宋体 Std L" w:cs="宋体"/>
                <w:sz w:val="18"/>
                <w:szCs w:val="18"/>
              </w:rPr>
            </w:pPr>
          </w:p>
        </w:tc>
      </w:tr>
      <w:tr w:rsidR="00267BEF" w:rsidRPr="00CF37FE" w14:paraId="62D639D2" w14:textId="77777777" w:rsidTr="00267BEF">
        <w:trPr>
          <w:jc w:val="center"/>
        </w:trPr>
        <w:tc>
          <w:tcPr>
            <w:tcW w:w="2426" w:type="dxa"/>
            <w:vAlign w:val="center"/>
          </w:tcPr>
          <w:p w14:paraId="0C7F6F5D" w14:textId="77777777" w:rsidR="00267BEF" w:rsidRPr="00CF37FE" w:rsidRDefault="00267BEF" w:rsidP="00CF37FE">
            <w:pPr>
              <w:spacing w:line="400" w:lineRule="exact"/>
              <w:rPr>
                <w:rFonts w:ascii="Adobe 宋体 Std L" w:eastAsia="Adobe 宋体 Std L" w:hAnsi="Adobe 宋体 Std L" w:cs="宋体"/>
                <w:sz w:val="18"/>
                <w:szCs w:val="18"/>
              </w:rPr>
            </w:pPr>
            <w:r w:rsidRPr="00CF37FE">
              <w:rPr>
                <w:rFonts w:ascii="Adobe 宋体 Std L" w:eastAsia="Adobe 宋体 Std L" w:hAnsi="Adobe 宋体 Std L" w:cs="宋体"/>
                <w:sz w:val="18"/>
                <w:szCs w:val="18"/>
              </w:rPr>
              <w:t>1.5</w:t>
            </w:r>
            <w:r w:rsidRPr="00CF37FE">
              <w:rPr>
                <w:rFonts w:ascii="Adobe 宋体 Std L" w:eastAsia="Adobe 宋体 Std L" w:hAnsi="Adobe 宋体 Std L" w:cs="宋体" w:hint="eastAsia"/>
                <w:sz w:val="18"/>
                <w:szCs w:val="18"/>
              </w:rPr>
              <w:t>父母的职业</w:t>
            </w:r>
          </w:p>
        </w:tc>
        <w:tc>
          <w:tcPr>
            <w:tcW w:w="5400" w:type="dxa"/>
          </w:tcPr>
          <w:p w14:paraId="0FDFF0F2" w14:textId="77777777" w:rsidR="00267BEF" w:rsidRPr="00CF37FE" w:rsidRDefault="00267BEF" w:rsidP="00CF37FE">
            <w:pPr>
              <w:widowControl w:val="0"/>
              <w:numPr>
                <w:ilvl w:val="0"/>
                <w:numId w:val="30"/>
              </w:numPr>
              <w:adjustRightInd/>
              <w:snapToGrid/>
              <w:spacing w:after="0" w:line="400" w:lineRule="exact"/>
              <w:jc w:val="both"/>
              <w:rPr>
                <w:rFonts w:ascii="Adobe 宋体 Std L" w:eastAsia="Adobe 宋体 Std L" w:hAnsi="Adobe 宋体 Std L" w:cs="宋体"/>
                <w:sz w:val="18"/>
                <w:szCs w:val="18"/>
              </w:rPr>
            </w:pPr>
            <w:r w:rsidRPr="00CF37FE">
              <w:rPr>
                <w:rFonts w:ascii="Adobe 宋体 Std L" w:eastAsia="Adobe 宋体 Std L" w:hAnsi="Adobe 宋体 Std L" w:cs="宋体" w:hint="eastAsia"/>
                <w:sz w:val="18"/>
                <w:szCs w:val="18"/>
              </w:rPr>
              <w:t>服务业人员</w:t>
            </w:r>
            <w:r w:rsidRPr="00CF37FE">
              <w:rPr>
                <w:rFonts w:ascii="Adobe 宋体 Std L" w:eastAsia="Adobe 宋体 Std L" w:hAnsi="Adobe 宋体 Std L" w:cs="宋体"/>
                <w:sz w:val="18"/>
                <w:szCs w:val="18"/>
              </w:rPr>
              <w:t xml:space="preserve">     2.</w:t>
            </w:r>
            <w:r w:rsidRPr="00CF37FE">
              <w:rPr>
                <w:rFonts w:ascii="Adobe 宋体 Std L" w:eastAsia="Adobe 宋体 Std L" w:hAnsi="Adobe 宋体 Std L" w:cs="宋体" w:hint="eastAsia"/>
                <w:sz w:val="18"/>
                <w:szCs w:val="18"/>
              </w:rPr>
              <w:t>军人及公检法人员</w:t>
            </w:r>
            <w:r w:rsidRPr="00CF37FE">
              <w:rPr>
                <w:rFonts w:ascii="Adobe 宋体 Std L" w:eastAsia="Adobe 宋体 Std L" w:hAnsi="Adobe 宋体 Std L" w:cs="宋体"/>
                <w:sz w:val="18"/>
                <w:szCs w:val="18"/>
              </w:rPr>
              <w:t xml:space="preserve">    3.</w:t>
            </w:r>
            <w:r w:rsidRPr="00CF37FE">
              <w:rPr>
                <w:rFonts w:ascii="Adobe 宋体 Std L" w:eastAsia="Adobe 宋体 Std L" w:hAnsi="Adobe 宋体 Std L" w:cs="宋体" w:hint="eastAsia"/>
                <w:sz w:val="18"/>
                <w:szCs w:val="18"/>
              </w:rPr>
              <w:t>个体经营者</w:t>
            </w:r>
            <w:r w:rsidRPr="00CF37FE">
              <w:rPr>
                <w:rFonts w:ascii="Adobe 宋体 Std L" w:eastAsia="Adobe 宋体 Std L" w:hAnsi="Adobe 宋体 Std L" w:cs="宋体"/>
                <w:sz w:val="18"/>
                <w:szCs w:val="18"/>
              </w:rPr>
              <w:t xml:space="preserve">      4.</w:t>
            </w:r>
            <w:r w:rsidRPr="00CF37FE">
              <w:rPr>
                <w:rFonts w:ascii="Adobe 宋体 Std L" w:eastAsia="Adobe 宋体 Std L" w:hAnsi="Adobe 宋体 Std L" w:cs="宋体" w:hint="eastAsia"/>
                <w:sz w:val="18"/>
                <w:szCs w:val="18"/>
              </w:rPr>
              <w:t>卫生部门人员</w:t>
            </w:r>
            <w:r w:rsidRPr="00CF37FE">
              <w:rPr>
                <w:rFonts w:ascii="Adobe 宋体 Std L" w:eastAsia="Adobe 宋体 Std L" w:hAnsi="Adobe 宋体 Std L" w:cs="宋体"/>
                <w:sz w:val="18"/>
                <w:szCs w:val="18"/>
              </w:rPr>
              <w:t xml:space="preserve">      5.</w:t>
            </w:r>
            <w:r w:rsidRPr="00CF37FE">
              <w:rPr>
                <w:rFonts w:ascii="Adobe 宋体 Std L" w:eastAsia="Adobe 宋体 Std L" w:hAnsi="Adobe 宋体 Std L" w:cs="宋体" w:hint="eastAsia"/>
                <w:sz w:val="18"/>
                <w:szCs w:val="18"/>
              </w:rPr>
              <w:t>交通运输业人员</w:t>
            </w:r>
            <w:r w:rsidRPr="00CF37FE">
              <w:rPr>
                <w:rFonts w:ascii="Adobe 宋体 Std L" w:eastAsia="Adobe 宋体 Std L" w:hAnsi="Adobe 宋体 Std L" w:cs="宋体"/>
                <w:sz w:val="18"/>
                <w:szCs w:val="18"/>
              </w:rPr>
              <w:t xml:space="preserve">         6.</w:t>
            </w:r>
            <w:r w:rsidRPr="00CF37FE">
              <w:rPr>
                <w:rFonts w:ascii="Adobe 宋体 Std L" w:eastAsia="Adobe 宋体 Std L" w:hAnsi="Adobe 宋体 Std L" w:cs="宋体" w:hint="eastAsia"/>
                <w:sz w:val="18"/>
                <w:szCs w:val="18"/>
              </w:rPr>
              <w:t>商业人员</w:t>
            </w:r>
            <w:r w:rsidRPr="00CF37FE">
              <w:rPr>
                <w:rFonts w:ascii="Adobe 宋体 Std L" w:eastAsia="Adobe 宋体 Std L" w:hAnsi="Adobe 宋体 Std L" w:cs="宋体"/>
                <w:sz w:val="18"/>
                <w:szCs w:val="18"/>
              </w:rPr>
              <w:t xml:space="preserve">  </w:t>
            </w:r>
          </w:p>
          <w:p w14:paraId="1D2B2332" w14:textId="77777777" w:rsidR="00267BEF" w:rsidRPr="00CF37FE" w:rsidRDefault="00267BEF" w:rsidP="00CF37FE">
            <w:pPr>
              <w:widowControl w:val="0"/>
              <w:numPr>
                <w:ilvl w:val="0"/>
                <w:numId w:val="31"/>
              </w:numPr>
              <w:adjustRightInd/>
              <w:snapToGrid/>
              <w:spacing w:after="0" w:line="400" w:lineRule="exact"/>
              <w:jc w:val="both"/>
              <w:rPr>
                <w:rFonts w:ascii="Adobe 宋体 Std L" w:eastAsia="Adobe 宋体 Std L" w:hAnsi="Adobe 宋体 Std L" w:cs="宋体"/>
                <w:sz w:val="18"/>
                <w:szCs w:val="18"/>
              </w:rPr>
            </w:pPr>
            <w:r w:rsidRPr="00CF37FE">
              <w:rPr>
                <w:rFonts w:ascii="Adobe 宋体 Std L" w:eastAsia="Adobe 宋体 Std L" w:hAnsi="Adobe 宋体 Std L" w:cs="宋体" w:hint="eastAsia"/>
                <w:sz w:val="18"/>
                <w:szCs w:val="18"/>
              </w:rPr>
              <w:t>企业人员</w:t>
            </w:r>
            <w:r w:rsidRPr="00CF37FE">
              <w:rPr>
                <w:rFonts w:ascii="Adobe 宋体 Std L" w:eastAsia="Adobe 宋体 Std L" w:hAnsi="Adobe 宋体 Std L" w:cs="宋体"/>
                <w:sz w:val="18"/>
                <w:szCs w:val="18"/>
              </w:rPr>
              <w:t xml:space="preserve">       8.</w:t>
            </w:r>
            <w:r w:rsidRPr="00CF37FE">
              <w:rPr>
                <w:rFonts w:ascii="Adobe 宋体 Std L" w:eastAsia="Adobe 宋体 Std L" w:hAnsi="Adobe 宋体 Std L" w:cs="宋体" w:hint="eastAsia"/>
                <w:sz w:val="18"/>
                <w:szCs w:val="18"/>
              </w:rPr>
              <w:t>行政机关人员</w:t>
            </w:r>
            <w:r w:rsidRPr="00CF37FE">
              <w:rPr>
                <w:rFonts w:ascii="Adobe 宋体 Std L" w:eastAsia="Adobe 宋体 Std L" w:hAnsi="Adobe 宋体 Std L" w:cs="宋体"/>
                <w:sz w:val="18"/>
                <w:szCs w:val="18"/>
              </w:rPr>
              <w:t xml:space="preserve">    9.</w:t>
            </w:r>
            <w:r w:rsidRPr="00CF37FE">
              <w:rPr>
                <w:rFonts w:ascii="Adobe 宋体 Std L" w:eastAsia="Adobe 宋体 Std L" w:hAnsi="Adobe 宋体 Std L" w:cs="宋体" w:hint="eastAsia"/>
                <w:sz w:val="18"/>
                <w:szCs w:val="18"/>
              </w:rPr>
              <w:t>教育部门人员</w:t>
            </w:r>
            <w:r w:rsidRPr="00CF37FE">
              <w:rPr>
                <w:rFonts w:ascii="Adobe 宋体 Std L" w:eastAsia="Adobe 宋体 Std L" w:hAnsi="Adobe 宋体 Std L" w:cs="宋体"/>
                <w:sz w:val="18"/>
                <w:szCs w:val="18"/>
              </w:rPr>
              <w:t xml:space="preserve">      10.</w:t>
            </w:r>
            <w:r w:rsidRPr="00CF37FE">
              <w:rPr>
                <w:rFonts w:ascii="Adobe 宋体 Std L" w:eastAsia="Adobe 宋体 Std L" w:hAnsi="Adobe 宋体 Std L" w:cs="宋体" w:hint="eastAsia"/>
                <w:sz w:val="18"/>
                <w:szCs w:val="18"/>
              </w:rPr>
              <w:t>建筑业人员</w:t>
            </w:r>
            <w:r w:rsidRPr="00CF37FE">
              <w:rPr>
                <w:rFonts w:ascii="Adobe 宋体 Std L" w:eastAsia="Adobe 宋体 Std L" w:hAnsi="Adobe 宋体 Std L" w:cs="宋体"/>
                <w:sz w:val="18"/>
                <w:szCs w:val="18"/>
              </w:rPr>
              <w:t xml:space="preserve">       11.</w:t>
            </w:r>
            <w:r w:rsidRPr="00CF37FE">
              <w:rPr>
                <w:rFonts w:ascii="Adobe 宋体 Std L" w:eastAsia="Adobe 宋体 Std L" w:hAnsi="Adobe 宋体 Std L" w:cs="宋体" w:hint="eastAsia"/>
                <w:sz w:val="18"/>
                <w:szCs w:val="18"/>
              </w:rPr>
              <w:t>金融业人员</w:t>
            </w:r>
            <w:r w:rsidRPr="00CF37FE">
              <w:rPr>
                <w:rFonts w:ascii="Adobe 宋体 Std L" w:eastAsia="Adobe 宋体 Std L" w:hAnsi="Adobe 宋体 Std L" w:cs="宋体"/>
                <w:sz w:val="18"/>
                <w:szCs w:val="18"/>
              </w:rPr>
              <w:t xml:space="preserve">       12.</w:t>
            </w:r>
            <w:r w:rsidRPr="00CF37FE">
              <w:rPr>
                <w:rFonts w:ascii="Adobe 宋体 Std L" w:eastAsia="Adobe 宋体 Std L" w:hAnsi="Adobe 宋体 Std L" w:cs="宋体" w:hint="eastAsia"/>
                <w:sz w:val="18"/>
                <w:szCs w:val="18"/>
              </w:rPr>
              <w:t>农林牧渔业人员</w:t>
            </w:r>
            <w:r w:rsidRPr="00CF37FE">
              <w:rPr>
                <w:rFonts w:ascii="Adobe 宋体 Std L" w:eastAsia="Adobe 宋体 Std L" w:hAnsi="Adobe 宋体 Std L" w:cs="宋体"/>
                <w:sz w:val="18"/>
                <w:szCs w:val="18"/>
              </w:rPr>
              <w:t xml:space="preserve">  </w:t>
            </w:r>
          </w:p>
          <w:p w14:paraId="1AF2003F" w14:textId="77777777" w:rsidR="00267BEF" w:rsidRPr="00CF37FE" w:rsidRDefault="00267BEF" w:rsidP="00CF37FE">
            <w:pPr>
              <w:spacing w:line="400" w:lineRule="exact"/>
              <w:rPr>
                <w:rFonts w:ascii="Adobe 宋体 Std L" w:eastAsia="Adobe 宋体 Std L" w:hAnsi="Adobe 宋体 Std L" w:cs="宋体"/>
                <w:sz w:val="18"/>
                <w:szCs w:val="18"/>
              </w:rPr>
            </w:pPr>
            <w:r w:rsidRPr="00CF37FE">
              <w:rPr>
                <w:rFonts w:ascii="Adobe 宋体 Std L" w:eastAsia="Adobe 宋体 Std L" w:hAnsi="Adobe 宋体 Std L" w:cs="宋体"/>
                <w:sz w:val="18"/>
                <w:szCs w:val="18"/>
              </w:rPr>
              <w:t>13.</w:t>
            </w:r>
            <w:r w:rsidRPr="00CF37FE">
              <w:rPr>
                <w:rFonts w:ascii="Adobe 宋体 Std L" w:eastAsia="Adobe 宋体 Std L" w:hAnsi="Adobe 宋体 Std L" w:cs="宋体" w:hint="eastAsia"/>
                <w:sz w:val="18"/>
                <w:szCs w:val="18"/>
              </w:rPr>
              <w:t>科学文化艺术人员</w:t>
            </w:r>
            <w:r w:rsidRPr="00CF37FE">
              <w:rPr>
                <w:rFonts w:ascii="Adobe 宋体 Std L" w:eastAsia="Adobe 宋体 Std L" w:hAnsi="Adobe 宋体 Std L" w:cs="宋体"/>
                <w:sz w:val="18"/>
                <w:szCs w:val="18"/>
              </w:rPr>
              <w:t xml:space="preserve">   14.</w:t>
            </w:r>
            <w:r w:rsidRPr="00CF37FE">
              <w:rPr>
                <w:rFonts w:ascii="Adobe 宋体 Std L" w:eastAsia="Adobe 宋体 Std L" w:hAnsi="Adobe 宋体 Std L" w:cs="宋体" w:hint="eastAsia"/>
                <w:sz w:val="18"/>
                <w:szCs w:val="18"/>
              </w:rPr>
              <w:t>邮电通信业人员</w:t>
            </w:r>
            <w:r w:rsidRPr="00CF37FE">
              <w:rPr>
                <w:rFonts w:ascii="Adobe 宋体 Std L" w:eastAsia="Adobe 宋体 Std L" w:hAnsi="Adobe 宋体 Std L" w:cs="宋体"/>
                <w:sz w:val="18"/>
                <w:szCs w:val="18"/>
              </w:rPr>
              <w:t xml:space="preserve">   15.</w:t>
            </w:r>
            <w:r w:rsidRPr="00CF37FE">
              <w:rPr>
                <w:rFonts w:ascii="Adobe 宋体 Std L" w:eastAsia="Adobe 宋体 Std L" w:hAnsi="Adobe 宋体 Std L" w:cs="宋体" w:hint="eastAsia"/>
                <w:sz w:val="18"/>
                <w:szCs w:val="18"/>
              </w:rPr>
              <w:t>其他职业人员</w:t>
            </w:r>
          </w:p>
        </w:tc>
        <w:tc>
          <w:tcPr>
            <w:tcW w:w="1288" w:type="dxa"/>
            <w:vAlign w:val="center"/>
          </w:tcPr>
          <w:p w14:paraId="51002483" w14:textId="77777777" w:rsidR="00267BEF" w:rsidRPr="00CF37FE" w:rsidRDefault="00267BEF" w:rsidP="00CF37FE">
            <w:pPr>
              <w:spacing w:line="400" w:lineRule="exact"/>
              <w:jc w:val="center"/>
              <w:rPr>
                <w:rFonts w:ascii="Adobe 宋体 Std L" w:eastAsia="Adobe 宋体 Std L" w:hAnsi="Adobe 宋体 Std L" w:cs="宋体"/>
                <w:sz w:val="18"/>
                <w:szCs w:val="18"/>
              </w:rPr>
            </w:pPr>
            <w:r w:rsidRPr="00CF37FE">
              <w:rPr>
                <w:rFonts w:ascii="Adobe 宋体 Std L" w:eastAsia="Adobe 宋体 Std L" w:hAnsi="Adobe 宋体 Std L" w:cs="宋体" w:hint="eastAsia"/>
                <w:sz w:val="18"/>
                <w:szCs w:val="18"/>
              </w:rPr>
              <w:t>父亲</w:t>
            </w:r>
            <w:r w:rsidRPr="00CF37FE">
              <w:rPr>
                <w:rFonts w:ascii="Adobe 宋体 Std L" w:eastAsia="Adobe 宋体 Std L" w:hAnsi="Adobe 宋体 Std L" w:cs="宋体"/>
                <w:sz w:val="18"/>
                <w:szCs w:val="18"/>
              </w:rPr>
              <w:t>_____</w:t>
            </w:r>
          </w:p>
          <w:p w14:paraId="0D859534" w14:textId="77777777" w:rsidR="00267BEF" w:rsidRPr="00CF37FE" w:rsidRDefault="00267BEF" w:rsidP="00CF37FE">
            <w:pPr>
              <w:spacing w:line="400" w:lineRule="exact"/>
              <w:jc w:val="center"/>
              <w:rPr>
                <w:rFonts w:ascii="Adobe 宋体 Std L" w:eastAsia="Adobe 宋体 Std L" w:hAnsi="Adobe 宋体 Std L" w:cs="宋体"/>
                <w:sz w:val="18"/>
                <w:szCs w:val="18"/>
              </w:rPr>
            </w:pPr>
          </w:p>
          <w:p w14:paraId="58B996AC" w14:textId="77777777" w:rsidR="00267BEF" w:rsidRPr="00CF37FE" w:rsidRDefault="00267BEF" w:rsidP="00CF37FE">
            <w:pPr>
              <w:spacing w:line="400" w:lineRule="exact"/>
              <w:jc w:val="center"/>
              <w:rPr>
                <w:rFonts w:ascii="Adobe 宋体 Std L" w:eastAsia="Adobe 宋体 Std L" w:hAnsi="Adobe 宋体 Std L" w:cs="宋体"/>
                <w:sz w:val="18"/>
                <w:szCs w:val="18"/>
              </w:rPr>
            </w:pPr>
            <w:r w:rsidRPr="00CF37FE">
              <w:rPr>
                <w:rFonts w:ascii="Adobe 宋体 Std L" w:eastAsia="Adobe 宋体 Std L" w:hAnsi="Adobe 宋体 Std L" w:cs="宋体" w:hint="eastAsia"/>
                <w:sz w:val="18"/>
                <w:szCs w:val="18"/>
              </w:rPr>
              <w:t>母亲</w:t>
            </w:r>
            <w:r w:rsidRPr="00CF37FE">
              <w:rPr>
                <w:rFonts w:ascii="Adobe 宋体 Std L" w:eastAsia="Adobe 宋体 Std L" w:hAnsi="Adobe 宋体 Std L" w:cs="宋体"/>
                <w:sz w:val="18"/>
                <w:szCs w:val="18"/>
              </w:rPr>
              <w:t>_____</w:t>
            </w:r>
          </w:p>
        </w:tc>
      </w:tr>
      <w:tr w:rsidR="00267BEF" w:rsidRPr="00CF37FE" w14:paraId="15DEE683" w14:textId="77777777" w:rsidTr="00267BEF">
        <w:trPr>
          <w:jc w:val="center"/>
        </w:trPr>
        <w:tc>
          <w:tcPr>
            <w:tcW w:w="2426" w:type="dxa"/>
            <w:vAlign w:val="center"/>
          </w:tcPr>
          <w:p w14:paraId="4F75185C" w14:textId="77777777" w:rsidR="00267BEF" w:rsidRPr="00CF37FE" w:rsidRDefault="00267BEF" w:rsidP="00CF37FE">
            <w:pPr>
              <w:spacing w:line="400" w:lineRule="exact"/>
              <w:rPr>
                <w:rFonts w:ascii="Adobe 宋体 Std L" w:eastAsia="Adobe 宋体 Std L" w:hAnsi="Adobe 宋体 Std L" w:cs="宋体"/>
                <w:sz w:val="18"/>
                <w:szCs w:val="18"/>
              </w:rPr>
            </w:pPr>
            <w:r w:rsidRPr="00CF37FE">
              <w:rPr>
                <w:rFonts w:ascii="Adobe 宋体 Std L" w:eastAsia="Adobe 宋体 Std L" w:hAnsi="Adobe 宋体 Std L" w:cs="宋体"/>
                <w:sz w:val="18"/>
                <w:szCs w:val="18"/>
              </w:rPr>
              <w:t>1.6</w:t>
            </w:r>
            <w:r w:rsidRPr="00CF37FE">
              <w:rPr>
                <w:rFonts w:ascii="Adobe 宋体 Std L" w:eastAsia="Adobe 宋体 Std L" w:hAnsi="Adobe 宋体 Std L" w:cs="宋体" w:hint="eastAsia"/>
                <w:sz w:val="18"/>
                <w:szCs w:val="18"/>
              </w:rPr>
              <w:t>父母的文化程度</w:t>
            </w:r>
          </w:p>
        </w:tc>
        <w:tc>
          <w:tcPr>
            <w:tcW w:w="5400" w:type="dxa"/>
            <w:vAlign w:val="center"/>
          </w:tcPr>
          <w:p w14:paraId="5A3470EA" w14:textId="77777777" w:rsidR="00267BEF" w:rsidRPr="00CF37FE" w:rsidRDefault="00267BEF" w:rsidP="00CF37FE">
            <w:pPr>
              <w:spacing w:line="400" w:lineRule="exact"/>
              <w:jc w:val="center"/>
              <w:rPr>
                <w:rFonts w:ascii="Adobe 宋体 Std L" w:eastAsia="Adobe 宋体 Std L" w:hAnsi="Adobe 宋体 Std L" w:cs="宋体"/>
                <w:sz w:val="18"/>
                <w:szCs w:val="18"/>
              </w:rPr>
            </w:pPr>
            <w:r w:rsidRPr="00CF37FE">
              <w:rPr>
                <w:rFonts w:ascii="Adobe 宋体 Std L" w:eastAsia="Adobe 宋体 Std L" w:hAnsi="Adobe 宋体 Std L" w:cs="宋体"/>
                <w:sz w:val="18"/>
                <w:szCs w:val="18"/>
              </w:rPr>
              <w:t>1.</w:t>
            </w:r>
            <w:r w:rsidRPr="00CF37FE">
              <w:rPr>
                <w:rFonts w:ascii="Adobe 宋体 Std L" w:eastAsia="Adobe 宋体 Std L" w:hAnsi="Adobe 宋体 Std L" w:cs="宋体" w:hint="eastAsia"/>
                <w:sz w:val="18"/>
                <w:szCs w:val="18"/>
              </w:rPr>
              <w:t>小学及以下</w:t>
            </w:r>
            <w:r w:rsidRPr="00CF37FE">
              <w:rPr>
                <w:rFonts w:ascii="Adobe 宋体 Std L" w:eastAsia="Adobe 宋体 Std L" w:hAnsi="Adobe 宋体 Std L" w:cs="宋体"/>
                <w:sz w:val="18"/>
                <w:szCs w:val="18"/>
              </w:rPr>
              <w:t xml:space="preserve">   2.</w:t>
            </w:r>
            <w:r w:rsidRPr="00CF37FE">
              <w:rPr>
                <w:rFonts w:ascii="Adobe 宋体 Std L" w:eastAsia="Adobe 宋体 Std L" w:hAnsi="Adobe 宋体 Std L" w:cs="宋体" w:hint="eastAsia"/>
                <w:sz w:val="18"/>
                <w:szCs w:val="18"/>
              </w:rPr>
              <w:t>初中</w:t>
            </w:r>
            <w:r w:rsidRPr="00CF37FE">
              <w:rPr>
                <w:rFonts w:ascii="Adobe 宋体 Std L" w:eastAsia="Adobe 宋体 Std L" w:hAnsi="Adobe 宋体 Std L" w:cs="宋体"/>
                <w:sz w:val="18"/>
                <w:szCs w:val="18"/>
              </w:rPr>
              <w:t xml:space="preserve">  3.</w:t>
            </w:r>
            <w:r w:rsidRPr="00CF37FE">
              <w:rPr>
                <w:rFonts w:ascii="Adobe 宋体 Std L" w:eastAsia="Adobe 宋体 Std L" w:hAnsi="Adobe 宋体 Std L" w:cs="宋体" w:hint="eastAsia"/>
                <w:sz w:val="18"/>
                <w:szCs w:val="18"/>
              </w:rPr>
              <w:t>高中或中专</w:t>
            </w:r>
            <w:r w:rsidRPr="00CF37FE">
              <w:rPr>
                <w:rFonts w:ascii="Adobe 宋体 Std L" w:eastAsia="Adobe 宋体 Std L" w:hAnsi="Adobe 宋体 Std L" w:cs="宋体"/>
                <w:sz w:val="18"/>
                <w:szCs w:val="18"/>
              </w:rPr>
              <w:t xml:space="preserve">  4.</w:t>
            </w:r>
            <w:r w:rsidRPr="00CF37FE">
              <w:rPr>
                <w:rFonts w:ascii="Adobe 宋体 Std L" w:eastAsia="Adobe 宋体 Std L" w:hAnsi="Adobe 宋体 Std L" w:cs="宋体" w:hint="eastAsia"/>
                <w:sz w:val="18"/>
                <w:szCs w:val="18"/>
              </w:rPr>
              <w:t>大专</w:t>
            </w:r>
            <w:r w:rsidRPr="00CF37FE">
              <w:rPr>
                <w:rFonts w:ascii="Adobe 宋体 Std L" w:eastAsia="Adobe 宋体 Std L" w:hAnsi="Adobe 宋体 Std L" w:cs="宋体"/>
                <w:sz w:val="18"/>
                <w:szCs w:val="18"/>
              </w:rPr>
              <w:t xml:space="preserve">  5.</w:t>
            </w:r>
            <w:r w:rsidRPr="00CF37FE">
              <w:rPr>
                <w:rFonts w:ascii="Adobe 宋体 Std L" w:eastAsia="Adobe 宋体 Std L" w:hAnsi="Adobe 宋体 Std L" w:cs="宋体" w:hint="eastAsia"/>
                <w:sz w:val="18"/>
                <w:szCs w:val="18"/>
              </w:rPr>
              <w:t>本科及以上</w:t>
            </w:r>
          </w:p>
        </w:tc>
        <w:tc>
          <w:tcPr>
            <w:tcW w:w="1288" w:type="dxa"/>
            <w:vAlign w:val="center"/>
          </w:tcPr>
          <w:p w14:paraId="28DCA5A3" w14:textId="77777777" w:rsidR="00267BEF" w:rsidRPr="00CF37FE" w:rsidRDefault="00267BEF" w:rsidP="00CF37FE">
            <w:pPr>
              <w:spacing w:line="400" w:lineRule="exact"/>
              <w:jc w:val="center"/>
              <w:rPr>
                <w:rFonts w:ascii="Adobe 宋体 Std L" w:eastAsia="Adobe 宋体 Std L" w:hAnsi="Adobe 宋体 Std L" w:cs="宋体"/>
                <w:sz w:val="18"/>
                <w:szCs w:val="18"/>
              </w:rPr>
            </w:pPr>
            <w:r w:rsidRPr="00CF37FE">
              <w:rPr>
                <w:rFonts w:ascii="Adobe 宋体 Std L" w:eastAsia="Adobe 宋体 Std L" w:hAnsi="Adobe 宋体 Std L" w:cs="宋体" w:hint="eastAsia"/>
                <w:sz w:val="18"/>
                <w:szCs w:val="18"/>
              </w:rPr>
              <w:t>父亲</w:t>
            </w:r>
            <w:r w:rsidRPr="00CF37FE">
              <w:rPr>
                <w:rFonts w:ascii="Adobe 宋体 Std L" w:eastAsia="Adobe 宋体 Std L" w:hAnsi="Adobe 宋体 Std L" w:cs="宋体"/>
                <w:sz w:val="18"/>
                <w:szCs w:val="18"/>
              </w:rPr>
              <w:t>_____</w:t>
            </w:r>
          </w:p>
          <w:p w14:paraId="33CB35E2" w14:textId="77777777" w:rsidR="00267BEF" w:rsidRPr="00CF37FE" w:rsidRDefault="00267BEF" w:rsidP="00CF37FE">
            <w:pPr>
              <w:spacing w:line="400" w:lineRule="exact"/>
              <w:jc w:val="center"/>
              <w:rPr>
                <w:rFonts w:ascii="Adobe 宋体 Std L" w:eastAsia="Adobe 宋体 Std L" w:hAnsi="Adobe 宋体 Std L" w:cs="宋体"/>
                <w:sz w:val="18"/>
                <w:szCs w:val="18"/>
              </w:rPr>
            </w:pPr>
            <w:r w:rsidRPr="00CF37FE">
              <w:rPr>
                <w:rFonts w:ascii="Adobe 宋体 Std L" w:eastAsia="Adobe 宋体 Std L" w:hAnsi="Adobe 宋体 Std L" w:cs="宋体" w:hint="eastAsia"/>
                <w:sz w:val="18"/>
                <w:szCs w:val="18"/>
              </w:rPr>
              <w:t>母亲</w:t>
            </w:r>
            <w:r w:rsidRPr="00CF37FE">
              <w:rPr>
                <w:rFonts w:ascii="Adobe 宋体 Std L" w:eastAsia="Adobe 宋体 Std L" w:hAnsi="Adobe 宋体 Std L" w:cs="宋体"/>
                <w:sz w:val="18"/>
                <w:szCs w:val="18"/>
              </w:rPr>
              <w:t>_____</w:t>
            </w:r>
          </w:p>
        </w:tc>
      </w:tr>
      <w:tr w:rsidR="00267BEF" w:rsidRPr="00CF37FE" w14:paraId="01978DAF" w14:textId="77777777" w:rsidTr="00267BEF">
        <w:trPr>
          <w:jc w:val="center"/>
        </w:trPr>
        <w:tc>
          <w:tcPr>
            <w:tcW w:w="2426" w:type="dxa"/>
            <w:vAlign w:val="center"/>
          </w:tcPr>
          <w:p w14:paraId="233DE70A" w14:textId="77777777" w:rsidR="00267BEF" w:rsidRPr="00CF37FE" w:rsidRDefault="00267BEF" w:rsidP="00CF37FE">
            <w:pPr>
              <w:spacing w:line="400" w:lineRule="exact"/>
              <w:ind w:left="270" w:hangingChars="150" w:hanging="270"/>
              <w:rPr>
                <w:rFonts w:ascii="Adobe 宋体 Std L" w:eastAsia="Adobe 宋体 Std L" w:hAnsi="Adobe 宋体 Std L" w:cs="宋体"/>
                <w:sz w:val="18"/>
                <w:szCs w:val="18"/>
              </w:rPr>
            </w:pPr>
            <w:r w:rsidRPr="00CF37FE">
              <w:rPr>
                <w:rFonts w:ascii="Adobe 宋体 Std L" w:eastAsia="Adobe 宋体 Std L" w:hAnsi="Adobe 宋体 Std L" w:cs="宋体"/>
                <w:sz w:val="18"/>
                <w:szCs w:val="18"/>
              </w:rPr>
              <w:lastRenderedPageBreak/>
              <w:t>1.7</w:t>
            </w:r>
            <w:r w:rsidRPr="00CF37FE">
              <w:rPr>
                <w:rFonts w:ascii="Adobe 宋体 Std L" w:eastAsia="Adobe 宋体 Std L" w:hAnsi="Adobe 宋体 Std L" w:cs="宋体" w:hint="eastAsia"/>
                <w:sz w:val="18"/>
                <w:szCs w:val="18"/>
              </w:rPr>
              <w:t>请您对于自身目前的社交能力进行评价</w:t>
            </w:r>
          </w:p>
        </w:tc>
        <w:tc>
          <w:tcPr>
            <w:tcW w:w="5400" w:type="dxa"/>
            <w:vAlign w:val="center"/>
          </w:tcPr>
          <w:p w14:paraId="18D52DFF" w14:textId="77777777" w:rsidR="00267BEF" w:rsidRPr="00CF37FE" w:rsidRDefault="00267BEF" w:rsidP="00CF37FE">
            <w:pPr>
              <w:spacing w:line="400" w:lineRule="exact"/>
              <w:rPr>
                <w:rFonts w:ascii="Adobe 宋体 Std L" w:eastAsia="Adobe 宋体 Std L" w:hAnsi="Adobe 宋体 Std L" w:cs="宋体"/>
                <w:sz w:val="18"/>
                <w:szCs w:val="18"/>
              </w:rPr>
            </w:pPr>
            <w:r w:rsidRPr="00CF37FE">
              <w:rPr>
                <w:rFonts w:ascii="Adobe 宋体 Std L" w:eastAsia="Adobe 宋体 Std L" w:hAnsi="Adobe 宋体 Std L" w:cs="宋体" w:hint="eastAsia"/>
                <w:sz w:val="18"/>
                <w:szCs w:val="18"/>
              </w:rPr>
              <w:t>非常不好</w:t>
            </w:r>
            <w:r w:rsidRPr="00CF37FE">
              <w:rPr>
                <w:rFonts w:ascii="Adobe 宋体 Std L" w:eastAsia="Adobe 宋体 Std L" w:hAnsi="Adobe 宋体 Std L" w:cs="宋体"/>
                <w:sz w:val="18"/>
                <w:szCs w:val="18"/>
              </w:rPr>
              <w:t xml:space="preserve">   1   2   3   4   5    6   7   8   9   10 </w:t>
            </w:r>
            <w:r w:rsidRPr="00CF37FE">
              <w:rPr>
                <w:rFonts w:ascii="Adobe 宋体 Std L" w:eastAsia="Adobe 宋体 Std L" w:hAnsi="Adobe 宋体 Std L" w:cs="宋体" w:hint="eastAsia"/>
                <w:sz w:val="18"/>
                <w:szCs w:val="18"/>
              </w:rPr>
              <w:t>非常好</w:t>
            </w:r>
          </w:p>
        </w:tc>
        <w:tc>
          <w:tcPr>
            <w:tcW w:w="1288" w:type="dxa"/>
            <w:vAlign w:val="center"/>
          </w:tcPr>
          <w:p w14:paraId="45524E6D" w14:textId="77777777" w:rsidR="00267BEF" w:rsidRPr="00CF37FE" w:rsidRDefault="00267BEF" w:rsidP="00CF37FE">
            <w:pPr>
              <w:spacing w:line="400" w:lineRule="exact"/>
              <w:jc w:val="center"/>
              <w:rPr>
                <w:rFonts w:ascii="Adobe 宋体 Std L" w:eastAsia="Adobe 宋体 Std L" w:hAnsi="Adobe 宋体 Std L" w:cs="宋体"/>
                <w:sz w:val="18"/>
                <w:szCs w:val="18"/>
              </w:rPr>
            </w:pPr>
          </w:p>
        </w:tc>
      </w:tr>
    </w:tbl>
    <w:p w14:paraId="2E231D23" w14:textId="77777777" w:rsidR="00267BEF" w:rsidRPr="00CF37FE" w:rsidRDefault="00267BEF" w:rsidP="00CF37FE">
      <w:pPr>
        <w:pStyle w:val="a9"/>
        <w:widowControl w:val="0"/>
        <w:numPr>
          <w:ilvl w:val="0"/>
          <w:numId w:val="32"/>
        </w:numPr>
        <w:adjustRightInd/>
        <w:snapToGrid/>
        <w:spacing w:after="0" w:line="400" w:lineRule="exact"/>
        <w:ind w:firstLineChars="0"/>
        <w:jc w:val="both"/>
        <w:rPr>
          <w:rFonts w:ascii="Adobe 宋体 Std L" w:eastAsia="Adobe 宋体 Std L" w:hAnsi="Adobe 宋体 Std L"/>
          <w:b/>
          <w:sz w:val="24"/>
        </w:rPr>
      </w:pPr>
      <w:r w:rsidRPr="00CF37FE">
        <w:rPr>
          <w:rFonts w:ascii="Adobe 宋体 Std L" w:eastAsia="Adobe 宋体 Std L" w:hAnsi="Adobe 宋体 Std L" w:hint="eastAsia"/>
          <w:b/>
          <w:sz w:val="24"/>
        </w:rPr>
        <w:t>对小组适切性的评价</w:t>
      </w:r>
    </w:p>
    <w:tbl>
      <w:tblPr>
        <w:tblW w:w="93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711"/>
        <w:gridCol w:w="5670"/>
        <w:gridCol w:w="142"/>
        <w:gridCol w:w="851"/>
      </w:tblGrid>
      <w:tr w:rsidR="00267BEF" w:rsidRPr="00CF37FE" w14:paraId="79E9FBA7" w14:textId="77777777" w:rsidTr="00267BEF">
        <w:trPr>
          <w:jc w:val="center"/>
        </w:trPr>
        <w:tc>
          <w:tcPr>
            <w:tcW w:w="2711" w:type="dxa"/>
          </w:tcPr>
          <w:p w14:paraId="142181CA" w14:textId="77777777" w:rsidR="00267BEF" w:rsidRPr="00CF37FE" w:rsidRDefault="00267BEF" w:rsidP="00CF37FE">
            <w:pPr>
              <w:spacing w:line="400" w:lineRule="exact"/>
              <w:jc w:val="center"/>
              <w:rPr>
                <w:rFonts w:ascii="Adobe 宋体 Std L" w:eastAsia="Adobe 宋体 Std L" w:hAnsi="Adobe 宋体 Std L"/>
                <w:b/>
                <w:color w:val="000000"/>
                <w:szCs w:val="21"/>
              </w:rPr>
            </w:pPr>
            <w:r w:rsidRPr="00CF37FE">
              <w:rPr>
                <w:rFonts w:ascii="Adobe 宋体 Std L" w:eastAsia="Adobe 宋体 Std L" w:hAnsi="Adobe 宋体 Std L" w:hint="eastAsia"/>
                <w:b/>
                <w:color w:val="000000"/>
                <w:szCs w:val="21"/>
              </w:rPr>
              <w:t>评价项目</w:t>
            </w:r>
          </w:p>
        </w:tc>
        <w:tc>
          <w:tcPr>
            <w:tcW w:w="5670" w:type="dxa"/>
          </w:tcPr>
          <w:p w14:paraId="647CD897" w14:textId="77777777" w:rsidR="00267BEF" w:rsidRPr="00CF37FE" w:rsidRDefault="00267BEF" w:rsidP="00CF37FE">
            <w:pPr>
              <w:spacing w:line="400" w:lineRule="exact"/>
              <w:rPr>
                <w:rFonts w:ascii="Adobe 宋体 Std L" w:eastAsia="Adobe 宋体 Std L" w:hAnsi="Adobe 宋体 Std L"/>
                <w:b/>
                <w:color w:val="000000"/>
                <w:szCs w:val="21"/>
              </w:rPr>
            </w:pPr>
            <w:r w:rsidRPr="00CF37FE">
              <w:rPr>
                <w:rFonts w:ascii="Adobe 宋体 Std L" w:eastAsia="Adobe 宋体 Std L" w:hAnsi="Adobe 宋体 Std L" w:hint="eastAsia"/>
                <w:b/>
                <w:color w:val="000000"/>
                <w:szCs w:val="21"/>
              </w:rPr>
              <w:t>非常不满意</w:t>
            </w:r>
            <w:r w:rsidRPr="00CF37FE">
              <w:rPr>
                <w:rFonts w:ascii="Adobe 宋体 Std L" w:eastAsia="Adobe 宋体 Std L" w:hAnsi="Adobe 宋体 Std L"/>
                <w:b/>
                <w:color w:val="000000"/>
                <w:szCs w:val="21"/>
              </w:rPr>
              <w:t xml:space="preserve"> </w:t>
            </w:r>
            <w:r w:rsidRPr="00CF37FE">
              <w:rPr>
                <w:rFonts w:ascii="Adobe 宋体 Std L" w:eastAsia="Adobe 宋体 Std L" w:hAnsi="Adobe 宋体 Std L"/>
                <w:color w:val="000000"/>
                <w:szCs w:val="21"/>
              </w:rPr>
              <w:t xml:space="preserve">1 2  3  4  5  6  7  8  9 10 </w:t>
            </w:r>
            <w:r w:rsidRPr="00CF37FE">
              <w:rPr>
                <w:rFonts w:ascii="Adobe 宋体 Std L" w:eastAsia="Adobe 宋体 Std L" w:hAnsi="Adobe 宋体 Std L" w:hint="eastAsia"/>
                <w:b/>
                <w:color w:val="000000"/>
                <w:szCs w:val="21"/>
              </w:rPr>
              <w:t>非常不满意</w:t>
            </w:r>
          </w:p>
        </w:tc>
        <w:tc>
          <w:tcPr>
            <w:tcW w:w="993" w:type="dxa"/>
            <w:gridSpan w:val="2"/>
          </w:tcPr>
          <w:p w14:paraId="248E15E0" w14:textId="77777777" w:rsidR="00267BEF" w:rsidRPr="00CF37FE" w:rsidRDefault="00267BEF" w:rsidP="00CF37FE">
            <w:pPr>
              <w:spacing w:line="400" w:lineRule="exact"/>
              <w:rPr>
                <w:rFonts w:ascii="Adobe 宋体 Std L" w:eastAsia="Adobe 宋体 Std L" w:hAnsi="Adobe 宋体 Std L"/>
                <w:b/>
                <w:color w:val="000000"/>
                <w:szCs w:val="21"/>
              </w:rPr>
            </w:pPr>
            <w:r w:rsidRPr="00CF37FE">
              <w:rPr>
                <w:rFonts w:ascii="Adobe 宋体 Std L" w:eastAsia="Adobe 宋体 Std L" w:hAnsi="Adobe 宋体 Std L" w:hint="eastAsia"/>
                <w:b/>
                <w:color w:val="000000"/>
                <w:szCs w:val="21"/>
              </w:rPr>
              <w:t>说不清</w:t>
            </w:r>
          </w:p>
        </w:tc>
      </w:tr>
      <w:tr w:rsidR="00267BEF" w:rsidRPr="00CF37FE" w14:paraId="531EE5F1" w14:textId="77777777" w:rsidTr="00267BEF">
        <w:trPr>
          <w:jc w:val="center"/>
        </w:trPr>
        <w:tc>
          <w:tcPr>
            <w:tcW w:w="2711" w:type="dxa"/>
          </w:tcPr>
          <w:p w14:paraId="2068283C"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2.</w:t>
            </w:r>
            <w:r w:rsidRPr="00CF37FE">
              <w:rPr>
                <w:rFonts w:ascii="Adobe 宋体 Std L" w:eastAsia="Adobe 宋体 Std L" w:hAnsi="Adobe 宋体 Std L" w:hint="eastAsia"/>
                <w:color w:val="000000"/>
                <w:szCs w:val="21"/>
              </w:rPr>
              <w:t>对团体辅导的整体评价</w:t>
            </w:r>
          </w:p>
        </w:tc>
        <w:tc>
          <w:tcPr>
            <w:tcW w:w="5670" w:type="dxa"/>
          </w:tcPr>
          <w:p w14:paraId="56DC554B"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993" w:type="dxa"/>
            <w:gridSpan w:val="2"/>
          </w:tcPr>
          <w:p w14:paraId="5DC113BB"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2FE4DEDA" w14:textId="77777777" w:rsidTr="00267BEF">
        <w:trPr>
          <w:jc w:val="center"/>
        </w:trPr>
        <w:tc>
          <w:tcPr>
            <w:tcW w:w="9374" w:type="dxa"/>
            <w:gridSpan w:val="4"/>
          </w:tcPr>
          <w:p w14:paraId="636835CD"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2.1 </w:t>
            </w:r>
            <w:r w:rsidRPr="00CF37FE">
              <w:rPr>
                <w:rFonts w:ascii="Adobe 宋体 Std L" w:eastAsia="Adobe 宋体 Std L" w:hAnsi="Adobe 宋体 Std L" w:hint="eastAsia"/>
                <w:color w:val="000000"/>
                <w:szCs w:val="21"/>
              </w:rPr>
              <w:t>个人的</w:t>
            </w:r>
            <w:r w:rsidRPr="00CF37FE">
              <w:rPr>
                <w:rFonts w:ascii="Adobe 宋体 Std L" w:eastAsia="Adobe 宋体 Std L" w:hAnsi="Adobe 宋体 Std L"/>
                <w:color w:val="000000"/>
                <w:szCs w:val="21"/>
              </w:rPr>
              <w:t xml:space="preserve"> 1     2    3      4      5      6      7      8      9      10    </w:t>
            </w:r>
            <w:r w:rsidRPr="00CF37FE">
              <w:rPr>
                <w:rFonts w:ascii="Adobe 宋体 Std L" w:eastAsia="Adobe 宋体 Std L" w:hAnsi="Adobe 宋体 Std L" w:hint="eastAsia"/>
                <w:color w:val="000000"/>
                <w:szCs w:val="21"/>
              </w:rPr>
              <w:t>参与的</w:t>
            </w:r>
          </w:p>
        </w:tc>
      </w:tr>
      <w:tr w:rsidR="00267BEF" w:rsidRPr="00CF37FE" w14:paraId="6F8C39D9" w14:textId="77777777" w:rsidTr="00267BEF">
        <w:trPr>
          <w:jc w:val="center"/>
        </w:trPr>
        <w:tc>
          <w:tcPr>
            <w:tcW w:w="9374" w:type="dxa"/>
            <w:gridSpan w:val="4"/>
          </w:tcPr>
          <w:p w14:paraId="7A4621D1"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2.2 </w:t>
            </w:r>
            <w:r w:rsidRPr="00CF37FE">
              <w:rPr>
                <w:rFonts w:ascii="Adobe 宋体 Std L" w:eastAsia="Adobe 宋体 Std L" w:hAnsi="Adobe 宋体 Std L" w:hint="eastAsia"/>
                <w:color w:val="000000"/>
                <w:szCs w:val="21"/>
              </w:rPr>
              <w:t>突然的</w:t>
            </w:r>
            <w:r w:rsidRPr="00CF37FE">
              <w:rPr>
                <w:rFonts w:ascii="Adobe 宋体 Std L" w:eastAsia="Adobe 宋体 Std L" w:hAnsi="Adobe 宋体 Std L"/>
                <w:color w:val="000000"/>
                <w:szCs w:val="21"/>
              </w:rPr>
              <w:t xml:space="preserve"> 1     2    3      4      5      6      7      8      9      10    </w:t>
            </w:r>
            <w:r w:rsidRPr="00CF37FE">
              <w:rPr>
                <w:rFonts w:ascii="Adobe 宋体 Std L" w:eastAsia="Adobe 宋体 Std L" w:hAnsi="Adobe 宋体 Std L" w:hint="eastAsia"/>
                <w:color w:val="000000"/>
                <w:szCs w:val="21"/>
              </w:rPr>
              <w:t>渐进的</w:t>
            </w:r>
          </w:p>
        </w:tc>
      </w:tr>
      <w:tr w:rsidR="00267BEF" w:rsidRPr="00CF37FE" w14:paraId="59EE71C8" w14:textId="77777777" w:rsidTr="00267BEF">
        <w:trPr>
          <w:jc w:val="center"/>
        </w:trPr>
        <w:tc>
          <w:tcPr>
            <w:tcW w:w="9374" w:type="dxa"/>
            <w:gridSpan w:val="4"/>
          </w:tcPr>
          <w:p w14:paraId="71941B76"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2.3 </w:t>
            </w:r>
            <w:r w:rsidRPr="00CF37FE">
              <w:rPr>
                <w:rFonts w:ascii="Adobe 宋体 Std L" w:eastAsia="Adobe 宋体 Std L" w:hAnsi="Adobe 宋体 Std L" w:hint="eastAsia"/>
                <w:color w:val="000000"/>
                <w:szCs w:val="21"/>
              </w:rPr>
              <w:t>散漫的</w:t>
            </w:r>
            <w:r w:rsidRPr="00CF37FE">
              <w:rPr>
                <w:rFonts w:ascii="Adobe 宋体 Std L" w:eastAsia="Adobe 宋体 Std L" w:hAnsi="Adobe 宋体 Std L"/>
                <w:color w:val="000000"/>
                <w:szCs w:val="21"/>
              </w:rPr>
              <w:t xml:space="preserve">1    2    3      4      5      6      7      8      9      10     </w:t>
            </w:r>
            <w:r w:rsidRPr="00CF37FE">
              <w:rPr>
                <w:rFonts w:ascii="Adobe 宋体 Std L" w:eastAsia="Adobe 宋体 Std L" w:hAnsi="Adobe 宋体 Std L" w:hint="eastAsia"/>
                <w:color w:val="000000"/>
                <w:szCs w:val="21"/>
              </w:rPr>
              <w:t>有条理的</w:t>
            </w:r>
            <w:r w:rsidRPr="00CF37FE">
              <w:rPr>
                <w:rFonts w:ascii="Adobe 宋体 Std L" w:eastAsia="Adobe 宋体 Std L" w:hAnsi="Adobe 宋体 Std L"/>
                <w:color w:val="000000"/>
                <w:szCs w:val="21"/>
              </w:rPr>
              <w:t xml:space="preserve">   </w:t>
            </w:r>
          </w:p>
        </w:tc>
      </w:tr>
      <w:tr w:rsidR="00267BEF" w:rsidRPr="00CF37FE" w14:paraId="497DDCCF" w14:textId="77777777" w:rsidTr="00267BEF">
        <w:trPr>
          <w:jc w:val="center"/>
        </w:trPr>
        <w:tc>
          <w:tcPr>
            <w:tcW w:w="9374" w:type="dxa"/>
            <w:gridSpan w:val="4"/>
          </w:tcPr>
          <w:p w14:paraId="2B8FDF7F"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2.4 </w:t>
            </w:r>
            <w:r w:rsidRPr="00CF37FE">
              <w:rPr>
                <w:rFonts w:ascii="Adobe 宋体 Std L" w:eastAsia="Adobe 宋体 Std L" w:hAnsi="Adobe 宋体 Std L" w:hint="eastAsia"/>
                <w:color w:val="000000"/>
                <w:szCs w:val="21"/>
              </w:rPr>
              <w:t>呆板的</w:t>
            </w:r>
            <w:r w:rsidRPr="00CF37FE">
              <w:rPr>
                <w:rFonts w:ascii="Adobe 宋体 Std L" w:eastAsia="Adobe 宋体 Std L" w:hAnsi="Adobe 宋体 Std L"/>
                <w:color w:val="000000"/>
                <w:szCs w:val="21"/>
              </w:rPr>
              <w:t xml:space="preserve"> 1    2    3      4      5      6      7      8      9      10     </w:t>
            </w:r>
            <w:r w:rsidRPr="00CF37FE">
              <w:rPr>
                <w:rFonts w:ascii="Adobe 宋体 Std L" w:eastAsia="Adobe 宋体 Std L" w:hAnsi="Adobe 宋体 Std L" w:hint="eastAsia"/>
                <w:color w:val="000000"/>
                <w:szCs w:val="21"/>
              </w:rPr>
              <w:t>变化的</w:t>
            </w:r>
          </w:p>
        </w:tc>
      </w:tr>
      <w:tr w:rsidR="00267BEF" w:rsidRPr="00CF37FE" w14:paraId="4044D115" w14:textId="77777777" w:rsidTr="00267BEF">
        <w:trPr>
          <w:jc w:val="center"/>
        </w:trPr>
        <w:tc>
          <w:tcPr>
            <w:tcW w:w="9374" w:type="dxa"/>
            <w:gridSpan w:val="4"/>
          </w:tcPr>
          <w:p w14:paraId="7C8CCA96"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2.5 </w:t>
            </w:r>
            <w:r w:rsidRPr="00CF37FE">
              <w:rPr>
                <w:rFonts w:ascii="Adobe 宋体 Std L" w:eastAsia="Adobe 宋体 Std L" w:hAnsi="Adobe 宋体 Std L" w:hint="eastAsia"/>
                <w:color w:val="000000"/>
                <w:szCs w:val="21"/>
              </w:rPr>
              <w:t>无目标</w:t>
            </w:r>
            <w:r w:rsidRPr="00CF37FE">
              <w:rPr>
                <w:rFonts w:ascii="Adobe 宋体 Std L" w:eastAsia="Adobe 宋体 Std L" w:hAnsi="Adobe 宋体 Std L"/>
                <w:color w:val="000000"/>
                <w:szCs w:val="21"/>
              </w:rPr>
              <w:t xml:space="preserve">1    2    3      4      5      6      7      8      9      10     </w:t>
            </w:r>
            <w:r w:rsidRPr="00CF37FE">
              <w:rPr>
                <w:rFonts w:ascii="Adobe 宋体 Std L" w:eastAsia="Adobe 宋体 Std L" w:hAnsi="Adobe 宋体 Std L" w:hint="eastAsia"/>
                <w:color w:val="000000"/>
                <w:szCs w:val="21"/>
              </w:rPr>
              <w:t>有目标</w:t>
            </w:r>
          </w:p>
        </w:tc>
      </w:tr>
      <w:tr w:rsidR="00267BEF" w:rsidRPr="00CF37FE" w14:paraId="6935B3D3" w14:textId="77777777" w:rsidTr="00267BEF">
        <w:trPr>
          <w:jc w:val="center"/>
        </w:trPr>
        <w:tc>
          <w:tcPr>
            <w:tcW w:w="2711" w:type="dxa"/>
          </w:tcPr>
          <w:p w14:paraId="2B15DE62"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3. </w:t>
            </w:r>
            <w:r w:rsidRPr="00CF37FE">
              <w:rPr>
                <w:rFonts w:ascii="Adobe 宋体 Std L" w:eastAsia="Adobe 宋体 Std L" w:hAnsi="Adobe 宋体 Std L" w:hint="eastAsia"/>
                <w:color w:val="000000"/>
                <w:szCs w:val="21"/>
              </w:rPr>
              <w:t>对团体气氛的整体评价</w:t>
            </w:r>
          </w:p>
        </w:tc>
        <w:tc>
          <w:tcPr>
            <w:tcW w:w="5812" w:type="dxa"/>
            <w:gridSpan w:val="2"/>
          </w:tcPr>
          <w:p w14:paraId="01012195" w14:textId="77777777" w:rsidR="00267BEF" w:rsidRPr="00CF37FE" w:rsidRDefault="00267BEF" w:rsidP="00CF37FE">
            <w:pPr>
              <w:spacing w:line="400" w:lineRule="exact"/>
              <w:ind w:firstLineChars="200" w:firstLine="44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851" w:type="dxa"/>
          </w:tcPr>
          <w:p w14:paraId="23720BA6"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628019DF" w14:textId="77777777" w:rsidTr="00267BEF">
        <w:trPr>
          <w:jc w:val="center"/>
        </w:trPr>
        <w:tc>
          <w:tcPr>
            <w:tcW w:w="9374" w:type="dxa"/>
            <w:gridSpan w:val="4"/>
          </w:tcPr>
          <w:p w14:paraId="4C4086CC"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3.1</w:t>
            </w:r>
            <w:r w:rsidRPr="00CF37FE">
              <w:rPr>
                <w:rFonts w:ascii="Adobe 宋体 Std L" w:eastAsia="Adobe 宋体 Std L" w:hAnsi="Adobe 宋体 Std L" w:hint="eastAsia"/>
                <w:color w:val="000000"/>
                <w:szCs w:val="21"/>
              </w:rPr>
              <w:t>冷淡的</w:t>
            </w:r>
            <w:r w:rsidRPr="00CF37FE">
              <w:rPr>
                <w:rFonts w:ascii="Adobe 宋体 Std L" w:eastAsia="Adobe 宋体 Std L" w:hAnsi="Adobe 宋体 Std L"/>
                <w:color w:val="000000"/>
                <w:szCs w:val="21"/>
              </w:rPr>
              <w:t xml:space="preserve"> 1    2    3      4      5      6      7      8      9      10     </w:t>
            </w:r>
            <w:r w:rsidRPr="00CF37FE">
              <w:rPr>
                <w:rFonts w:ascii="Adobe 宋体 Std L" w:eastAsia="Adobe 宋体 Std L" w:hAnsi="Adobe 宋体 Std L" w:hint="eastAsia"/>
                <w:color w:val="000000"/>
                <w:szCs w:val="21"/>
              </w:rPr>
              <w:t>温暖的</w:t>
            </w:r>
          </w:p>
        </w:tc>
      </w:tr>
      <w:tr w:rsidR="00267BEF" w:rsidRPr="00CF37FE" w14:paraId="6C97E9C6" w14:textId="77777777" w:rsidTr="00267BEF">
        <w:trPr>
          <w:jc w:val="center"/>
        </w:trPr>
        <w:tc>
          <w:tcPr>
            <w:tcW w:w="9374" w:type="dxa"/>
            <w:gridSpan w:val="4"/>
          </w:tcPr>
          <w:p w14:paraId="676D7114"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3.2 </w:t>
            </w:r>
            <w:r w:rsidRPr="00CF37FE">
              <w:rPr>
                <w:rFonts w:ascii="Adobe 宋体 Std L" w:eastAsia="Adobe 宋体 Std L" w:hAnsi="Adobe 宋体 Std L" w:hint="eastAsia"/>
                <w:color w:val="000000"/>
                <w:szCs w:val="21"/>
              </w:rPr>
              <w:t>敌意的</w:t>
            </w:r>
            <w:r w:rsidRPr="00CF37FE">
              <w:rPr>
                <w:rFonts w:ascii="Adobe 宋体 Std L" w:eastAsia="Adobe 宋体 Std L" w:hAnsi="Adobe 宋体 Std L"/>
                <w:color w:val="000000"/>
                <w:szCs w:val="21"/>
              </w:rPr>
              <w:t xml:space="preserve"> 1    2    3      4      5      6      7      8      9      10    </w:t>
            </w:r>
            <w:r w:rsidRPr="00CF37FE">
              <w:rPr>
                <w:rFonts w:ascii="Adobe 宋体 Std L" w:eastAsia="Adobe 宋体 Std L" w:hAnsi="Adobe 宋体 Std L" w:hint="eastAsia"/>
                <w:color w:val="000000"/>
                <w:szCs w:val="21"/>
              </w:rPr>
              <w:t>友善的</w:t>
            </w:r>
          </w:p>
        </w:tc>
      </w:tr>
      <w:tr w:rsidR="00267BEF" w:rsidRPr="00CF37FE" w14:paraId="0E996BCB" w14:textId="77777777" w:rsidTr="00267BEF">
        <w:trPr>
          <w:jc w:val="center"/>
        </w:trPr>
        <w:tc>
          <w:tcPr>
            <w:tcW w:w="9374" w:type="dxa"/>
            <w:gridSpan w:val="4"/>
          </w:tcPr>
          <w:p w14:paraId="1AF04525"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3.3</w:t>
            </w:r>
            <w:r w:rsidRPr="00CF37FE">
              <w:rPr>
                <w:rFonts w:ascii="Adobe 宋体 Std L" w:eastAsia="Adobe 宋体 Std L" w:hAnsi="Adobe 宋体 Std L" w:hint="eastAsia"/>
                <w:color w:val="000000"/>
                <w:szCs w:val="21"/>
              </w:rPr>
              <w:t>反对的</w:t>
            </w:r>
            <w:r w:rsidRPr="00CF37FE">
              <w:rPr>
                <w:rFonts w:ascii="Adobe 宋体 Std L" w:eastAsia="Adobe 宋体 Std L" w:hAnsi="Adobe 宋体 Std L"/>
                <w:color w:val="000000"/>
                <w:szCs w:val="21"/>
              </w:rPr>
              <w:t xml:space="preserve"> 1    2    3      4      5      6      7      8      9      10     </w:t>
            </w:r>
            <w:r w:rsidRPr="00CF37FE">
              <w:rPr>
                <w:rFonts w:ascii="Adobe 宋体 Std L" w:eastAsia="Adobe 宋体 Std L" w:hAnsi="Adobe 宋体 Std L" w:hint="eastAsia"/>
                <w:color w:val="000000"/>
                <w:szCs w:val="21"/>
              </w:rPr>
              <w:t>支持的</w:t>
            </w:r>
          </w:p>
        </w:tc>
      </w:tr>
      <w:tr w:rsidR="00267BEF" w:rsidRPr="00CF37FE" w14:paraId="71DBAAB6" w14:textId="77777777" w:rsidTr="00267BEF">
        <w:trPr>
          <w:jc w:val="center"/>
        </w:trPr>
        <w:tc>
          <w:tcPr>
            <w:tcW w:w="9374" w:type="dxa"/>
            <w:gridSpan w:val="4"/>
          </w:tcPr>
          <w:p w14:paraId="2EC90BEF"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3.4</w:t>
            </w:r>
            <w:r w:rsidRPr="00CF37FE">
              <w:rPr>
                <w:rFonts w:ascii="Adobe 宋体 Std L" w:eastAsia="Adobe 宋体 Std L" w:hAnsi="Adobe 宋体 Std L" w:hint="eastAsia"/>
                <w:color w:val="000000"/>
                <w:szCs w:val="21"/>
              </w:rPr>
              <w:t>猜疑的</w:t>
            </w:r>
            <w:r w:rsidRPr="00CF37FE">
              <w:rPr>
                <w:rFonts w:ascii="Adobe 宋体 Std L" w:eastAsia="Adobe 宋体 Std L" w:hAnsi="Adobe 宋体 Std L"/>
                <w:color w:val="000000"/>
                <w:szCs w:val="21"/>
              </w:rPr>
              <w:t xml:space="preserve">1    2    3      4      5      6      7      8      9      10   </w:t>
            </w:r>
            <w:r w:rsidRPr="00CF37FE">
              <w:rPr>
                <w:rFonts w:ascii="Adobe 宋体 Std L" w:eastAsia="Adobe 宋体 Std L" w:hAnsi="Adobe 宋体 Std L" w:hint="eastAsia"/>
                <w:color w:val="000000"/>
                <w:szCs w:val="21"/>
              </w:rPr>
              <w:t>信任的</w:t>
            </w:r>
            <w:r w:rsidRPr="00CF37FE">
              <w:rPr>
                <w:rFonts w:ascii="Adobe 宋体 Std L" w:eastAsia="Adobe 宋体 Std L" w:hAnsi="Adobe 宋体 Std L"/>
                <w:color w:val="000000"/>
                <w:szCs w:val="21"/>
              </w:rPr>
              <w:t xml:space="preserve">  </w:t>
            </w:r>
          </w:p>
        </w:tc>
      </w:tr>
      <w:tr w:rsidR="00267BEF" w:rsidRPr="00CF37FE" w14:paraId="573F0FD2" w14:textId="77777777" w:rsidTr="00267BEF">
        <w:trPr>
          <w:jc w:val="center"/>
        </w:trPr>
        <w:tc>
          <w:tcPr>
            <w:tcW w:w="9374" w:type="dxa"/>
            <w:gridSpan w:val="4"/>
          </w:tcPr>
          <w:p w14:paraId="1330EE9F"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3.5 </w:t>
            </w:r>
            <w:r w:rsidRPr="00CF37FE">
              <w:rPr>
                <w:rFonts w:ascii="Adobe 宋体 Std L" w:eastAsia="Adobe 宋体 Std L" w:hAnsi="Adobe 宋体 Std L" w:hint="eastAsia"/>
                <w:color w:val="000000"/>
                <w:szCs w:val="21"/>
              </w:rPr>
              <w:t>紧张的</w:t>
            </w:r>
            <w:r w:rsidRPr="00CF37FE">
              <w:rPr>
                <w:rFonts w:ascii="Adobe 宋体 Std L" w:eastAsia="Adobe 宋体 Std L" w:hAnsi="Adobe 宋体 Std L"/>
                <w:color w:val="000000"/>
                <w:szCs w:val="21"/>
              </w:rPr>
              <w:t xml:space="preserve"> 1    2    3      4      5      6      7      8      9     10    </w:t>
            </w:r>
            <w:r w:rsidRPr="00CF37FE">
              <w:rPr>
                <w:rFonts w:ascii="Adobe 宋体 Std L" w:eastAsia="Adobe 宋体 Std L" w:hAnsi="Adobe 宋体 Std L" w:hint="eastAsia"/>
                <w:color w:val="000000"/>
                <w:szCs w:val="21"/>
              </w:rPr>
              <w:t>轻松的</w:t>
            </w:r>
          </w:p>
        </w:tc>
      </w:tr>
      <w:tr w:rsidR="00267BEF" w:rsidRPr="00CF37FE" w14:paraId="4CF8FFA7" w14:textId="77777777" w:rsidTr="00267BEF">
        <w:trPr>
          <w:jc w:val="center"/>
        </w:trPr>
        <w:tc>
          <w:tcPr>
            <w:tcW w:w="9374" w:type="dxa"/>
            <w:gridSpan w:val="4"/>
          </w:tcPr>
          <w:p w14:paraId="294EBEC3"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3.6  </w:t>
            </w:r>
            <w:r w:rsidRPr="00CF37FE">
              <w:rPr>
                <w:rFonts w:ascii="Adobe 宋体 Std L" w:eastAsia="Adobe 宋体 Std L" w:hAnsi="Adobe 宋体 Std L" w:hint="eastAsia"/>
                <w:color w:val="000000"/>
                <w:szCs w:val="21"/>
              </w:rPr>
              <w:t>轻视的</w:t>
            </w:r>
            <w:r w:rsidRPr="00CF37FE">
              <w:rPr>
                <w:rFonts w:ascii="Adobe 宋体 Std L" w:eastAsia="Adobe 宋体 Std L" w:hAnsi="Adobe 宋体 Std L"/>
                <w:color w:val="000000"/>
                <w:szCs w:val="21"/>
              </w:rPr>
              <w:t xml:space="preserve">1    2    3      4      5      6      7      8      9     10   </w:t>
            </w:r>
            <w:r w:rsidRPr="00CF37FE">
              <w:rPr>
                <w:rFonts w:ascii="Adobe 宋体 Std L" w:eastAsia="Adobe 宋体 Std L" w:hAnsi="Adobe 宋体 Std L" w:hint="eastAsia"/>
                <w:color w:val="000000"/>
                <w:szCs w:val="21"/>
              </w:rPr>
              <w:t>尊重的</w:t>
            </w:r>
          </w:p>
        </w:tc>
      </w:tr>
      <w:tr w:rsidR="00267BEF" w:rsidRPr="00CF37FE" w14:paraId="1C953C03" w14:textId="77777777" w:rsidTr="00267BEF">
        <w:trPr>
          <w:jc w:val="center"/>
        </w:trPr>
        <w:tc>
          <w:tcPr>
            <w:tcW w:w="9374" w:type="dxa"/>
            <w:gridSpan w:val="4"/>
          </w:tcPr>
          <w:p w14:paraId="07748815"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3.7 </w:t>
            </w:r>
            <w:r w:rsidRPr="00CF37FE">
              <w:rPr>
                <w:rFonts w:ascii="Adobe 宋体 Std L" w:eastAsia="Adobe 宋体 Std L" w:hAnsi="Adobe 宋体 Std L" w:hint="eastAsia"/>
                <w:color w:val="000000"/>
                <w:szCs w:val="21"/>
              </w:rPr>
              <w:t>拒绝的</w:t>
            </w:r>
            <w:r w:rsidRPr="00CF37FE">
              <w:rPr>
                <w:rFonts w:ascii="Adobe 宋体 Std L" w:eastAsia="Adobe 宋体 Std L" w:hAnsi="Adobe 宋体 Std L"/>
                <w:color w:val="000000"/>
                <w:szCs w:val="21"/>
              </w:rPr>
              <w:t xml:space="preserve"> 1    2    3      4      5      6      7      8      9      10   </w:t>
            </w:r>
            <w:r w:rsidRPr="00CF37FE">
              <w:rPr>
                <w:rFonts w:ascii="Adobe 宋体 Std L" w:eastAsia="Adobe 宋体 Std L" w:hAnsi="Adobe 宋体 Std L" w:hint="eastAsia"/>
                <w:color w:val="000000"/>
                <w:szCs w:val="21"/>
              </w:rPr>
              <w:t>接纳的</w:t>
            </w:r>
          </w:p>
        </w:tc>
      </w:tr>
      <w:tr w:rsidR="00267BEF" w:rsidRPr="00CF37FE" w14:paraId="47867982" w14:textId="77777777" w:rsidTr="00267BEF">
        <w:trPr>
          <w:jc w:val="center"/>
        </w:trPr>
        <w:tc>
          <w:tcPr>
            <w:tcW w:w="9374" w:type="dxa"/>
            <w:gridSpan w:val="4"/>
          </w:tcPr>
          <w:p w14:paraId="242C0347"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3.8 </w:t>
            </w:r>
            <w:r w:rsidRPr="00CF37FE">
              <w:rPr>
                <w:rFonts w:ascii="Adobe 宋体 Std L" w:eastAsia="Adobe 宋体 Std L" w:hAnsi="Adobe 宋体 Std L" w:hint="eastAsia"/>
                <w:color w:val="000000"/>
                <w:szCs w:val="21"/>
              </w:rPr>
              <w:t>封闭的</w:t>
            </w:r>
            <w:r w:rsidRPr="00CF37FE">
              <w:rPr>
                <w:rFonts w:ascii="Adobe 宋体 Std L" w:eastAsia="Adobe 宋体 Std L" w:hAnsi="Adobe 宋体 Std L"/>
                <w:color w:val="000000"/>
                <w:szCs w:val="21"/>
              </w:rPr>
              <w:t xml:space="preserve">1    2    3      4      5      6      7      8      9      10   </w:t>
            </w:r>
            <w:r w:rsidRPr="00CF37FE">
              <w:rPr>
                <w:rFonts w:ascii="Adobe 宋体 Std L" w:eastAsia="Adobe 宋体 Std L" w:hAnsi="Adobe 宋体 Std L" w:hint="eastAsia"/>
                <w:color w:val="000000"/>
                <w:szCs w:val="21"/>
              </w:rPr>
              <w:t>开放的</w:t>
            </w:r>
          </w:p>
        </w:tc>
      </w:tr>
      <w:tr w:rsidR="00267BEF" w:rsidRPr="00CF37FE" w14:paraId="79871DA5" w14:textId="77777777" w:rsidTr="00267BEF">
        <w:trPr>
          <w:jc w:val="center"/>
        </w:trPr>
        <w:tc>
          <w:tcPr>
            <w:tcW w:w="9374" w:type="dxa"/>
            <w:gridSpan w:val="4"/>
          </w:tcPr>
          <w:p w14:paraId="0CF04B58"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3.9</w:t>
            </w:r>
            <w:r w:rsidRPr="00CF37FE">
              <w:rPr>
                <w:rFonts w:ascii="Adobe 宋体 Std L" w:eastAsia="Adobe 宋体 Std L" w:hAnsi="Adobe 宋体 Std L" w:hint="eastAsia"/>
                <w:color w:val="000000"/>
                <w:szCs w:val="21"/>
              </w:rPr>
              <w:t>限制的</w:t>
            </w:r>
            <w:r w:rsidRPr="00CF37FE">
              <w:rPr>
                <w:rFonts w:ascii="Adobe 宋体 Std L" w:eastAsia="Adobe 宋体 Std L" w:hAnsi="Adobe 宋体 Std L"/>
                <w:color w:val="000000"/>
                <w:szCs w:val="21"/>
              </w:rPr>
              <w:t xml:space="preserve"> 1    2    3      4      5      6      7      8      9      10   </w:t>
            </w:r>
            <w:r w:rsidRPr="00CF37FE">
              <w:rPr>
                <w:rFonts w:ascii="Adobe 宋体 Std L" w:eastAsia="Adobe 宋体 Std L" w:hAnsi="Adobe 宋体 Std L" w:hint="eastAsia"/>
                <w:color w:val="000000"/>
                <w:szCs w:val="21"/>
              </w:rPr>
              <w:t>自由的</w:t>
            </w:r>
          </w:p>
        </w:tc>
      </w:tr>
      <w:tr w:rsidR="00267BEF" w:rsidRPr="00CF37FE" w14:paraId="60D04987" w14:textId="77777777" w:rsidTr="00267BEF">
        <w:trPr>
          <w:jc w:val="center"/>
        </w:trPr>
        <w:tc>
          <w:tcPr>
            <w:tcW w:w="9374" w:type="dxa"/>
            <w:gridSpan w:val="4"/>
          </w:tcPr>
          <w:p w14:paraId="4F89495D"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3.10 </w:t>
            </w:r>
            <w:r w:rsidRPr="00CF37FE">
              <w:rPr>
                <w:rFonts w:ascii="Adobe 宋体 Std L" w:eastAsia="Adobe 宋体 Std L" w:hAnsi="Adobe 宋体 Std L" w:hint="eastAsia"/>
                <w:color w:val="000000"/>
                <w:szCs w:val="21"/>
              </w:rPr>
              <w:t>危险的</w:t>
            </w:r>
            <w:r w:rsidRPr="00CF37FE">
              <w:rPr>
                <w:rFonts w:ascii="Adobe 宋体 Std L" w:eastAsia="Adobe 宋体 Std L" w:hAnsi="Adobe 宋体 Std L"/>
                <w:color w:val="000000"/>
                <w:szCs w:val="21"/>
              </w:rPr>
              <w:t xml:space="preserve">1    2    3      4      5      6      7      8      9     10   </w:t>
            </w:r>
            <w:r w:rsidRPr="00CF37FE">
              <w:rPr>
                <w:rFonts w:ascii="Adobe 宋体 Std L" w:eastAsia="Adobe 宋体 Std L" w:hAnsi="Adobe 宋体 Std L" w:hint="eastAsia"/>
                <w:color w:val="000000"/>
                <w:szCs w:val="21"/>
              </w:rPr>
              <w:t>安全的</w:t>
            </w:r>
          </w:p>
        </w:tc>
      </w:tr>
      <w:tr w:rsidR="00267BEF" w:rsidRPr="00CF37FE" w14:paraId="5B4DAA3B" w14:textId="77777777" w:rsidTr="00267BEF">
        <w:trPr>
          <w:trHeight w:val="441"/>
          <w:jc w:val="center"/>
        </w:trPr>
        <w:tc>
          <w:tcPr>
            <w:tcW w:w="2711" w:type="dxa"/>
          </w:tcPr>
          <w:p w14:paraId="31A1AA98" w14:textId="77777777" w:rsidR="00267BEF" w:rsidRPr="00CF37FE" w:rsidRDefault="00267BEF" w:rsidP="00CF37FE">
            <w:pPr>
              <w:tabs>
                <w:tab w:val="right" w:pos="2119"/>
              </w:tabs>
              <w:spacing w:line="400" w:lineRule="exact"/>
              <w:ind w:left="220" w:hangingChars="100" w:hanging="22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4.</w:t>
            </w:r>
            <w:r w:rsidRPr="00CF37FE">
              <w:rPr>
                <w:rFonts w:ascii="Adobe 宋体 Std L" w:eastAsia="Adobe 宋体 Std L" w:hAnsi="Adobe 宋体 Std L" w:hint="eastAsia"/>
                <w:color w:val="000000"/>
                <w:szCs w:val="21"/>
              </w:rPr>
              <w:t>对团体辅导时间、地点的整体评价</w:t>
            </w:r>
          </w:p>
        </w:tc>
        <w:tc>
          <w:tcPr>
            <w:tcW w:w="5670" w:type="dxa"/>
          </w:tcPr>
          <w:p w14:paraId="221A47F0" w14:textId="77777777" w:rsidR="00267BEF" w:rsidRPr="00CF37FE" w:rsidRDefault="00267BEF" w:rsidP="00CF37FE">
            <w:pPr>
              <w:spacing w:line="400" w:lineRule="exact"/>
              <w:ind w:firstLineChars="50" w:firstLine="11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993" w:type="dxa"/>
            <w:gridSpan w:val="2"/>
          </w:tcPr>
          <w:p w14:paraId="654676EF"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50562CCC" w14:textId="77777777" w:rsidTr="00267BEF">
        <w:trPr>
          <w:jc w:val="center"/>
        </w:trPr>
        <w:tc>
          <w:tcPr>
            <w:tcW w:w="2711" w:type="dxa"/>
          </w:tcPr>
          <w:p w14:paraId="4D88797E" w14:textId="77777777" w:rsidR="00267BEF" w:rsidRPr="00CF37FE" w:rsidRDefault="00267BEF" w:rsidP="00CF37FE">
            <w:pPr>
              <w:spacing w:line="400" w:lineRule="exact"/>
              <w:ind w:firstLineChars="100" w:firstLine="22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lastRenderedPageBreak/>
              <w:t>4.1</w:t>
            </w:r>
            <w:r w:rsidRPr="00CF37FE">
              <w:rPr>
                <w:rFonts w:ascii="Adobe 宋体 Std L" w:eastAsia="Adobe 宋体 Std L" w:hAnsi="Adobe 宋体 Std L" w:hint="eastAsia"/>
                <w:color w:val="000000"/>
                <w:szCs w:val="21"/>
              </w:rPr>
              <w:t>时间</w:t>
            </w:r>
          </w:p>
        </w:tc>
        <w:tc>
          <w:tcPr>
            <w:tcW w:w="5670" w:type="dxa"/>
          </w:tcPr>
          <w:p w14:paraId="07A9AB5F" w14:textId="77777777" w:rsidR="00267BEF" w:rsidRPr="00CF37FE" w:rsidRDefault="00267BEF" w:rsidP="00CF37FE">
            <w:pPr>
              <w:spacing w:line="400" w:lineRule="exact"/>
              <w:ind w:firstLineChars="50" w:firstLine="11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993" w:type="dxa"/>
            <w:gridSpan w:val="2"/>
          </w:tcPr>
          <w:p w14:paraId="132011C3"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00C94CC5" w14:textId="77777777" w:rsidTr="00267BEF">
        <w:trPr>
          <w:jc w:val="center"/>
        </w:trPr>
        <w:tc>
          <w:tcPr>
            <w:tcW w:w="2711" w:type="dxa"/>
          </w:tcPr>
          <w:p w14:paraId="1501687A" w14:textId="77777777" w:rsidR="00267BEF" w:rsidRPr="00CF37FE" w:rsidRDefault="00267BEF" w:rsidP="00CF37FE">
            <w:pPr>
              <w:spacing w:line="400" w:lineRule="exact"/>
              <w:ind w:firstLineChars="100" w:firstLine="22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4.2</w:t>
            </w:r>
            <w:r w:rsidRPr="00CF37FE">
              <w:rPr>
                <w:rFonts w:ascii="Adobe 宋体 Std L" w:eastAsia="Adobe 宋体 Std L" w:hAnsi="Adobe 宋体 Std L" w:hint="eastAsia"/>
                <w:color w:val="000000"/>
                <w:szCs w:val="21"/>
              </w:rPr>
              <w:t>频次</w:t>
            </w:r>
          </w:p>
        </w:tc>
        <w:tc>
          <w:tcPr>
            <w:tcW w:w="5670" w:type="dxa"/>
          </w:tcPr>
          <w:p w14:paraId="7211C60B" w14:textId="77777777" w:rsidR="00267BEF" w:rsidRPr="00CF37FE" w:rsidRDefault="00267BEF" w:rsidP="00CF37FE">
            <w:pPr>
              <w:spacing w:line="400" w:lineRule="exact"/>
              <w:ind w:firstLineChars="50" w:firstLine="11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993" w:type="dxa"/>
            <w:gridSpan w:val="2"/>
          </w:tcPr>
          <w:p w14:paraId="2EE776E7"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75C73803" w14:textId="77777777" w:rsidTr="00267BEF">
        <w:trPr>
          <w:jc w:val="center"/>
        </w:trPr>
        <w:tc>
          <w:tcPr>
            <w:tcW w:w="2711" w:type="dxa"/>
          </w:tcPr>
          <w:p w14:paraId="4592D4AB" w14:textId="77777777" w:rsidR="00267BEF" w:rsidRPr="00CF37FE" w:rsidRDefault="00267BEF" w:rsidP="00CF37FE">
            <w:pPr>
              <w:spacing w:line="400" w:lineRule="exact"/>
              <w:ind w:firstLineChars="100" w:firstLine="22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4.3</w:t>
            </w:r>
            <w:r w:rsidRPr="00CF37FE">
              <w:rPr>
                <w:rFonts w:ascii="Adobe 宋体 Std L" w:eastAsia="Adobe 宋体 Std L" w:hAnsi="Adobe 宋体 Std L" w:hint="eastAsia"/>
                <w:color w:val="000000"/>
                <w:szCs w:val="21"/>
              </w:rPr>
              <w:t>场地</w:t>
            </w:r>
          </w:p>
        </w:tc>
        <w:tc>
          <w:tcPr>
            <w:tcW w:w="5670" w:type="dxa"/>
          </w:tcPr>
          <w:p w14:paraId="2CF57951" w14:textId="77777777" w:rsidR="00267BEF" w:rsidRPr="00CF37FE" w:rsidRDefault="00267BEF" w:rsidP="00CF37FE">
            <w:pPr>
              <w:spacing w:line="400" w:lineRule="exact"/>
              <w:ind w:firstLineChars="50" w:firstLine="11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993" w:type="dxa"/>
            <w:gridSpan w:val="2"/>
          </w:tcPr>
          <w:p w14:paraId="603BEB85"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6352F223" w14:textId="77777777" w:rsidTr="00267BEF">
        <w:trPr>
          <w:jc w:val="center"/>
        </w:trPr>
        <w:tc>
          <w:tcPr>
            <w:tcW w:w="2711" w:type="dxa"/>
          </w:tcPr>
          <w:p w14:paraId="76BCBE1A" w14:textId="77777777" w:rsidR="00267BEF" w:rsidRPr="00CF37FE" w:rsidRDefault="00267BEF" w:rsidP="00CF37FE">
            <w:pPr>
              <w:spacing w:line="400" w:lineRule="exact"/>
              <w:ind w:firstLineChars="100" w:firstLine="22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4.4</w:t>
            </w:r>
            <w:r w:rsidRPr="00CF37FE">
              <w:rPr>
                <w:rFonts w:ascii="Adobe 宋体 Std L" w:eastAsia="Adobe 宋体 Std L" w:hAnsi="Adobe 宋体 Std L" w:hint="eastAsia"/>
                <w:color w:val="000000"/>
                <w:szCs w:val="21"/>
              </w:rPr>
              <w:t>设备与材料</w:t>
            </w:r>
          </w:p>
        </w:tc>
        <w:tc>
          <w:tcPr>
            <w:tcW w:w="5670" w:type="dxa"/>
          </w:tcPr>
          <w:p w14:paraId="41D5E4C1" w14:textId="77777777" w:rsidR="00267BEF" w:rsidRPr="00CF37FE" w:rsidRDefault="00267BEF" w:rsidP="00CF37FE">
            <w:pPr>
              <w:spacing w:line="400" w:lineRule="exact"/>
              <w:ind w:firstLineChars="50" w:firstLine="11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993" w:type="dxa"/>
            <w:gridSpan w:val="2"/>
          </w:tcPr>
          <w:p w14:paraId="45B59CF3"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2B5D2E9E" w14:textId="77777777" w:rsidTr="00267BEF">
        <w:trPr>
          <w:jc w:val="center"/>
        </w:trPr>
        <w:tc>
          <w:tcPr>
            <w:tcW w:w="2711" w:type="dxa"/>
          </w:tcPr>
          <w:p w14:paraId="00201D15"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5.</w:t>
            </w:r>
            <w:r w:rsidRPr="00CF37FE">
              <w:rPr>
                <w:rFonts w:ascii="Adobe 宋体 Std L" w:eastAsia="Adobe 宋体 Std L" w:hAnsi="Adobe 宋体 Std L" w:hint="eastAsia"/>
                <w:color w:val="000000"/>
                <w:szCs w:val="21"/>
              </w:rPr>
              <w:t>团体辅导内容整体评价</w:t>
            </w:r>
          </w:p>
        </w:tc>
        <w:tc>
          <w:tcPr>
            <w:tcW w:w="5670" w:type="dxa"/>
          </w:tcPr>
          <w:p w14:paraId="6B086579" w14:textId="77777777" w:rsidR="00267BEF" w:rsidRPr="00CF37FE" w:rsidRDefault="00267BEF" w:rsidP="00CF37FE">
            <w:pPr>
              <w:spacing w:line="400" w:lineRule="exact"/>
              <w:ind w:firstLineChars="50" w:firstLine="11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993" w:type="dxa"/>
            <w:gridSpan w:val="2"/>
          </w:tcPr>
          <w:p w14:paraId="3C29D1AA"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07E0F43F" w14:textId="77777777" w:rsidTr="00267BEF">
        <w:trPr>
          <w:jc w:val="center"/>
        </w:trPr>
        <w:tc>
          <w:tcPr>
            <w:tcW w:w="9374" w:type="dxa"/>
            <w:gridSpan w:val="4"/>
          </w:tcPr>
          <w:p w14:paraId="30D21E4B"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5.1</w:t>
            </w:r>
            <w:r w:rsidRPr="00CF37FE">
              <w:rPr>
                <w:rFonts w:ascii="Adobe 宋体 Std L" w:eastAsia="Adobe 宋体 Std L" w:hAnsi="Adobe 宋体 Std L" w:hint="eastAsia"/>
                <w:color w:val="000000"/>
                <w:szCs w:val="21"/>
              </w:rPr>
              <w:t>无益的</w:t>
            </w:r>
            <w:r w:rsidRPr="00CF37FE">
              <w:rPr>
                <w:rFonts w:ascii="Adobe 宋体 Std L" w:eastAsia="Adobe 宋体 Std L" w:hAnsi="Adobe 宋体 Std L"/>
                <w:color w:val="000000"/>
                <w:szCs w:val="21"/>
              </w:rPr>
              <w:t xml:space="preserve">  1    2    3      4      5      6      7      8      9      10   </w:t>
            </w:r>
            <w:r w:rsidRPr="00CF37FE">
              <w:rPr>
                <w:rFonts w:ascii="Adobe 宋体 Std L" w:eastAsia="Adobe 宋体 Std L" w:hAnsi="Adobe 宋体 Std L" w:hint="eastAsia"/>
                <w:color w:val="000000"/>
                <w:szCs w:val="21"/>
              </w:rPr>
              <w:t>有益的</w:t>
            </w:r>
          </w:p>
        </w:tc>
      </w:tr>
      <w:tr w:rsidR="00267BEF" w:rsidRPr="00CF37FE" w14:paraId="0D49B20D" w14:textId="77777777" w:rsidTr="00267BEF">
        <w:trPr>
          <w:jc w:val="center"/>
        </w:trPr>
        <w:tc>
          <w:tcPr>
            <w:tcW w:w="9374" w:type="dxa"/>
            <w:gridSpan w:val="4"/>
          </w:tcPr>
          <w:p w14:paraId="5C06D5EC"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5.2</w:t>
            </w:r>
            <w:r w:rsidRPr="00CF37FE">
              <w:rPr>
                <w:rFonts w:ascii="Adobe 宋体 Std L" w:eastAsia="Adobe 宋体 Std L" w:hAnsi="Adobe 宋体 Std L" w:hint="eastAsia"/>
                <w:color w:val="000000"/>
                <w:szCs w:val="21"/>
              </w:rPr>
              <w:t>无聊的</w:t>
            </w:r>
            <w:r w:rsidRPr="00CF37FE">
              <w:rPr>
                <w:rFonts w:ascii="Adobe 宋体 Std L" w:eastAsia="Adobe 宋体 Std L" w:hAnsi="Adobe 宋体 Std L"/>
                <w:color w:val="000000"/>
                <w:szCs w:val="21"/>
              </w:rPr>
              <w:t xml:space="preserve">  1    2    3      4      5      6      7      8      9      10   </w:t>
            </w:r>
            <w:r w:rsidRPr="00CF37FE">
              <w:rPr>
                <w:rFonts w:ascii="Adobe 宋体 Std L" w:eastAsia="Adobe 宋体 Std L" w:hAnsi="Adobe 宋体 Std L" w:hint="eastAsia"/>
                <w:color w:val="000000"/>
                <w:szCs w:val="21"/>
              </w:rPr>
              <w:t>有趣的</w:t>
            </w:r>
          </w:p>
        </w:tc>
      </w:tr>
      <w:tr w:rsidR="00267BEF" w:rsidRPr="00CF37FE" w14:paraId="4473821E" w14:textId="77777777" w:rsidTr="00267BEF">
        <w:trPr>
          <w:jc w:val="center"/>
        </w:trPr>
        <w:tc>
          <w:tcPr>
            <w:tcW w:w="9374" w:type="dxa"/>
            <w:gridSpan w:val="4"/>
          </w:tcPr>
          <w:p w14:paraId="5F40651A"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5.3</w:t>
            </w:r>
            <w:r w:rsidRPr="00CF37FE">
              <w:rPr>
                <w:rFonts w:ascii="Adobe 宋体 Std L" w:eastAsia="Adobe 宋体 Std L" w:hAnsi="Adobe 宋体 Std L" w:hint="eastAsia"/>
                <w:color w:val="000000"/>
                <w:szCs w:val="21"/>
              </w:rPr>
              <w:t>不适当的</w:t>
            </w:r>
            <w:r w:rsidRPr="00CF37FE">
              <w:rPr>
                <w:rFonts w:ascii="Adobe 宋体 Std L" w:eastAsia="Adobe 宋体 Std L" w:hAnsi="Adobe 宋体 Std L"/>
                <w:color w:val="000000"/>
                <w:szCs w:val="21"/>
              </w:rPr>
              <w:t xml:space="preserve">1    2    3      4      5      6      7      8      9      10   </w:t>
            </w:r>
            <w:r w:rsidRPr="00CF37FE">
              <w:rPr>
                <w:rFonts w:ascii="Adobe 宋体 Std L" w:eastAsia="Adobe 宋体 Std L" w:hAnsi="Adobe 宋体 Std L" w:hint="eastAsia"/>
                <w:color w:val="000000"/>
                <w:szCs w:val="21"/>
              </w:rPr>
              <w:t>适当的</w:t>
            </w:r>
          </w:p>
        </w:tc>
      </w:tr>
      <w:tr w:rsidR="00267BEF" w:rsidRPr="00CF37FE" w14:paraId="074B0D2C" w14:textId="77777777" w:rsidTr="00267BEF">
        <w:trPr>
          <w:jc w:val="center"/>
        </w:trPr>
        <w:tc>
          <w:tcPr>
            <w:tcW w:w="9374" w:type="dxa"/>
            <w:gridSpan w:val="4"/>
          </w:tcPr>
          <w:p w14:paraId="1E53936A" w14:textId="77777777" w:rsidR="00267BEF" w:rsidRPr="00CF37FE" w:rsidRDefault="00267BEF" w:rsidP="00CF37FE">
            <w:pPr>
              <w:tabs>
                <w:tab w:val="left" w:pos="3750"/>
              </w:tabs>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5.4</w:t>
            </w:r>
            <w:r w:rsidRPr="00CF37FE">
              <w:rPr>
                <w:rFonts w:ascii="Adobe 宋体 Std L" w:eastAsia="Adobe 宋体 Std L" w:hAnsi="Adobe 宋体 Std L" w:hint="eastAsia"/>
                <w:color w:val="000000"/>
                <w:szCs w:val="21"/>
              </w:rPr>
              <w:t>无价值</w:t>
            </w:r>
            <w:r w:rsidRPr="00CF37FE">
              <w:rPr>
                <w:rFonts w:ascii="Adobe 宋体 Std L" w:eastAsia="Adobe 宋体 Std L" w:hAnsi="Adobe 宋体 Std L"/>
                <w:color w:val="000000"/>
                <w:szCs w:val="21"/>
              </w:rPr>
              <w:t xml:space="preserve">  1    2    3      4      5      6      7      8      9      10   </w:t>
            </w:r>
            <w:r w:rsidRPr="00CF37FE">
              <w:rPr>
                <w:rFonts w:ascii="Adobe 宋体 Std L" w:eastAsia="Adobe 宋体 Std L" w:hAnsi="Adobe 宋体 Std L" w:hint="eastAsia"/>
                <w:color w:val="000000"/>
                <w:szCs w:val="21"/>
              </w:rPr>
              <w:t>有价值</w:t>
            </w:r>
          </w:p>
        </w:tc>
      </w:tr>
      <w:tr w:rsidR="00267BEF" w:rsidRPr="00CF37FE" w14:paraId="158BF423" w14:textId="77777777" w:rsidTr="00267BEF">
        <w:trPr>
          <w:jc w:val="center"/>
        </w:trPr>
        <w:tc>
          <w:tcPr>
            <w:tcW w:w="2711" w:type="dxa"/>
          </w:tcPr>
          <w:p w14:paraId="65450548"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5.5</w:t>
            </w:r>
            <w:r w:rsidRPr="00CF37FE">
              <w:rPr>
                <w:rFonts w:ascii="Adobe 宋体 Std L" w:eastAsia="Adobe 宋体 Std L" w:hAnsi="Adobe 宋体 Std L" w:hint="eastAsia"/>
                <w:color w:val="000000"/>
                <w:szCs w:val="21"/>
              </w:rPr>
              <w:t>内容介绍、团队建立</w:t>
            </w:r>
          </w:p>
        </w:tc>
        <w:tc>
          <w:tcPr>
            <w:tcW w:w="5670" w:type="dxa"/>
          </w:tcPr>
          <w:p w14:paraId="23E8931E" w14:textId="77777777" w:rsidR="00267BEF" w:rsidRPr="00CF37FE" w:rsidRDefault="00267BEF" w:rsidP="00CF37FE">
            <w:pPr>
              <w:spacing w:line="400" w:lineRule="exact"/>
              <w:ind w:firstLineChars="50" w:firstLine="11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993" w:type="dxa"/>
            <w:gridSpan w:val="2"/>
          </w:tcPr>
          <w:p w14:paraId="2C60B852"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4FA6633D" w14:textId="77777777" w:rsidTr="00267BEF">
        <w:trPr>
          <w:jc w:val="center"/>
        </w:trPr>
        <w:tc>
          <w:tcPr>
            <w:tcW w:w="2711" w:type="dxa"/>
          </w:tcPr>
          <w:p w14:paraId="3521AE18"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5.6</w:t>
            </w:r>
            <w:r w:rsidRPr="00CF37FE">
              <w:rPr>
                <w:rFonts w:ascii="Adobe 宋体 Std L" w:eastAsia="Adobe 宋体 Std L" w:hAnsi="Adobe 宋体 Std L" w:hint="eastAsia"/>
                <w:color w:val="000000"/>
                <w:szCs w:val="21"/>
              </w:rPr>
              <w:t xml:space="preserve"> 自我认知</w:t>
            </w:r>
          </w:p>
        </w:tc>
        <w:tc>
          <w:tcPr>
            <w:tcW w:w="5670" w:type="dxa"/>
          </w:tcPr>
          <w:p w14:paraId="68209E37" w14:textId="77777777" w:rsidR="00267BEF" w:rsidRPr="00CF37FE" w:rsidRDefault="00267BEF" w:rsidP="00CF37FE">
            <w:pPr>
              <w:spacing w:line="400" w:lineRule="exact"/>
              <w:ind w:firstLineChars="50" w:firstLine="11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993" w:type="dxa"/>
            <w:gridSpan w:val="2"/>
          </w:tcPr>
          <w:p w14:paraId="46629978"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0D1318E6" w14:textId="77777777" w:rsidTr="00267BEF">
        <w:trPr>
          <w:jc w:val="center"/>
        </w:trPr>
        <w:tc>
          <w:tcPr>
            <w:tcW w:w="2711" w:type="dxa"/>
          </w:tcPr>
          <w:p w14:paraId="3D3A0269"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5.7</w:t>
            </w:r>
            <w:r w:rsidRPr="00CF37FE">
              <w:rPr>
                <w:rFonts w:ascii="Adobe 宋体 Std L" w:eastAsia="Adobe 宋体 Std L" w:hAnsi="Adobe 宋体 Std L" w:hint="eastAsia"/>
                <w:color w:val="000000"/>
                <w:szCs w:val="21"/>
              </w:rPr>
              <w:t>职业环境认知</w:t>
            </w:r>
          </w:p>
        </w:tc>
        <w:tc>
          <w:tcPr>
            <w:tcW w:w="5670" w:type="dxa"/>
          </w:tcPr>
          <w:p w14:paraId="757B5B85" w14:textId="77777777" w:rsidR="00267BEF" w:rsidRPr="00CF37FE" w:rsidRDefault="00267BEF" w:rsidP="00CF37FE">
            <w:pPr>
              <w:spacing w:line="400" w:lineRule="exact"/>
              <w:ind w:firstLineChars="50" w:firstLine="11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993" w:type="dxa"/>
            <w:gridSpan w:val="2"/>
          </w:tcPr>
          <w:p w14:paraId="1872F44E"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3E422FA4" w14:textId="77777777" w:rsidTr="00267BEF">
        <w:trPr>
          <w:jc w:val="center"/>
        </w:trPr>
        <w:tc>
          <w:tcPr>
            <w:tcW w:w="2711" w:type="dxa"/>
          </w:tcPr>
          <w:p w14:paraId="30AEEAC0"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5.8</w:t>
            </w:r>
            <w:r w:rsidRPr="00CF37FE">
              <w:rPr>
                <w:rFonts w:ascii="Adobe 宋体 Std L" w:eastAsia="Adobe 宋体 Std L" w:hAnsi="Adobe 宋体 Std L" w:hint="eastAsia"/>
                <w:color w:val="000000"/>
                <w:szCs w:val="21"/>
              </w:rPr>
              <w:t>职业生涯</w:t>
            </w:r>
            <w:proofErr w:type="gramStart"/>
            <w:r w:rsidRPr="00CF37FE">
              <w:rPr>
                <w:rFonts w:ascii="Adobe 宋体 Std L" w:eastAsia="Adobe 宋体 Std L" w:hAnsi="Adobe 宋体 Std L" w:hint="eastAsia"/>
                <w:color w:val="000000"/>
                <w:szCs w:val="21"/>
              </w:rPr>
              <w:t>规</w:t>
            </w:r>
            <w:proofErr w:type="gramEnd"/>
            <w:r w:rsidRPr="00CF37FE">
              <w:rPr>
                <w:rFonts w:ascii="Adobe 宋体 Std L" w:eastAsia="Adobe 宋体 Std L" w:hAnsi="Adobe 宋体 Std L" w:hint="eastAsia"/>
                <w:color w:val="000000"/>
                <w:szCs w:val="21"/>
              </w:rPr>
              <w:t>的基本方法</w:t>
            </w:r>
          </w:p>
        </w:tc>
        <w:tc>
          <w:tcPr>
            <w:tcW w:w="5670" w:type="dxa"/>
          </w:tcPr>
          <w:p w14:paraId="41708E42" w14:textId="77777777" w:rsidR="00267BEF" w:rsidRPr="00CF37FE" w:rsidRDefault="00267BEF" w:rsidP="00CF37FE">
            <w:pPr>
              <w:spacing w:line="400" w:lineRule="exact"/>
              <w:ind w:firstLineChars="50" w:firstLine="11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993" w:type="dxa"/>
            <w:gridSpan w:val="2"/>
          </w:tcPr>
          <w:p w14:paraId="160E50E5"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4FA6D824" w14:textId="77777777" w:rsidTr="00267BEF">
        <w:trPr>
          <w:jc w:val="center"/>
        </w:trPr>
        <w:tc>
          <w:tcPr>
            <w:tcW w:w="2711" w:type="dxa"/>
          </w:tcPr>
          <w:p w14:paraId="0C2A873D"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5.9</w:t>
            </w:r>
            <w:r w:rsidRPr="00CF37FE">
              <w:rPr>
                <w:rFonts w:ascii="Adobe 宋体 Std L" w:eastAsia="Adobe 宋体 Std L" w:hAnsi="Adobe 宋体 Std L" w:hint="eastAsia"/>
                <w:color w:val="000000"/>
                <w:szCs w:val="21"/>
              </w:rPr>
              <w:t>制定职业生涯规划书</w:t>
            </w:r>
          </w:p>
        </w:tc>
        <w:tc>
          <w:tcPr>
            <w:tcW w:w="5670" w:type="dxa"/>
          </w:tcPr>
          <w:p w14:paraId="5692EEC6" w14:textId="77777777" w:rsidR="00267BEF" w:rsidRPr="00CF37FE" w:rsidRDefault="00267BEF" w:rsidP="00CF37FE">
            <w:pPr>
              <w:spacing w:line="400" w:lineRule="exact"/>
              <w:ind w:firstLineChars="50" w:firstLine="11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993" w:type="dxa"/>
            <w:gridSpan w:val="2"/>
          </w:tcPr>
          <w:p w14:paraId="5DDF03EF"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7E20332F" w14:textId="77777777" w:rsidTr="00267BEF">
        <w:trPr>
          <w:jc w:val="center"/>
        </w:trPr>
        <w:tc>
          <w:tcPr>
            <w:tcW w:w="2711" w:type="dxa"/>
          </w:tcPr>
          <w:p w14:paraId="4EBEC1A2" w14:textId="77777777" w:rsidR="00267BEF" w:rsidRPr="00CF37FE" w:rsidRDefault="00267BEF" w:rsidP="00CF37FE">
            <w:pPr>
              <w:spacing w:line="400" w:lineRule="exact"/>
              <w:ind w:left="220" w:hangingChars="100" w:hanging="22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6. </w:t>
            </w:r>
            <w:r w:rsidRPr="00CF37FE">
              <w:rPr>
                <w:rFonts w:ascii="Adobe 宋体 Std L" w:eastAsia="Adobe 宋体 Std L" w:hAnsi="Adobe 宋体 Std L" w:hint="eastAsia"/>
                <w:color w:val="000000"/>
                <w:szCs w:val="21"/>
              </w:rPr>
              <w:t>对团体辅导方法的整体评价</w:t>
            </w:r>
          </w:p>
        </w:tc>
        <w:tc>
          <w:tcPr>
            <w:tcW w:w="5670" w:type="dxa"/>
          </w:tcPr>
          <w:p w14:paraId="0717348E" w14:textId="77777777" w:rsidR="00267BEF" w:rsidRPr="00CF37FE" w:rsidRDefault="00267BEF" w:rsidP="00CF37FE">
            <w:pPr>
              <w:spacing w:line="400" w:lineRule="exact"/>
              <w:ind w:firstLineChars="50" w:firstLine="11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993" w:type="dxa"/>
            <w:gridSpan w:val="2"/>
          </w:tcPr>
          <w:p w14:paraId="2047D0C1"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0CD61F79" w14:textId="77777777" w:rsidTr="00267BEF">
        <w:trPr>
          <w:jc w:val="center"/>
        </w:trPr>
        <w:tc>
          <w:tcPr>
            <w:tcW w:w="2711" w:type="dxa"/>
          </w:tcPr>
          <w:p w14:paraId="34587F52" w14:textId="77777777" w:rsidR="00267BEF" w:rsidRPr="00CF37FE" w:rsidRDefault="00267BEF" w:rsidP="00CF37FE">
            <w:pPr>
              <w:spacing w:line="400" w:lineRule="exact"/>
              <w:ind w:firstLineChars="100" w:firstLine="220"/>
              <w:rPr>
                <w:rFonts w:ascii="Adobe 宋体 Std L" w:eastAsia="Adobe 宋体 Std L" w:hAnsi="Adobe 宋体 Std L"/>
                <w:szCs w:val="21"/>
              </w:rPr>
            </w:pPr>
            <w:r w:rsidRPr="00CF37FE">
              <w:rPr>
                <w:rFonts w:ascii="Adobe 宋体 Std L" w:eastAsia="Adobe 宋体 Std L" w:hAnsi="Adobe 宋体 Std L"/>
                <w:szCs w:val="21"/>
              </w:rPr>
              <w:t xml:space="preserve">6.1 </w:t>
            </w:r>
            <w:r w:rsidRPr="00CF37FE">
              <w:rPr>
                <w:rFonts w:ascii="Adobe 宋体 Std L" w:eastAsia="Adobe 宋体 Std L" w:hAnsi="Adobe 宋体 Std L" w:hint="eastAsia"/>
                <w:szCs w:val="21"/>
              </w:rPr>
              <w:t>游戏</w:t>
            </w:r>
          </w:p>
        </w:tc>
        <w:tc>
          <w:tcPr>
            <w:tcW w:w="5670" w:type="dxa"/>
          </w:tcPr>
          <w:p w14:paraId="42194056" w14:textId="77777777" w:rsidR="00267BEF" w:rsidRPr="00CF37FE" w:rsidRDefault="00267BEF" w:rsidP="00CF37FE">
            <w:pPr>
              <w:spacing w:line="400" w:lineRule="exact"/>
              <w:ind w:firstLineChars="50" w:firstLine="11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993" w:type="dxa"/>
            <w:gridSpan w:val="2"/>
          </w:tcPr>
          <w:p w14:paraId="5DC5EB06"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4483B0FE" w14:textId="77777777" w:rsidTr="00267BEF">
        <w:trPr>
          <w:jc w:val="center"/>
        </w:trPr>
        <w:tc>
          <w:tcPr>
            <w:tcW w:w="2711" w:type="dxa"/>
          </w:tcPr>
          <w:p w14:paraId="0D8213B7" w14:textId="77777777" w:rsidR="00267BEF" w:rsidRPr="00CF37FE" w:rsidRDefault="00267BEF" w:rsidP="00CF37FE">
            <w:pPr>
              <w:spacing w:line="400" w:lineRule="exact"/>
              <w:ind w:firstLineChars="100" w:firstLine="220"/>
              <w:rPr>
                <w:rFonts w:ascii="Adobe 宋体 Std L" w:eastAsia="Adobe 宋体 Std L" w:hAnsi="Adobe 宋体 Std L"/>
                <w:szCs w:val="21"/>
              </w:rPr>
            </w:pPr>
            <w:r w:rsidRPr="00CF37FE">
              <w:rPr>
                <w:rFonts w:ascii="Adobe 宋体 Std L" w:eastAsia="Adobe 宋体 Std L" w:hAnsi="Adobe 宋体 Std L"/>
                <w:szCs w:val="21"/>
              </w:rPr>
              <w:t xml:space="preserve">6.2 </w:t>
            </w:r>
            <w:r w:rsidRPr="00CF37FE">
              <w:rPr>
                <w:rFonts w:ascii="Adobe 宋体 Std L" w:eastAsia="Adobe 宋体 Std L" w:hAnsi="Adobe 宋体 Std L" w:hint="eastAsia"/>
                <w:szCs w:val="21"/>
              </w:rPr>
              <w:t>测试</w:t>
            </w:r>
          </w:p>
        </w:tc>
        <w:tc>
          <w:tcPr>
            <w:tcW w:w="5670" w:type="dxa"/>
          </w:tcPr>
          <w:p w14:paraId="523B1425" w14:textId="77777777" w:rsidR="00267BEF" w:rsidRPr="00CF37FE" w:rsidRDefault="00267BEF" w:rsidP="00CF37FE">
            <w:pPr>
              <w:spacing w:line="400" w:lineRule="exact"/>
              <w:ind w:firstLineChars="50" w:firstLine="11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993" w:type="dxa"/>
            <w:gridSpan w:val="2"/>
          </w:tcPr>
          <w:p w14:paraId="3F809FEA"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20CAE15C" w14:textId="77777777" w:rsidTr="00267BEF">
        <w:trPr>
          <w:jc w:val="center"/>
        </w:trPr>
        <w:tc>
          <w:tcPr>
            <w:tcW w:w="2711" w:type="dxa"/>
          </w:tcPr>
          <w:p w14:paraId="0B29EA13" w14:textId="77777777" w:rsidR="00267BEF" w:rsidRPr="00CF37FE" w:rsidRDefault="00267BEF" w:rsidP="00CF37FE">
            <w:pPr>
              <w:spacing w:line="400" w:lineRule="exact"/>
              <w:ind w:firstLineChars="100" w:firstLine="220"/>
              <w:rPr>
                <w:rFonts w:ascii="Adobe 宋体 Std L" w:eastAsia="Adobe 宋体 Std L" w:hAnsi="Adobe 宋体 Std L"/>
                <w:szCs w:val="21"/>
              </w:rPr>
            </w:pPr>
            <w:r w:rsidRPr="00CF37FE">
              <w:rPr>
                <w:rFonts w:ascii="Adobe 宋体 Std L" w:eastAsia="Adobe 宋体 Std L" w:hAnsi="Adobe 宋体 Std L"/>
                <w:szCs w:val="21"/>
              </w:rPr>
              <w:t xml:space="preserve">6.3 </w:t>
            </w:r>
            <w:r w:rsidRPr="00CF37FE">
              <w:rPr>
                <w:rFonts w:ascii="Adobe 宋体 Std L" w:eastAsia="Adobe 宋体 Std L" w:hAnsi="Adobe 宋体 Std L" w:hint="eastAsia"/>
                <w:szCs w:val="21"/>
              </w:rPr>
              <w:t>参与式分享讨论</w:t>
            </w:r>
          </w:p>
        </w:tc>
        <w:tc>
          <w:tcPr>
            <w:tcW w:w="5670" w:type="dxa"/>
          </w:tcPr>
          <w:p w14:paraId="6205A0A9" w14:textId="77777777" w:rsidR="00267BEF" w:rsidRPr="00CF37FE" w:rsidRDefault="00267BEF" w:rsidP="00CF37FE">
            <w:pPr>
              <w:spacing w:line="400" w:lineRule="exact"/>
              <w:ind w:firstLineChars="50" w:firstLine="11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993" w:type="dxa"/>
            <w:gridSpan w:val="2"/>
          </w:tcPr>
          <w:p w14:paraId="0CF1515C"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5638E568" w14:textId="77777777" w:rsidTr="00267BEF">
        <w:trPr>
          <w:jc w:val="center"/>
        </w:trPr>
        <w:tc>
          <w:tcPr>
            <w:tcW w:w="2711" w:type="dxa"/>
          </w:tcPr>
          <w:p w14:paraId="22343CF9" w14:textId="77777777" w:rsidR="00267BEF" w:rsidRPr="00CF37FE" w:rsidRDefault="00267BEF" w:rsidP="00CF37FE">
            <w:pPr>
              <w:spacing w:line="400" w:lineRule="exact"/>
              <w:ind w:firstLineChars="100" w:firstLine="220"/>
              <w:rPr>
                <w:rFonts w:ascii="Adobe 宋体 Std L" w:eastAsia="Adobe 宋体 Std L" w:hAnsi="Adobe 宋体 Std L"/>
                <w:szCs w:val="21"/>
              </w:rPr>
            </w:pPr>
            <w:r w:rsidRPr="00CF37FE">
              <w:rPr>
                <w:rFonts w:ascii="Adobe 宋体 Std L" w:eastAsia="Adobe 宋体 Std L" w:hAnsi="Adobe 宋体 Std L"/>
                <w:szCs w:val="21"/>
              </w:rPr>
              <w:t xml:space="preserve">6.4 </w:t>
            </w:r>
            <w:r w:rsidRPr="00CF37FE">
              <w:rPr>
                <w:rFonts w:ascii="Adobe 宋体 Std L" w:eastAsia="Adobe 宋体 Std L" w:hAnsi="Adobe 宋体 Std L" w:hint="eastAsia"/>
                <w:szCs w:val="21"/>
              </w:rPr>
              <w:t>头脑风暴</w:t>
            </w:r>
          </w:p>
        </w:tc>
        <w:tc>
          <w:tcPr>
            <w:tcW w:w="5670" w:type="dxa"/>
          </w:tcPr>
          <w:p w14:paraId="4913D8ED" w14:textId="77777777" w:rsidR="00267BEF" w:rsidRPr="00CF37FE" w:rsidRDefault="00267BEF" w:rsidP="00CF37FE">
            <w:pPr>
              <w:spacing w:line="400" w:lineRule="exact"/>
              <w:ind w:firstLineChars="50" w:firstLine="11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993" w:type="dxa"/>
            <w:gridSpan w:val="2"/>
          </w:tcPr>
          <w:p w14:paraId="1975C5FB"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14999920" w14:textId="77777777" w:rsidTr="00267BEF">
        <w:trPr>
          <w:jc w:val="center"/>
        </w:trPr>
        <w:tc>
          <w:tcPr>
            <w:tcW w:w="2711" w:type="dxa"/>
          </w:tcPr>
          <w:p w14:paraId="5FC59B99" w14:textId="77777777" w:rsidR="00267BEF" w:rsidRPr="00CF37FE" w:rsidRDefault="00267BEF" w:rsidP="00CF37FE">
            <w:pPr>
              <w:spacing w:line="400" w:lineRule="exact"/>
              <w:ind w:firstLineChars="100" w:firstLine="220"/>
              <w:rPr>
                <w:rFonts w:ascii="Adobe 宋体 Std L" w:eastAsia="Adobe 宋体 Std L" w:hAnsi="Adobe 宋体 Std L"/>
                <w:szCs w:val="21"/>
              </w:rPr>
            </w:pPr>
            <w:r w:rsidRPr="00CF37FE">
              <w:rPr>
                <w:rFonts w:ascii="Adobe 宋体 Std L" w:eastAsia="Adobe 宋体 Std L" w:hAnsi="Adobe 宋体 Std L"/>
                <w:szCs w:val="21"/>
              </w:rPr>
              <w:t xml:space="preserve">6.5 </w:t>
            </w:r>
            <w:r w:rsidRPr="00CF37FE">
              <w:rPr>
                <w:rFonts w:ascii="Adobe 宋体 Std L" w:eastAsia="Adobe 宋体 Std L" w:hAnsi="Adobe 宋体 Std L" w:hint="eastAsia"/>
                <w:szCs w:val="21"/>
              </w:rPr>
              <w:t>角色扮演</w:t>
            </w:r>
          </w:p>
        </w:tc>
        <w:tc>
          <w:tcPr>
            <w:tcW w:w="5670" w:type="dxa"/>
          </w:tcPr>
          <w:p w14:paraId="3AEF2E19" w14:textId="77777777" w:rsidR="00267BEF" w:rsidRPr="00CF37FE" w:rsidRDefault="00267BEF" w:rsidP="00CF37FE">
            <w:pPr>
              <w:spacing w:line="400" w:lineRule="exact"/>
              <w:ind w:firstLineChars="50" w:firstLine="11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993" w:type="dxa"/>
            <w:gridSpan w:val="2"/>
          </w:tcPr>
          <w:p w14:paraId="04C8560B"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531D299A" w14:textId="77777777" w:rsidTr="00267BEF">
        <w:trPr>
          <w:jc w:val="center"/>
        </w:trPr>
        <w:tc>
          <w:tcPr>
            <w:tcW w:w="2711" w:type="dxa"/>
          </w:tcPr>
          <w:p w14:paraId="63940BC8" w14:textId="77777777" w:rsidR="00267BEF" w:rsidRPr="00CF37FE" w:rsidRDefault="00267BEF" w:rsidP="00CF37FE">
            <w:pPr>
              <w:spacing w:line="400" w:lineRule="exact"/>
              <w:ind w:firstLineChars="100" w:firstLine="220"/>
              <w:rPr>
                <w:rFonts w:ascii="Adobe 宋体 Std L" w:eastAsia="Adobe 宋体 Std L" w:hAnsi="Adobe 宋体 Std L"/>
                <w:szCs w:val="21"/>
              </w:rPr>
            </w:pPr>
            <w:r w:rsidRPr="00CF37FE">
              <w:rPr>
                <w:rFonts w:ascii="Adobe 宋体 Std L" w:eastAsia="Adobe 宋体 Std L" w:hAnsi="Adobe 宋体 Std L"/>
                <w:szCs w:val="21"/>
              </w:rPr>
              <w:t xml:space="preserve">6.6 </w:t>
            </w:r>
            <w:r w:rsidRPr="00CF37FE">
              <w:rPr>
                <w:rFonts w:ascii="Adobe 宋体 Std L" w:eastAsia="Adobe 宋体 Std L" w:hAnsi="Adobe 宋体 Std L" w:hint="eastAsia"/>
                <w:szCs w:val="21"/>
              </w:rPr>
              <w:t>讲授法</w:t>
            </w:r>
          </w:p>
        </w:tc>
        <w:tc>
          <w:tcPr>
            <w:tcW w:w="5670" w:type="dxa"/>
          </w:tcPr>
          <w:p w14:paraId="4194E979" w14:textId="77777777" w:rsidR="00267BEF" w:rsidRPr="00CF37FE" w:rsidRDefault="00267BEF" w:rsidP="00CF37FE">
            <w:pPr>
              <w:spacing w:line="400" w:lineRule="exact"/>
              <w:ind w:firstLineChars="50" w:firstLine="11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993" w:type="dxa"/>
            <w:gridSpan w:val="2"/>
          </w:tcPr>
          <w:p w14:paraId="08CD9D6E"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627DDF13" w14:textId="77777777" w:rsidTr="00267BEF">
        <w:trPr>
          <w:jc w:val="center"/>
        </w:trPr>
        <w:tc>
          <w:tcPr>
            <w:tcW w:w="2711" w:type="dxa"/>
          </w:tcPr>
          <w:p w14:paraId="20D1CBF8" w14:textId="77777777" w:rsidR="00267BEF" w:rsidRPr="00CF37FE" w:rsidRDefault="00267BEF" w:rsidP="00CF37FE">
            <w:pPr>
              <w:spacing w:line="400" w:lineRule="exact"/>
              <w:ind w:firstLineChars="100" w:firstLine="220"/>
              <w:rPr>
                <w:rFonts w:ascii="Adobe 宋体 Std L" w:eastAsia="Adobe 宋体 Std L" w:hAnsi="Adobe 宋体 Std L"/>
                <w:szCs w:val="21"/>
              </w:rPr>
            </w:pPr>
            <w:r w:rsidRPr="00CF37FE">
              <w:rPr>
                <w:rFonts w:ascii="Adobe 宋体 Std L" w:eastAsia="Adobe 宋体 Std L" w:hAnsi="Adobe 宋体 Std L"/>
                <w:szCs w:val="21"/>
              </w:rPr>
              <w:lastRenderedPageBreak/>
              <w:t>6.7</w:t>
            </w:r>
            <w:r w:rsidRPr="00CF37FE">
              <w:rPr>
                <w:rFonts w:ascii="Adobe 宋体 Std L" w:eastAsia="Adobe 宋体 Std L" w:hAnsi="Adobe 宋体 Std L" w:hint="eastAsia"/>
                <w:szCs w:val="21"/>
              </w:rPr>
              <w:t>案例分析</w:t>
            </w:r>
          </w:p>
        </w:tc>
        <w:tc>
          <w:tcPr>
            <w:tcW w:w="5670" w:type="dxa"/>
          </w:tcPr>
          <w:p w14:paraId="2B8AA676" w14:textId="77777777" w:rsidR="00267BEF" w:rsidRPr="00CF37FE" w:rsidRDefault="00267BEF" w:rsidP="00CF37FE">
            <w:pPr>
              <w:spacing w:line="400" w:lineRule="exact"/>
              <w:ind w:firstLineChars="50" w:firstLine="110"/>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993" w:type="dxa"/>
            <w:gridSpan w:val="2"/>
          </w:tcPr>
          <w:p w14:paraId="0120CDA5"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bl>
    <w:p w14:paraId="11E3B539" w14:textId="77777777" w:rsidR="00267BEF" w:rsidRPr="00CF37FE" w:rsidRDefault="00267BEF" w:rsidP="00CF37FE">
      <w:pPr>
        <w:spacing w:line="400" w:lineRule="exact"/>
        <w:rPr>
          <w:rFonts w:ascii="Adobe 宋体 Std L" w:eastAsia="Adobe 宋体 Std L" w:hAnsi="Adobe 宋体 Std L"/>
          <w:b/>
          <w:sz w:val="24"/>
        </w:rPr>
      </w:pPr>
      <w:r w:rsidRPr="00CF37FE">
        <w:rPr>
          <w:rFonts w:ascii="Adobe 宋体 Std L" w:eastAsia="Adobe 宋体 Std L" w:hAnsi="Adobe 宋体 Std L" w:hint="eastAsia"/>
          <w:b/>
          <w:sz w:val="24"/>
        </w:rPr>
        <w:t>三、对团体带领者的评价</w:t>
      </w:r>
    </w:p>
    <w:tbl>
      <w:tblPr>
        <w:tblW w:w="9357"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3"/>
        <w:gridCol w:w="5103"/>
        <w:gridCol w:w="851"/>
      </w:tblGrid>
      <w:tr w:rsidR="00267BEF" w:rsidRPr="00CF37FE" w14:paraId="0A512C42" w14:textId="77777777" w:rsidTr="00267BEF">
        <w:tc>
          <w:tcPr>
            <w:tcW w:w="3403" w:type="dxa"/>
          </w:tcPr>
          <w:p w14:paraId="67ABF810" w14:textId="77777777" w:rsidR="00267BEF" w:rsidRPr="00CF37FE" w:rsidRDefault="00267BEF" w:rsidP="00CF37FE">
            <w:pPr>
              <w:spacing w:line="400" w:lineRule="exact"/>
              <w:jc w:val="center"/>
              <w:rPr>
                <w:rFonts w:ascii="Adobe 宋体 Std L" w:eastAsia="Adobe 宋体 Std L" w:hAnsi="Adobe 宋体 Std L"/>
                <w:b/>
                <w:color w:val="000000"/>
                <w:szCs w:val="21"/>
              </w:rPr>
            </w:pPr>
            <w:r w:rsidRPr="00CF37FE">
              <w:rPr>
                <w:rFonts w:ascii="Adobe 宋体 Std L" w:eastAsia="Adobe 宋体 Std L" w:hAnsi="Adobe 宋体 Std L" w:hint="eastAsia"/>
                <w:b/>
                <w:color w:val="000000"/>
                <w:sz w:val="20"/>
                <w:szCs w:val="21"/>
              </w:rPr>
              <w:t>评价项目</w:t>
            </w:r>
          </w:p>
        </w:tc>
        <w:tc>
          <w:tcPr>
            <w:tcW w:w="5103" w:type="dxa"/>
          </w:tcPr>
          <w:p w14:paraId="4B586C08" w14:textId="77777777" w:rsidR="00267BEF" w:rsidRPr="00CF37FE" w:rsidRDefault="00267BEF" w:rsidP="00CF37FE">
            <w:pPr>
              <w:spacing w:line="400" w:lineRule="exact"/>
              <w:rPr>
                <w:rFonts w:ascii="Adobe 宋体 Std L" w:eastAsia="Adobe 宋体 Std L" w:hAnsi="Adobe 宋体 Std L"/>
                <w:b/>
                <w:color w:val="000000"/>
                <w:szCs w:val="21"/>
              </w:rPr>
            </w:pPr>
            <w:r w:rsidRPr="00CF37FE">
              <w:rPr>
                <w:rFonts w:ascii="Adobe 宋体 Std L" w:eastAsia="Adobe 宋体 Std L" w:hAnsi="Adobe 宋体 Std L" w:hint="eastAsia"/>
                <w:b/>
                <w:color w:val="000000"/>
                <w:szCs w:val="21"/>
              </w:rPr>
              <w:t>非常不满意</w:t>
            </w:r>
            <w:r w:rsidRPr="00CF37FE">
              <w:rPr>
                <w:rFonts w:ascii="Adobe 宋体 Std L" w:eastAsia="Adobe 宋体 Std L" w:hAnsi="Adobe 宋体 Std L"/>
                <w:b/>
                <w:color w:val="000000"/>
                <w:szCs w:val="21"/>
              </w:rPr>
              <w:t xml:space="preserve">                          </w:t>
            </w:r>
            <w:r w:rsidRPr="00CF37FE">
              <w:rPr>
                <w:rFonts w:ascii="Adobe 宋体 Std L" w:eastAsia="Adobe 宋体 Std L" w:hAnsi="Adobe 宋体 Std L" w:hint="eastAsia"/>
                <w:b/>
                <w:color w:val="000000"/>
                <w:szCs w:val="21"/>
              </w:rPr>
              <w:t>非常满意</w:t>
            </w:r>
          </w:p>
        </w:tc>
        <w:tc>
          <w:tcPr>
            <w:tcW w:w="851" w:type="dxa"/>
          </w:tcPr>
          <w:p w14:paraId="1A35502A" w14:textId="77777777" w:rsidR="00267BEF" w:rsidRPr="00CF37FE" w:rsidRDefault="00267BEF" w:rsidP="00CF37FE">
            <w:pPr>
              <w:spacing w:line="400" w:lineRule="exact"/>
              <w:rPr>
                <w:rFonts w:ascii="Adobe 宋体 Std L" w:eastAsia="Adobe 宋体 Std L" w:hAnsi="Adobe 宋体 Std L"/>
                <w:b/>
                <w:color w:val="000000"/>
                <w:szCs w:val="21"/>
              </w:rPr>
            </w:pPr>
            <w:r w:rsidRPr="00CF37FE">
              <w:rPr>
                <w:rFonts w:ascii="Adobe 宋体 Std L" w:eastAsia="Adobe 宋体 Std L" w:hAnsi="Adobe 宋体 Std L" w:hint="eastAsia"/>
                <w:b/>
                <w:color w:val="000000"/>
                <w:sz w:val="20"/>
                <w:szCs w:val="21"/>
              </w:rPr>
              <w:t>说不清</w:t>
            </w:r>
          </w:p>
        </w:tc>
      </w:tr>
      <w:tr w:rsidR="00267BEF" w:rsidRPr="00CF37FE" w14:paraId="327A7191" w14:textId="77777777" w:rsidTr="00267BEF">
        <w:tc>
          <w:tcPr>
            <w:tcW w:w="3403" w:type="dxa"/>
          </w:tcPr>
          <w:p w14:paraId="671BA103"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7 .</w:t>
            </w:r>
            <w:r w:rsidRPr="00CF37FE">
              <w:rPr>
                <w:rFonts w:ascii="Adobe 宋体 Std L" w:eastAsia="Adobe 宋体 Std L" w:hAnsi="Adobe 宋体 Std L" w:hint="eastAsia"/>
                <w:sz w:val="20"/>
                <w:szCs w:val="21"/>
              </w:rPr>
              <w:t>整体评价</w:t>
            </w:r>
          </w:p>
        </w:tc>
        <w:tc>
          <w:tcPr>
            <w:tcW w:w="5103" w:type="dxa"/>
          </w:tcPr>
          <w:p w14:paraId="29FCE368"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1    2   3    4    5    6    7    8    </w:t>
            </w:r>
            <w:proofErr w:type="gramStart"/>
            <w:r w:rsidRPr="00CF37FE">
              <w:rPr>
                <w:rFonts w:ascii="Adobe 宋体 Std L" w:eastAsia="Adobe 宋体 Std L" w:hAnsi="Adobe 宋体 Std L"/>
                <w:color w:val="000000"/>
                <w:szCs w:val="21"/>
              </w:rPr>
              <w:t>9  10</w:t>
            </w:r>
            <w:proofErr w:type="gramEnd"/>
          </w:p>
        </w:tc>
        <w:tc>
          <w:tcPr>
            <w:tcW w:w="851" w:type="dxa"/>
          </w:tcPr>
          <w:p w14:paraId="65ACD529"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31C95527" w14:textId="77777777" w:rsidTr="00267BEF">
        <w:tc>
          <w:tcPr>
            <w:tcW w:w="3403" w:type="dxa"/>
          </w:tcPr>
          <w:p w14:paraId="1E63A231"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8 .</w:t>
            </w:r>
            <w:r w:rsidRPr="00CF37FE">
              <w:rPr>
                <w:rFonts w:ascii="Adobe 宋体 Std L" w:eastAsia="Adobe 宋体 Std L" w:hAnsi="Adobe 宋体 Std L" w:hint="eastAsia"/>
                <w:sz w:val="20"/>
                <w:szCs w:val="21"/>
              </w:rPr>
              <w:t>态度与理念</w:t>
            </w:r>
          </w:p>
        </w:tc>
        <w:tc>
          <w:tcPr>
            <w:tcW w:w="5103" w:type="dxa"/>
          </w:tcPr>
          <w:p w14:paraId="6F51F575"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1    2   3    4    5    6    7    8    </w:t>
            </w:r>
            <w:proofErr w:type="gramStart"/>
            <w:r w:rsidRPr="00CF37FE">
              <w:rPr>
                <w:rFonts w:ascii="Adobe 宋体 Std L" w:eastAsia="Adobe 宋体 Std L" w:hAnsi="Adobe 宋体 Std L"/>
                <w:color w:val="000000"/>
                <w:szCs w:val="21"/>
              </w:rPr>
              <w:t>9  10</w:t>
            </w:r>
            <w:proofErr w:type="gramEnd"/>
          </w:p>
        </w:tc>
        <w:tc>
          <w:tcPr>
            <w:tcW w:w="851" w:type="dxa"/>
          </w:tcPr>
          <w:p w14:paraId="36428A88"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2DC2EC48" w14:textId="77777777" w:rsidTr="00267BEF">
        <w:tc>
          <w:tcPr>
            <w:tcW w:w="3403" w:type="dxa"/>
          </w:tcPr>
          <w:p w14:paraId="13D49987"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8.1</w:t>
            </w:r>
            <w:r w:rsidRPr="00CF37FE">
              <w:rPr>
                <w:rFonts w:ascii="Adobe 宋体 Std L" w:eastAsia="Adobe 宋体 Std L" w:hAnsi="Adobe 宋体 Std L" w:hint="eastAsia"/>
                <w:sz w:val="20"/>
                <w:szCs w:val="21"/>
              </w:rPr>
              <w:t>真诚的理解您的感受</w:t>
            </w:r>
          </w:p>
        </w:tc>
        <w:tc>
          <w:tcPr>
            <w:tcW w:w="5103" w:type="dxa"/>
          </w:tcPr>
          <w:p w14:paraId="5E129A25"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1    2   3    4    5    6    7    8    </w:t>
            </w:r>
            <w:proofErr w:type="gramStart"/>
            <w:r w:rsidRPr="00CF37FE">
              <w:rPr>
                <w:rFonts w:ascii="Adobe 宋体 Std L" w:eastAsia="Adobe 宋体 Std L" w:hAnsi="Adobe 宋体 Std L"/>
                <w:color w:val="000000"/>
                <w:szCs w:val="21"/>
              </w:rPr>
              <w:t>9  10</w:t>
            </w:r>
            <w:proofErr w:type="gramEnd"/>
          </w:p>
        </w:tc>
        <w:tc>
          <w:tcPr>
            <w:tcW w:w="851" w:type="dxa"/>
          </w:tcPr>
          <w:p w14:paraId="0AB06FEF"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69119EE1" w14:textId="77777777" w:rsidTr="00267BEF">
        <w:tc>
          <w:tcPr>
            <w:tcW w:w="3403" w:type="dxa"/>
          </w:tcPr>
          <w:p w14:paraId="29EF526F"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8.2</w:t>
            </w:r>
            <w:r w:rsidRPr="00CF37FE">
              <w:rPr>
                <w:rFonts w:ascii="Adobe 宋体 Std L" w:eastAsia="Adobe 宋体 Std L" w:hAnsi="Adobe 宋体 Std L" w:hint="eastAsia"/>
                <w:sz w:val="20"/>
                <w:szCs w:val="21"/>
              </w:rPr>
              <w:t>尊重您的看法</w:t>
            </w:r>
          </w:p>
        </w:tc>
        <w:tc>
          <w:tcPr>
            <w:tcW w:w="5103" w:type="dxa"/>
          </w:tcPr>
          <w:p w14:paraId="5D3A42B7"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1    2   3    4    5    6    7    8    </w:t>
            </w:r>
            <w:proofErr w:type="gramStart"/>
            <w:r w:rsidRPr="00CF37FE">
              <w:rPr>
                <w:rFonts w:ascii="Adobe 宋体 Std L" w:eastAsia="Adobe 宋体 Std L" w:hAnsi="Adobe 宋体 Std L"/>
                <w:color w:val="000000"/>
                <w:szCs w:val="21"/>
              </w:rPr>
              <w:t>9  10</w:t>
            </w:r>
            <w:proofErr w:type="gramEnd"/>
          </w:p>
        </w:tc>
        <w:tc>
          <w:tcPr>
            <w:tcW w:w="851" w:type="dxa"/>
          </w:tcPr>
          <w:p w14:paraId="1F1E50E2"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6D9D7B3D" w14:textId="77777777" w:rsidTr="00267BEF">
        <w:tc>
          <w:tcPr>
            <w:tcW w:w="3403" w:type="dxa"/>
          </w:tcPr>
          <w:p w14:paraId="64090117"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8.3</w:t>
            </w:r>
            <w:r w:rsidRPr="00CF37FE">
              <w:rPr>
                <w:rFonts w:ascii="Adobe 宋体 Std L" w:eastAsia="Adobe 宋体 Std L" w:hAnsi="Adobe 宋体 Std L" w:hint="eastAsia"/>
                <w:sz w:val="20"/>
                <w:szCs w:val="21"/>
              </w:rPr>
              <w:t>平等的对待每一位组员</w:t>
            </w:r>
          </w:p>
        </w:tc>
        <w:tc>
          <w:tcPr>
            <w:tcW w:w="5103" w:type="dxa"/>
          </w:tcPr>
          <w:p w14:paraId="487BCA03"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1    2   3    4    5    6    7    8    </w:t>
            </w:r>
            <w:proofErr w:type="gramStart"/>
            <w:r w:rsidRPr="00CF37FE">
              <w:rPr>
                <w:rFonts w:ascii="Adobe 宋体 Std L" w:eastAsia="Adobe 宋体 Std L" w:hAnsi="Adobe 宋体 Std L"/>
                <w:color w:val="000000"/>
                <w:szCs w:val="21"/>
              </w:rPr>
              <w:t>9  10</w:t>
            </w:r>
            <w:proofErr w:type="gramEnd"/>
          </w:p>
        </w:tc>
        <w:tc>
          <w:tcPr>
            <w:tcW w:w="851" w:type="dxa"/>
          </w:tcPr>
          <w:p w14:paraId="5001BC31"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6A66C58F" w14:textId="77777777" w:rsidTr="00267BEF">
        <w:tc>
          <w:tcPr>
            <w:tcW w:w="3403" w:type="dxa"/>
          </w:tcPr>
          <w:p w14:paraId="4D8DD263"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 xml:space="preserve">8.4 </w:t>
            </w:r>
            <w:r w:rsidRPr="00CF37FE">
              <w:rPr>
                <w:rFonts w:ascii="Adobe 宋体 Std L" w:eastAsia="Adobe 宋体 Std L" w:hAnsi="Adobe 宋体 Std L" w:hint="eastAsia"/>
                <w:sz w:val="20"/>
                <w:szCs w:val="21"/>
              </w:rPr>
              <w:t>接纳每一位组员</w:t>
            </w:r>
          </w:p>
        </w:tc>
        <w:tc>
          <w:tcPr>
            <w:tcW w:w="5103" w:type="dxa"/>
          </w:tcPr>
          <w:p w14:paraId="54CD0A4A"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1    2   3    4    5    6    7    8    </w:t>
            </w:r>
            <w:proofErr w:type="gramStart"/>
            <w:r w:rsidRPr="00CF37FE">
              <w:rPr>
                <w:rFonts w:ascii="Adobe 宋体 Std L" w:eastAsia="Adobe 宋体 Std L" w:hAnsi="Adobe 宋体 Std L"/>
                <w:color w:val="000000"/>
                <w:szCs w:val="21"/>
              </w:rPr>
              <w:t>9  10</w:t>
            </w:r>
            <w:proofErr w:type="gramEnd"/>
          </w:p>
        </w:tc>
        <w:tc>
          <w:tcPr>
            <w:tcW w:w="851" w:type="dxa"/>
          </w:tcPr>
          <w:p w14:paraId="5910890E"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34A9EF7F" w14:textId="77777777" w:rsidTr="00267BEF">
        <w:tc>
          <w:tcPr>
            <w:tcW w:w="3403" w:type="dxa"/>
          </w:tcPr>
          <w:p w14:paraId="03B5F93C"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 xml:space="preserve">8.5 </w:t>
            </w:r>
            <w:r w:rsidRPr="00CF37FE">
              <w:rPr>
                <w:rFonts w:ascii="Adobe 宋体 Std L" w:eastAsia="Adobe 宋体 Std L" w:hAnsi="Adobe 宋体 Std L" w:hint="eastAsia"/>
                <w:sz w:val="20"/>
                <w:szCs w:val="21"/>
              </w:rPr>
              <w:t>宽容的对待组员的小错误</w:t>
            </w:r>
          </w:p>
        </w:tc>
        <w:tc>
          <w:tcPr>
            <w:tcW w:w="5103" w:type="dxa"/>
          </w:tcPr>
          <w:p w14:paraId="7727370E"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1    2   3    4    5    6    7    8    </w:t>
            </w:r>
            <w:proofErr w:type="gramStart"/>
            <w:r w:rsidRPr="00CF37FE">
              <w:rPr>
                <w:rFonts w:ascii="Adobe 宋体 Std L" w:eastAsia="Adobe 宋体 Std L" w:hAnsi="Adobe 宋体 Std L"/>
                <w:color w:val="000000"/>
                <w:szCs w:val="21"/>
              </w:rPr>
              <w:t>9  10</w:t>
            </w:r>
            <w:proofErr w:type="gramEnd"/>
          </w:p>
        </w:tc>
        <w:tc>
          <w:tcPr>
            <w:tcW w:w="851" w:type="dxa"/>
          </w:tcPr>
          <w:p w14:paraId="36780022"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0789564B" w14:textId="77777777" w:rsidTr="00267BEF">
        <w:tc>
          <w:tcPr>
            <w:tcW w:w="3403" w:type="dxa"/>
          </w:tcPr>
          <w:p w14:paraId="76559820"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9.</w:t>
            </w:r>
            <w:r w:rsidRPr="00CF37FE">
              <w:rPr>
                <w:rFonts w:ascii="Adobe 宋体 Std L" w:eastAsia="Adobe 宋体 Std L" w:hAnsi="Adobe 宋体 Std L" w:hint="eastAsia"/>
                <w:sz w:val="20"/>
                <w:szCs w:val="21"/>
              </w:rPr>
              <w:t>组织协调能力</w:t>
            </w:r>
          </w:p>
        </w:tc>
        <w:tc>
          <w:tcPr>
            <w:tcW w:w="5103" w:type="dxa"/>
          </w:tcPr>
          <w:p w14:paraId="4CB9FE48"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1    2   3    4    5    6    7    8    </w:t>
            </w:r>
            <w:proofErr w:type="gramStart"/>
            <w:r w:rsidRPr="00CF37FE">
              <w:rPr>
                <w:rFonts w:ascii="Adobe 宋体 Std L" w:eastAsia="Adobe 宋体 Std L" w:hAnsi="Adobe 宋体 Std L"/>
                <w:color w:val="000000"/>
                <w:szCs w:val="21"/>
              </w:rPr>
              <w:t>9  10</w:t>
            </w:r>
            <w:proofErr w:type="gramEnd"/>
          </w:p>
        </w:tc>
        <w:tc>
          <w:tcPr>
            <w:tcW w:w="851" w:type="dxa"/>
          </w:tcPr>
          <w:p w14:paraId="165CF756"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6EA45F7F" w14:textId="77777777" w:rsidTr="00267BEF">
        <w:tc>
          <w:tcPr>
            <w:tcW w:w="3403" w:type="dxa"/>
          </w:tcPr>
          <w:p w14:paraId="3AC029A1"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10.</w:t>
            </w:r>
            <w:r w:rsidRPr="00CF37FE">
              <w:rPr>
                <w:rFonts w:ascii="Adobe 宋体 Std L" w:eastAsia="Adobe 宋体 Std L" w:hAnsi="Adobe 宋体 Std L" w:hint="eastAsia"/>
                <w:sz w:val="20"/>
                <w:szCs w:val="21"/>
              </w:rPr>
              <w:t>倾听技巧</w:t>
            </w:r>
          </w:p>
        </w:tc>
        <w:tc>
          <w:tcPr>
            <w:tcW w:w="5103" w:type="dxa"/>
          </w:tcPr>
          <w:p w14:paraId="7909C9AB"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1    2   3    4    5    6    7    8    </w:t>
            </w:r>
            <w:proofErr w:type="gramStart"/>
            <w:r w:rsidRPr="00CF37FE">
              <w:rPr>
                <w:rFonts w:ascii="Adobe 宋体 Std L" w:eastAsia="Adobe 宋体 Std L" w:hAnsi="Adobe 宋体 Std L"/>
                <w:color w:val="000000"/>
                <w:szCs w:val="21"/>
              </w:rPr>
              <w:t>9  10</w:t>
            </w:r>
            <w:proofErr w:type="gramEnd"/>
          </w:p>
        </w:tc>
        <w:tc>
          <w:tcPr>
            <w:tcW w:w="851" w:type="dxa"/>
          </w:tcPr>
          <w:p w14:paraId="078AB091"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0E16022F" w14:textId="77777777" w:rsidTr="00267BEF">
        <w:tc>
          <w:tcPr>
            <w:tcW w:w="3403" w:type="dxa"/>
          </w:tcPr>
          <w:p w14:paraId="32F08D83"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11.</w:t>
            </w:r>
            <w:r w:rsidRPr="00CF37FE">
              <w:rPr>
                <w:rFonts w:ascii="Adobe 宋体 Std L" w:eastAsia="Adobe 宋体 Std L" w:hAnsi="Adobe 宋体 Std L" w:hint="eastAsia"/>
                <w:sz w:val="20"/>
                <w:szCs w:val="21"/>
              </w:rPr>
              <w:t>沟通技巧</w:t>
            </w:r>
          </w:p>
        </w:tc>
        <w:tc>
          <w:tcPr>
            <w:tcW w:w="5103" w:type="dxa"/>
          </w:tcPr>
          <w:p w14:paraId="5171B687"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1    2   3    4    5    6    7    8    </w:t>
            </w:r>
            <w:proofErr w:type="gramStart"/>
            <w:r w:rsidRPr="00CF37FE">
              <w:rPr>
                <w:rFonts w:ascii="Adobe 宋体 Std L" w:eastAsia="Adobe 宋体 Std L" w:hAnsi="Adobe 宋体 Std L"/>
                <w:color w:val="000000"/>
                <w:szCs w:val="21"/>
              </w:rPr>
              <w:t>9  10</w:t>
            </w:r>
            <w:proofErr w:type="gramEnd"/>
          </w:p>
        </w:tc>
        <w:tc>
          <w:tcPr>
            <w:tcW w:w="851" w:type="dxa"/>
          </w:tcPr>
          <w:p w14:paraId="12742E04"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5DF4EB2F" w14:textId="77777777" w:rsidTr="00267BEF">
        <w:tc>
          <w:tcPr>
            <w:tcW w:w="3403" w:type="dxa"/>
          </w:tcPr>
          <w:p w14:paraId="7D5E776C"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12.</w:t>
            </w:r>
            <w:r w:rsidRPr="00CF37FE">
              <w:rPr>
                <w:rFonts w:ascii="Adobe 宋体 Std L" w:eastAsia="Adobe 宋体 Std L" w:hAnsi="Adobe 宋体 Std L" w:hint="eastAsia"/>
                <w:sz w:val="20"/>
                <w:szCs w:val="21"/>
              </w:rPr>
              <w:t>激励技巧</w:t>
            </w:r>
          </w:p>
        </w:tc>
        <w:tc>
          <w:tcPr>
            <w:tcW w:w="5103" w:type="dxa"/>
          </w:tcPr>
          <w:p w14:paraId="2C186CD6"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 xml:space="preserve">1    2   3    4    5    6    7    8    </w:t>
            </w:r>
            <w:proofErr w:type="gramStart"/>
            <w:r w:rsidRPr="00CF37FE">
              <w:rPr>
                <w:rFonts w:ascii="Adobe 宋体 Std L" w:eastAsia="Adobe 宋体 Std L" w:hAnsi="Adobe 宋体 Std L"/>
                <w:color w:val="000000"/>
                <w:szCs w:val="21"/>
              </w:rPr>
              <w:t>9  10</w:t>
            </w:r>
            <w:proofErr w:type="gramEnd"/>
          </w:p>
        </w:tc>
        <w:tc>
          <w:tcPr>
            <w:tcW w:w="851" w:type="dxa"/>
          </w:tcPr>
          <w:p w14:paraId="4014184C"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bl>
    <w:p w14:paraId="17EF402B" w14:textId="77777777" w:rsidR="00267BEF" w:rsidRPr="00CF37FE" w:rsidRDefault="00267BEF" w:rsidP="00CF37FE">
      <w:pPr>
        <w:spacing w:line="400" w:lineRule="exact"/>
        <w:rPr>
          <w:rFonts w:ascii="Adobe 宋体 Std L" w:eastAsia="Adobe 宋体 Std L" w:hAnsi="Adobe 宋体 Std L"/>
          <w:b/>
          <w:sz w:val="24"/>
        </w:rPr>
      </w:pPr>
      <w:r w:rsidRPr="00CF37FE">
        <w:rPr>
          <w:rFonts w:ascii="Adobe 宋体 Std L" w:eastAsia="Adobe 宋体 Std L" w:hAnsi="Adobe 宋体 Std L" w:hint="eastAsia"/>
          <w:b/>
          <w:sz w:val="24"/>
        </w:rPr>
        <w:t>四、对小组成员的评价</w:t>
      </w: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5387"/>
        <w:gridCol w:w="850"/>
      </w:tblGrid>
      <w:tr w:rsidR="00267BEF" w:rsidRPr="00CF37FE" w14:paraId="05D3D671" w14:textId="77777777" w:rsidTr="00267BEF">
        <w:tc>
          <w:tcPr>
            <w:tcW w:w="3261" w:type="dxa"/>
          </w:tcPr>
          <w:p w14:paraId="507D8025" w14:textId="77777777" w:rsidR="00267BEF" w:rsidRPr="00CF37FE" w:rsidRDefault="00267BEF" w:rsidP="00CF37FE">
            <w:pPr>
              <w:spacing w:line="400" w:lineRule="exact"/>
              <w:jc w:val="center"/>
              <w:rPr>
                <w:rFonts w:ascii="Adobe 宋体 Std L" w:eastAsia="Adobe 宋体 Std L" w:hAnsi="Adobe 宋体 Std L"/>
                <w:b/>
                <w:color w:val="000000"/>
                <w:szCs w:val="21"/>
              </w:rPr>
            </w:pPr>
            <w:r w:rsidRPr="00CF37FE">
              <w:rPr>
                <w:rFonts w:ascii="Adobe 宋体 Std L" w:eastAsia="Adobe 宋体 Std L" w:hAnsi="Adobe 宋体 Std L" w:hint="eastAsia"/>
                <w:b/>
                <w:color w:val="000000"/>
                <w:sz w:val="20"/>
                <w:szCs w:val="21"/>
              </w:rPr>
              <w:t>评价项目</w:t>
            </w:r>
          </w:p>
        </w:tc>
        <w:tc>
          <w:tcPr>
            <w:tcW w:w="5387" w:type="dxa"/>
          </w:tcPr>
          <w:p w14:paraId="79A9F310" w14:textId="77777777" w:rsidR="00267BEF" w:rsidRPr="00CF37FE" w:rsidRDefault="00267BEF" w:rsidP="00CF37FE">
            <w:pPr>
              <w:spacing w:line="400" w:lineRule="exact"/>
              <w:rPr>
                <w:rFonts w:ascii="Adobe 宋体 Std L" w:eastAsia="Adobe 宋体 Std L" w:hAnsi="Adobe 宋体 Std L"/>
                <w:b/>
                <w:color w:val="000000"/>
                <w:szCs w:val="21"/>
              </w:rPr>
            </w:pPr>
            <w:r w:rsidRPr="00CF37FE">
              <w:rPr>
                <w:rFonts w:ascii="Adobe 宋体 Std L" w:eastAsia="Adobe 宋体 Std L" w:hAnsi="Adobe 宋体 Std L" w:hint="eastAsia"/>
                <w:b/>
                <w:color w:val="000000"/>
                <w:szCs w:val="21"/>
              </w:rPr>
              <w:t>非常不满意</w:t>
            </w:r>
            <w:r w:rsidRPr="00CF37FE">
              <w:rPr>
                <w:rFonts w:ascii="Adobe 宋体 Std L" w:eastAsia="Adobe 宋体 Std L" w:hAnsi="Adobe 宋体 Std L"/>
                <w:b/>
                <w:color w:val="000000"/>
                <w:szCs w:val="21"/>
              </w:rPr>
              <w:t xml:space="preserve">                       </w:t>
            </w:r>
            <w:r w:rsidRPr="00CF37FE">
              <w:rPr>
                <w:rFonts w:ascii="Adobe 宋体 Std L" w:eastAsia="Adobe 宋体 Std L" w:hAnsi="Adobe 宋体 Std L" w:hint="eastAsia"/>
                <w:b/>
                <w:color w:val="000000"/>
                <w:szCs w:val="21"/>
              </w:rPr>
              <w:t>非常满意</w:t>
            </w:r>
          </w:p>
        </w:tc>
        <w:tc>
          <w:tcPr>
            <w:tcW w:w="850" w:type="dxa"/>
          </w:tcPr>
          <w:p w14:paraId="07DEB509" w14:textId="77777777" w:rsidR="00267BEF" w:rsidRPr="00CF37FE" w:rsidRDefault="00267BEF" w:rsidP="00CF37FE">
            <w:pPr>
              <w:spacing w:line="400" w:lineRule="exact"/>
              <w:rPr>
                <w:rFonts w:ascii="Adobe 宋体 Std L" w:eastAsia="Adobe 宋体 Std L" w:hAnsi="Adobe 宋体 Std L"/>
                <w:b/>
                <w:color w:val="000000"/>
                <w:szCs w:val="21"/>
              </w:rPr>
            </w:pPr>
            <w:r w:rsidRPr="00CF37FE">
              <w:rPr>
                <w:rFonts w:ascii="Adobe 宋体 Std L" w:eastAsia="Adobe 宋体 Std L" w:hAnsi="Adobe 宋体 Std L" w:hint="eastAsia"/>
                <w:b/>
                <w:color w:val="000000"/>
                <w:sz w:val="20"/>
                <w:szCs w:val="21"/>
              </w:rPr>
              <w:t>说不清</w:t>
            </w:r>
          </w:p>
        </w:tc>
      </w:tr>
      <w:tr w:rsidR="00267BEF" w:rsidRPr="00CF37FE" w14:paraId="1A48B770" w14:textId="77777777" w:rsidTr="00267BEF">
        <w:tc>
          <w:tcPr>
            <w:tcW w:w="3261" w:type="dxa"/>
          </w:tcPr>
          <w:p w14:paraId="2AD65B0F"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13.</w:t>
            </w:r>
            <w:r w:rsidRPr="00CF37FE">
              <w:rPr>
                <w:rFonts w:ascii="Adobe 宋体 Std L" w:eastAsia="Adobe 宋体 Std L" w:hAnsi="Adobe 宋体 Std L" w:hint="eastAsia"/>
                <w:sz w:val="20"/>
                <w:szCs w:val="21"/>
              </w:rPr>
              <w:t>整体评价</w:t>
            </w:r>
          </w:p>
        </w:tc>
        <w:tc>
          <w:tcPr>
            <w:tcW w:w="5387" w:type="dxa"/>
          </w:tcPr>
          <w:p w14:paraId="7C701627"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850" w:type="dxa"/>
          </w:tcPr>
          <w:p w14:paraId="730ECFD9"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03A9820B" w14:textId="77777777" w:rsidTr="00267BEF">
        <w:tc>
          <w:tcPr>
            <w:tcW w:w="3261" w:type="dxa"/>
          </w:tcPr>
          <w:p w14:paraId="72B2040C"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14.</w:t>
            </w:r>
            <w:r w:rsidRPr="00CF37FE">
              <w:rPr>
                <w:rFonts w:ascii="Adobe 宋体 Std L" w:eastAsia="Adobe 宋体 Std L" w:hAnsi="Adobe 宋体 Std L" w:hint="eastAsia"/>
                <w:sz w:val="20"/>
                <w:szCs w:val="21"/>
              </w:rPr>
              <w:t>参与程度</w:t>
            </w:r>
          </w:p>
        </w:tc>
        <w:tc>
          <w:tcPr>
            <w:tcW w:w="5387" w:type="dxa"/>
          </w:tcPr>
          <w:p w14:paraId="325241B0"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850" w:type="dxa"/>
          </w:tcPr>
          <w:p w14:paraId="18AEC432"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7C241E6F" w14:textId="77777777" w:rsidTr="00267BEF">
        <w:tc>
          <w:tcPr>
            <w:tcW w:w="3261" w:type="dxa"/>
          </w:tcPr>
          <w:p w14:paraId="18EE853D"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15.</w:t>
            </w:r>
            <w:r w:rsidRPr="00CF37FE">
              <w:rPr>
                <w:rFonts w:ascii="Adobe 宋体 Std L" w:eastAsia="Adobe 宋体 Std L" w:hAnsi="Adobe 宋体 Std L" w:hint="eastAsia"/>
                <w:sz w:val="20"/>
                <w:szCs w:val="21"/>
              </w:rPr>
              <w:t>投入程度</w:t>
            </w:r>
          </w:p>
        </w:tc>
        <w:tc>
          <w:tcPr>
            <w:tcW w:w="5387" w:type="dxa"/>
          </w:tcPr>
          <w:p w14:paraId="117A3334"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850" w:type="dxa"/>
          </w:tcPr>
          <w:p w14:paraId="180B14A8"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5B28AFD5" w14:textId="77777777" w:rsidTr="00267BEF">
        <w:tc>
          <w:tcPr>
            <w:tcW w:w="3261" w:type="dxa"/>
          </w:tcPr>
          <w:p w14:paraId="10B08B61"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16.</w:t>
            </w:r>
            <w:r w:rsidRPr="00CF37FE">
              <w:rPr>
                <w:rFonts w:ascii="Adobe 宋体 Std L" w:eastAsia="Adobe 宋体 Std L" w:hAnsi="Adobe 宋体 Std L" w:hint="eastAsia"/>
                <w:sz w:val="20"/>
                <w:szCs w:val="21"/>
              </w:rPr>
              <w:t>主动程度</w:t>
            </w:r>
          </w:p>
        </w:tc>
        <w:tc>
          <w:tcPr>
            <w:tcW w:w="5387" w:type="dxa"/>
          </w:tcPr>
          <w:p w14:paraId="5FDFAFE0"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850" w:type="dxa"/>
          </w:tcPr>
          <w:p w14:paraId="236B0196"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347574B7" w14:textId="77777777" w:rsidTr="00267BEF">
        <w:tc>
          <w:tcPr>
            <w:tcW w:w="3261" w:type="dxa"/>
          </w:tcPr>
          <w:p w14:paraId="42EE5E23"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17.</w:t>
            </w:r>
            <w:r w:rsidRPr="00CF37FE">
              <w:rPr>
                <w:rFonts w:ascii="Adobe 宋体 Std L" w:eastAsia="Adobe 宋体 Std L" w:hAnsi="Adobe 宋体 Std L" w:hint="eastAsia"/>
                <w:sz w:val="20"/>
                <w:szCs w:val="21"/>
              </w:rPr>
              <w:t>合作程度</w:t>
            </w:r>
          </w:p>
        </w:tc>
        <w:tc>
          <w:tcPr>
            <w:tcW w:w="5387" w:type="dxa"/>
          </w:tcPr>
          <w:p w14:paraId="4D9E43CC"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850" w:type="dxa"/>
          </w:tcPr>
          <w:p w14:paraId="4B9BD634"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228D0EED" w14:textId="77777777" w:rsidTr="00267BEF">
        <w:tc>
          <w:tcPr>
            <w:tcW w:w="3261" w:type="dxa"/>
          </w:tcPr>
          <w:p w14:paraId="190B5292"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18.</w:t>
            </w:r>
            <w:r w:rsidRPr="00CF37FE">
              <w:rPr>
                <w:rFonts w:ascii="Adobe 宋体 Std L" w:eastAsia="Adobe 宋体 Std L" w:hAnsi="Adobe 宋体 Std L" w:hint="eastAsia"/>
                <w:sz w:val="20"/>
                <w:szCs w:val="21"/>
              </w:rPr>
              <w:t>亲密程度</w:t>
            </w:r>
          </w:p>
        </w:tc>
        <w:tc>
          <w:tcPr>
            <w:tcW w:w="5387" w:type="dxa"/>
          </w:tcPr>
          <w:p w14:paraId="626B6675"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850" w:type="dxa"/>
          </w:tcPr>
          <w:p w14:paraId="4D4671EA"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bl>
    <w:p w14:paraId="188269AD" w14:textId="77777777" w:rsidR="00267BEF" w:rsidRPr="00CF37FE" w:rsidRDefault="00267BEF" w:rsidP="00CF37FE">
      <w:pPr>
        <w:spacing w:line="400" w:lineRule="exact"/>
        <w:rPr>
          <w:rFonts w:ascii="Adobe 宋体 Std L" w:eastAsia="Adobe 宋体 Std L" w:hAnsi="Adobe 宋体 Std L"/>
          <w:b/>
          <w:sz w:val="24"/>
        </w:rPr>
      </w:pPr>
      <w:r w:rsidRPr="00CF37FE">
        <w:rPr>
          <w:rFonts w:ascii="Adobe 宋体 Std L" w:eastAsia="Adobe 宋体 Std L" w:hAnsi="Adobe 宋体 Std L" w:hint="eastAsia"/>
          <w:b/>
          <w:sz w:val="24"/>
        </w:rPr>
        <w:lastRenderedPageBreak/>
        <w:t>五、对自我的评价</w:t>
      </w:r>
    </w:p>
    <w:tbl>
      <w:tblPr>
        <w:tblW w:w="949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61"/>
        <w:gridCol w:w="5387"/>
        <w:gridCol w:w="850"/>
      </w:tblGrid>
      <w:tr w:rsidR="00267BEF" w:rsidRPr="00CF37FE" w14:paraId="09674416" w14:textId="77777777" w:rsidTr="00267BEF">
        <w:tc>
          <w:tcPr>
            <w:tcW w:w="3261" w:type="dxa"/>
          </w:tcPr>
          <w:p w14:paraId="5E1CC193" w14:textId="77777777" w:rsidR="00267BEF" w:rsidRPr="00CF37FE" w:rsidRDefault="00267BEF" w:rsidP="00CF37FE">
            <w:pPr>
              <w:spacing w:line="400" w:lineRule="exact"/>
              <w:jc w:val="center"/>
              <w:rPr>
                <w:rFonts w:ascii="Adobe 宋体 Std L" w:eastAsia="Adobe 宋体 Std L" w:hAnsi="Adobe 宋体 Std L"/>
                <w:b/>
                <w:color w:val="000000"/>
                <w:szCs w:val="21"/>
              </w:rPr>
            </w:pPr>
            <w:r w:rsidRPr="00CF37FE">
              <w:rPr>
                <w:rFonts w:ascii="Adobe 宋体 Std L" w:eastAsia="Adobe 宋体 Std L" w:hAnsi="Adobe 宋体 Std L" w:hint="eastAsia"/>
                <w:b/>
                <w:color w:val="000000"/>
                <w:sz w:val="20"/>
                <w:szCs w:val="21"/>
              </w:rPr>
              <w:t>评价项目</w:t>
            </w:r>
          </w:p>
        </w:tc>
        <w:tc>
          <w:tcPr>
            <w:tcW w:w="5387" w:type="dxa"/>
          </w:tcPr>
          <w:p w14:paraId="103B194B" w14:textId="77777777" w:rsidR="00267BEF" w:rsidRPr="00CF37FE" w:rsidRDefault="00267BEF" w:rsidP="00CF37FE">
            <w:pPr>
              <w:spacing w:line="400" w:lineRule="exact"/>
              <w:rPr>
                <w:rFonts w:ascii="Adobe 宋体 Std L" w:eastAsia="Adobe 宋体 Std L" w:hAnsi="Adobe 宋体 Std L"/>
                <w:b/>
                <w:color w:val="000000"/>
                <w:szCs w:val="21"/>
              </w:rPr>
            </w:pPr>
            <w:r w:rsidRPr="00CF37FE">
              <w:rPr>
                <w:rFonts w:ascii="Adobe 宋体 Std L" w:eastAsia="Adobe 宋体 Std L" w:hAnsi="Adobe 宋体 Std L" w:hint="eastAsia"/>
                <w:b/>
                <w:color w:val="000000"/>
                <w:szCs w:val="21"/>
              </w:rPr>
              <w:t>非常不满意</w:t>
            </w:r>
            <w:r w:rsidRPr="00CF37FE">
              <w:rPr>
                <w:rFonts w:ascii="Adobe 宋体 Std L" w:eastAsia="Adobe 宋体 Std L" w:hAnsi="Adobe 宋体 Std L"/>
                <w:b/>
                <w:color w:val="000000"/>
                <w:szCs w:val="21"/>
              </w:rPr>
              <w:t xml:space="preserve">                            </w:t>
            </w:r>
            <w:r w:rsidRPr="00CF37FE">
              <w:rPr>
                <w:rFonts w:ascii="Adobe 宋体 Std L" w:eastAsia="Adobe 宋体 Std L" w:hAnsi="Adobe 宋体 Std L" w:hint="eastAsia"/>
                <w:b/>
                <w:color w:val="000000"/>
                <w:szCs w:val="21"/>
              </w:rPr>
              <w:t>非常满意</w:t>
            </w:r>
          </w:p>
        </w:tc>
        <w:tc>
          <w:tcPr>
            <w:tcW w:w="850" w:type="dxa"/>
          </w:tcPr>
          <w:p w14:paraId="46461382" w14:textId="77777777" w:rsidR="00267BEF" w:rsidRPr="00CF37FE" w:rsidRDefault="00267BEF" w:rsidP="00CF37FE">
            <w:pPr>
              <w:spacing w:line="400" w:lineRule="exact"/>
              <w:rPr>
                <w:rFonts w:ascii="Adobe 宋体 Std L" w:eastAsia="Adobe 宋体 Std L" w:hAnsi="Adobe 宋体 Std L"/>
                <w:b/>
                <w:color w:val="000000"/>
                <w:szCs w:val="21"/>
              </w:rPr>
            </w:pPr>
            <w:r w:rsidRPr="00CF37FE">
              <w:rPr>
                <w:rFonts w:ascii="Adobe 宋体 Std L" w:eastAsia="Adobe 宋体 Std L" w:hAnsi="Adobe 宋体 Std L" w:hint="eastAsia"/>
                <w:b/>
                <w:color w:val="000000"/>
                <w:sz w:val="20"/>
                <w:szCs w:val="21"/>
              </w:rPr>
              <w:t>说不清</w:t>
            </w:r>
          </w:p>
        </w:tc>
      </w:tr>
      <w:tr w:rsidR="00267BEF" w:rsidRPr="00CF37FE" w14:paraId="495703BB" w14:textId="77777777" w:rsidTr="00267BEF">
        <w:trPr>
          <w:trHeight w:val="716"/>
        </w:trPr>
        <w:tc>
          <w:tcPr>
            <w:tcW w:w="3261" w:type="dxa"/>
          </w:tcPr>
          <w:p w14:paraId="59ABBC02"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19.</w:t>
            </w:r>
            <w:r w:rsidRPr="00CF37FE">
              <w:rPr>
                <w:rFonts w:ascii="Adobe 宋体 Std L" w:eastAsia="Adobe 宋体 Std L" w:hAnsi="Adobe 宋体 Std L" w:hint="eastAsia"/>
                <w:sz w:val="20"/>
                <w:szCs w:val="21"/>
              </w:rPr>
              <w:t>我对自己越来越了解了</w:t>
            </w:r>
          </w:p>
        </w:tc>
        <w:tc>
          <w:tcPr>
            <w:tcW w:w="5387" w:type="dxa"/>
          </w:tcPr>
          <w:p w14:paraId="2C588586"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850" w:type="dxa"/>
          </w:tcPr>
          <w:p w14:paraId="5B0735A0"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p w14:paraId="3EA1340F" w14:textId="77777777" w:rsidR="00267BEF" w:rsidRPr="00CF37FE" w:rsidRDefault="00267BEF" w:rsidP="00CF37FE">
            <w:pPr>
              <w:spacing w:line="400" w:lineRule="exact"/>
              <w:jc w:val="center"/>
              <w:rPr>
                <w:rFonts w:ascii="Adobe 宋体 Std L" w:eastAsia="Adobe 宋体 Std L" w:hAnsi="Adobe 宋体 Std L"/>
                <w:color w:val="000000"/>
                <w:szCs w:val="21"/>
              </w:rPr>
            </w:pPr>
          </w:p>
        </w:tc>
      </w:tr>
      <w:tr w:rsidR="00267BEF" w:rsidRPr="00CF37FE" w14:paraId="788A37D8" w14:textId="77777777" w:rsidTr="00267BEF">
        <w:tc>
          <w:tcPr>
            <w:tcW w:w="3261" w:type="dxa"/>
          </w:tcPr>
          <w:p w14:paraId="2A37066F"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20.</w:t>
            </w:r>
            <w:r w:rsidRPr="00CF37FE">
              <w:rPr>
                <w:rFonts w:ascii="Adobe 宋体 Std L" w:eastAsia="Adobe 宋体 Std L" w:hAnsi="Adobe 宋体 Std L" w:hint="eastAsia"/>
                <w:sz w:val="20"/>
                <w:szCs w:val="21"/>
              </w:rPr>
              <w:t xml:space="preserve"> 我对职业环境越来越了解了</w:t>
            </w:r>
          </w:p>
        </w:tc>
        <w:tc>
          <w:tcPr>
            <w:tcW w:w="5387" w:type="dxa"/>
          </w:tcPr>
          <w:p w14:paraId="1BFEA093"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850" w:type="dxa"/>
          </w:tcPr>
          <w:p w14:paraId="1262EF7D"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2765B2BA" w14:textId="77777777" w:rsidTr="00267BEF">
        <w:tc>
          <w:tcPr>
            <w:tcW w:w="3261" w:type="dxa"/>
          </w:tcPr>
          <w:p w14:paraId="698D4477"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 xml:space="preserve">21. </w:t>
            </w:r>
            <w:r w:rsidRPr="00CF37FE">
              <w:rPr>
                <w:rFonts w:ascii="Adobe 宋体 Std L" w:eastAsia="Adobe 宋体 Std L" w:hAnsi="Adobe 宋体 Std L" w:hint="eastAsia"/>
                <w:sz w:val="20"/>
                <w:szCs w:val="21"/>
              </w:rPr>
              <w:t>我掌握了一些职业生涯规划的方法</w:t>
            </w:r>
          </w:p>
        </w:tc>
        <w:tc>
          <w:tcPr>
            <w:tcW w:w="5387" w:type="dxa"/>
          </w:tcPr>
          <w:p w14:paraId="6B8871C1"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850" w:type="dxa"/>
          </w:tcPr>
          <w:p w14:paraId="6C80E1DC"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196E7238" w14:textId="77777777" w:rsidTr="00267BEF">
        <w:tc>
          <w:tcPr>
            <w:tcW w:w="3261" w:type="dxa"/>
          </w:tcPr>
          <w:p w14:paraId="03866284"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22.</w:t>
            </w:r>
            <w:r w:rsidRPr="00CF37FE">
              <w:rPr>
                <w:rFonts w:ascii="Adobe 宋体 Std L" w:eastAsia="Adobe 宋体 Std L" w:hAnsi="Adobe 宋体 Std L" w:hint="eastAsia"/>
                <w:sz w:val="20"/>
                <w:szCs w:val="21"/>
              </w:rPr>
              <w:t xml:space="preserve">我对自身的生涯发展进行了深入的思考 </w:t>
            </w:r>
          </w:p>
        </w:tc>
        <w:tc>
          <w:tcPr>
            <w:tcW w:w="5387" w:type="dxa"/>
          </w:tcPr>
          <w:p w14:paraId="557E065E"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850" w:type="dxa"/>
          </w:tcPr>
          <w:p w14:paraId="5EC728A0"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1D67A0F2" w14:textId="77777777" w:rsidTr="00267BEF">
        <w:tc>
          <w:tcPr>
            <w:tcW w:w="3261" w:type="dxa"/>
          </w:tcPr>
          <w:p w14:paraId="3D209DFE"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23</w:t>
            </w:r>
            <w:r w:rsidRPr="00CF37FE">
              <w:rPr>
                <w:rFonts w:ascii="Adobe 宋体 Std L" w:eastAsia="Adobe 宋体 Std L" w:hAnsi="Adobe 宋体 Std L" w:hint="eastAsia"/>
                <w:sz w:val="20"/>
                <w:szCs w:val="21"/>
              </w:rPr>
              <w:t>．我对自身生涯发展有了比较清晰的认识</w:t>
            </w:r>
          </w:p>
        </w:tc>
        <w:tc>
          <w:tcPr>
            <w:tcW w:w="5387" w:type="dxa"/>
          </w:tcPr>
          <w:p w14:paraId="2759F656"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850" w:type="dxa"/>
          </w:tcPr>
          <w:p w14:paraId="414C0BA5"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2FB09CB8" w14:textId="77777777" w:rsidTr="00267BEF">
        <w:tc>
          <w:tcPr>
            <w:tcW w:w="3261" w:type="dxa"/>
          </w:tcPr>
          <w:p w14:paraId="2B961BE3"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24</w:t>
            </w:r>
            <w:r w:rsidRPr="00CF37FE">
              <w:rPr>
                <w:rFonts w:ascii="Adobe 宋体 Std L" w:eastAsia="Adobe 宋体 Std L" w:hAnsi="Adobe 宋体 Std L" w:hint="eastAsia"/>
                <w:sz w:val="20"/>
                <w:szCs w:val="21"/>
              </w:rPr>
              <w:t>．我认真制定了职业生涯规划书</w:t>
            </w:r>
          </w:p>
        </w:tc>
        <w:tc>
          <w:tcPr>
            <w:tcW w:w="5387" w:type="dxa"/>
          </w:tcPr>
          <w:p w14:paraId="38B8A13E"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850" w:type="dxa"/>
          </w:tcPr>
          <w:p w14:paraId="1E0E8FD5"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0C247C00" w14:textId="77777777" w:rsidTr="00267BEF">
        <w:tc>
          <w:tcPr>
            <w:tcW w:w="3261" w:type="dxa"/>
          </w:tcPr>
          <w:p w14:paraId="25791D7B"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25.</w:t>
            </w:r>
            <w:r w:rsidRPr="00CF37FE">
              <w:rPr>
                <w:rFonts w:ascii="Adobe 宋体 Std L" w:eastAsia="Adobe 宋体 Std L" w:hAnsi="Adobe 宋体 Std L" w:hint="eastAsia"/>
                <w:sz w:val="20"/>
                <w:szCs w:val="21"/>
              </w:rPr>
              <w:t>我会努力落实自己的规划，并不断修正</w:t>
            </w:r>
          </w:p>
        </w:tc>
        <w:tc>
          <w:tcPr>
            <w:tcW w:w="5387" w:type="dxa"/>
          </w:tcPr>
          <w:p w14:paraId="326CBAF8"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850" w:type="dxa"/>
          </w:tcPr>
          <w:p w14:paraId="104D9A48"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r w:rsidR="00267BEF" w:rsidRPr="00CF37FE" w14:paraId="6DEE2F94" w14:textId="77777777" w:rsidTr="00267BEF">
        <w:tc>
          <w:tcPr>
            <w:tcW w:w="3261" w:type="dxa"/>
          </w:tcPr>
          <w:p w14:paraId="6EB5B62F" w14:textId="77777777" w:rsidR="00267BEF" w:rsidRPr="00CF37FE" w:rsidRDefault="00267BEF" w:rsidP="00CF37FE">
            <w:pPr>
              <w:spacing w:line="400" w:lineRule="exact"/>
              <w:rPr>
                <w:rFonts w:ascii="Adobe 宋体 Std L" w:eastAsia="Adobe 宋体 Std L" w:hAnsi="Adobe 宋体 Std L"/>
                <w:sz w:val="20"/>
                <w:szCs w:val="21"/>
              </w:rPr>
            </w:pPr>
            <w:r w:rsidRPr="00CF37FE">
              <w:rPr>
                <w:rFonts w:ascii="Adobe 宋体 Std L" w:eastAsia="Adobe 宋体 Std L" w:hAnsi="Adobe 宋体 Std L"/>
                <w:sz w:val="20"/>
                <w:szCs w:val="21"/>
              </w:rPr>
              <w:t>2</w:t>
            </w:r>
            <w:r w:rsidRPr="00CF37FE">
              <w:rPr>
                <w:rFonts w:ascii="Adobe 宋体 Std L" w:eastAsia="Adobe 宋体 Std L" w:hAnsi="Adobe 宋体 Std L" w:hint="eastAsia"/>
                <w:sz w:val="20"/>
                <w:szCs w:val="21"/>
              </w:rPr>
              <w:t>6</w:t>
            </w:r>
            <w:r w:rsidRPr="00CF37FE">
              <w:rPr>
                <w:rFonts w:ascii="Adobe 宋体 Std L" w:eastAsia="Adobe 宋体 Std L" w:hAnsi="Adobe 宋体 Std L"/>
                <w:sz w:val="20"/>
                <w:szCs w:val="21"/>
              </w:rPr>
              <w:t>.</w:t>
            </w:r>
            <w:r w:rsidRPr="00CF37FE">
              <w:rPr>
                <w:rFonts w:ascii="Adobe 宋体 Std L" w:eastAsia="Adobe 宋体 Std L" w:hAnsi="Adobe 宋体 Std L" w:hint="eastAsia"/>
                <w:sz w:val="20"/>
                <w:szCs w:val="21"/>
              </w:rPr>
              <w:t>我感到自己成长了</w:t>
            </w:r>
          </w:p>
        </w:tc>
        <w:tc>
          <w:tcPr>
            <w:tcW w:w="5387" w:type="dxa"/>
          </w:tcPr>
          <w:p w14:paraId="4C1B0D07" w14:textId="77777777" w:rsidR="00267BEF" w:rsidRPr="00CF37FE" w:rsidRDefault="00267BEF" w:rsidP="00CF37FE">
            <w:pPr>
              <w:spacing w:line="400" w:lineRule="exact"/>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1    2   3    4    5    6    7    8    9    10</w:t>
            </w:r>
          </w:p>
        </w:tc>
        <w:tc>
          <w:tcPr>
            <w:tcW w:w="850" w:type="dxa"/>
          </w:tcPr>
          <w:p w14:paraId="44CFAB5F" w14:textId="77777777" w:rsidR="00267BEF" w:rsidRPr="00CF37FE" w:rsidRDefault="00267BEF" w:rsidP="00CF37FE">
            <w:pPr>
              <w:spacing w:line="400" w:lineRule="exact"/>
              <w:jc w:val="center"/>
              <w:rPr>
                <w:rFonts w:ascii="Adobe 宋体 Std L" w:eastAsia="Adobe 宋体 Std L" w:hAnsi="Adobe 宋体 Std L"/>
                <w:color w:val="000000"/>
                <w:szCs w:val="21"/>
              </w:rPr>
            </w:pPr>
            <w:r w:rsidRPr="00CF37FE">
              <w:rPr>
                <w:rFonts w:ascii="Adobe 宋体 Std L" w:eastAsia="Adobe 宋体 Std L" w:hAnsi="Adobe 宋体 Std L"/>
                <w:color w:val="000000"/>
                <w:szCs w:val="21"/>
              </w:rPr>
              <w:t>97</w:t>
            </w:r>
          </w:p>
        </w:tc>
      </w:tr>
    </w:tbl>
    <w:p w14:paraId="65A43953" w14:textId="77777777" w:rsidR="00267BEF" w:rsidRPr="00CF37FE" w:rsidRDefault="00267BEF" w:rsidP="00CF37FE">
      <w:pPr>
        <w:spacing w:line="400" w:lineRule="exact"/>
        <w:rPr>
          <w:rFonts w:ascii="Adobe 宋体 Std L" w:eastAsia="Adobe 宋体 Std L" w:hAnsi="Adobe 宋体 Std L"/>
          <w:szCs w:val="21"/>
        </w:rPr>
      </w:pPr>
    </w:p>
    <w:p w14:paraId="68380908" w14:textId="77777777" w:rsidR="00267BEF" w:rsidRPr="00CF37FE" w:rsidRDefault="00267BEF" w:rsidP="00CF37FE">
      <w:pPr>
        <w:spacing w:line="400" w:lineRule="exact"/>
        <w:rPr>
          <w:rFonts w:ascii="Adobe 宋体 Std L" w:eastAsia="Adobe 宋体 Std L" w:hAnsi="Adobe 宋体 Std L"/>
          <w:szCs w:val="21"/>
        </w:rPr>
      </w:pPr>
    </w:p>
    <w:p w14:paraId="48BF569E" w14:textId="5FBF5678" w:rsidR="00267BEF" w:rsidRPr="00CF37FE" w:rsidRDefault="00267BEF" w:rsidP="00CF37FE">
      <w:pPr>
        <w:tabs>
          <w:tab w:val="left" w:pos="3360"/>
        </w:tabs>
        <w:spacing w:line="400" w:lineRule="exact"/>
        <w:rPr>
          <w:rFonts w:ascii="Adobe 宋体 Std L" w:eastAsia="Adobe 宋体 Std L" w:hAnsi="Adobe 宋体 Std L"/>
          <w:szCs w:val="21"/>
        </w:rPr>
      </w:pPr>
      <w:r w:rsidRPr="00CF37FE">
        <w:rPr>
          <w:rFonts w:ascii="Adobe 宋体 Std L" w:eastAsia="Adobe 宋体 Std L" w:hAnsi="Adobe 宋体 Std L"/>
          <w:noProof/>
        </w:rPr>
        <mc:AlternateContent>
          <mc:Choice Requires="wps">
            <w:drawing>
              <wp:anchor distT="0" distB="0" distL="114300" distR="114300" simplePos="0" relativeHeight="251676672" behindDoc="0" locked="0" layoutInCell="1" allowOverlap="1" wp14:anchorId="48E7D799" wp14:editId="71B8F5EC">
                <wp:simplePos x="0" y="0"/>
                <wp:positionH relativeFrom="column">
                  <wp:posOffset>114300</wp:posOffset>
                </wp:positionH>
                <wp:positionV relativeFrom="paragraph">
                  <wp:posOffset>106680</wp:posOffset>
                </wp:positionV>
                <wp:extent cx="5226050" cy="2377440"/>
                <wp:effectExtent l="19050" t="26670" r="31750" b="53340"/>
                <wp:wrapNone/>
                <wp:docPr id="12" name="卷形: 水平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226050" cy="2377440"/>
                        </a:xfrm>
                        <a:prstGeom prst="horizontalScroll">
                          <a:avLst>
                            <a:gd name="adj" fmla="val 12500"/>
                          </a:avLst>
                        </a:prstGeom>
                        <a:solidFill>
                          <a:schemeClr val="accent5">
                            <a:lumMod val="100000"/>
                            <a:lumOff val="0"/>
                          </a:schemeClr>
                        </a:solidFill>
                        <a:ln w="38100">
                          <a:solidFill>
                            <a:schemeClr val="lt1">
                              <a:lumMod val="95000"/>
                              <a:lumOff val="0"/>
                            </a:schemeClr>
                          </a:solidFill>
                          <a:round/>
                          <a:headEnd/>
                          <a:tailEnd/>
                        </a:ln>
                        <a:effectLst>
                          <a:outerShdw dist="28398" dir="3806097" algn="ctr" rotWithShape="0">
                            <a:schemeClr val="accent5">
                              <a:lumMod val="50000"/>
                              <a:lumOff val="0"/>
                              <a:alpha val="50000"/>
                            </a:schemeClr>
                          </a:outerShdw>
                        </a:effectLst>
                      </wps:spPr>
                      <wps:txbx>
                        <w:txbxContent>
                          <w:p w14:paraId="778E9B0A" w14:textId="77777777" w:rsidR="00267BEF" w:rsidRPr="00036417" w:rsidRDefault="00267BEF" w:rsidP="00267BEF">
                            <w:pPr>
                              <w:spacing w:line="360" w:lineRule="auto"/>
                              <w:rPr>
                                <w:rFonts w:ascii="宋体"/>
                                <w:szCs w:val="21"/>
                              </w:rPr>
                            </w:pPr>
                            <w:r>
                              <w:rPr>
                                <w:rFonts w:ascii="宋体" w:hAnsi="宋体"/>
                                <w:szCs w:val="21"/>
                              </w:rPr>
                              <w:t>2</w:t>
                            </w:r>
                            <w:r>
                              <w:rPr>
                                <w:rFonts w:ascii="宋体" w:hAnsi="宋体" w:hint="eastAsia"/>
                                <w:szCs w:val="21"/>
                              </w:rPr>
                              <w:t>7</w:t>
                            </w:r>
                            <w:r w:rsidRPr="00036417">
                              <w:rPr>
                                <w:rFonts w:ascii="宋体"/>
                                <w:szCs w:val="21"/>
                              </w:rPr>
                              <w:t>.</w:t>
                            </w:r>
                            <w:r>
                              <w:rPr>
                                <w:rFonts w:ascii="宋体" w:hAnsi="宋体" w:hint="eastAsia"/>
                                <w:szCs w:val="21"/>
                              </w:rPr>
                              <w:t>我获得了哪些感悟与成长</w:t>
                            </w:r>
                            <w:r w:rsidRPr="00036417">
                              <w:rPr>
                                <w:rFonts w:ascii="宋体" w:hAnsi="宋体" w:hint="eastAsia"/>
                                <w:szCs w:val="21"/>
                              </w:rPr>
                              <w:t>？</w:t>
                            </w:r>
                            <w:r w:rsidRPr="00036417">
                              <w:rPr>
                                <w:rFonts w:ascii="宋体" w:hAnsi="宋体"/>
                                <w:szCs w:val="21"/>
                              </w:rPr>
                              <w:t xml:space="preserve">                                                                                  </w:t>
                            </w:r>
                          </w:p>
                          <w:p w14:paraId="34DEBE5A" w14:textId="77777777" w:rsidR="00267BEF" w:rsidRDefault="00267BEF" w:rsidP="00267BEF">
                            <w:pPr>
                              <w:spacing w:line="360" w:lineRule="auto"/>
                              <w:rPr>
                                <w:rFonts w:ascii="华文中宋" w:eastAsia="华文中宋" w:hAnsi="华文中宋"/>
                                <w:szCs w:val="21"/>
                                <w:u w:val="single"/>
                              </w:rPr>
                            </w:pPr>
                            <w:r>
                              <w:rPr>
                                <w:rFonts w:ascii="华文中宋" w:eastAsia="华文中宋" w:hAnsi="华文中宋"/>
                                <w:szCs w:val="21"/>
                                <w:u w:val="single"/>
                              </w:rPr>
                              <w:t xml:space="preserve">                                                                                </w:t>
                            </w:r>
                          </w:p>
                          <w:p w14:paraId="603955F0" w14:textId="77777777" w:rsidR="00267BEF" w:rsidRDefault="00267BEF" w:rsidP="00267BEF">
                            <w:pPr>
                              <w:spacing w:line="360" w:lineRule="auto"/>
                              <w:rPr>
                                <w:rFonts w:ascii="华文中宋" w:eastAsia="华文中宋" w:hAnsi="华文中宋"/>
                                <w:szCs w:val="21"/>
                                <w:u w:val="single"/>
                              </w:rPr>
                            </w:pPr>
                            <w:r>
                              <w:rPr>
                                <w:rFonts w:ascii="华文中宋" w:eastAsia="华文中宋" w:hAnsi="华文中宋"/>
                                <w:szCs w:val="21"/>
                                <w:u w:val="single"/>
                              </w:rPr>
                              <w:t xml:space="preserve">                                                                                </w:t>
                            </w:r>
                          </w:p>
                          <w:p w14:paraId="12A2D0D3" w14:textId="77777777" w:rsidR="00267BEF" w:rsidRDefault="00267BEF" w:rsidP="00267BEF">
                            <w:pPr>
                              <w:spacing w:line="360" w:lineRule="auto"/>
                              <w:rPr>
                                <w:rFonts w:ascii="华文中宋" w:eastAsia="华文中宋" w:hAnsi="华文中宋"/>
                                <w:szCs w:val="21"/>
                                <w:u w:val="single"/>
                              </w:rPr>
                            </w:pPr>
                            <w:r>
                              <w:rPr>
                                <w:rFonts w:ascii="华文中宋" w:eastAsia="华文中宋" w:hAnsi="华文中宋"/>
                                <w:szCs w:val="21"/>
                                <w:u w:val="single"/>
                              </w:rPr>
                              <w:t xml:space="preserve">                                                                                                                                                        </w:t>
                            </w:r>
                          </w:p>
                          <w:p w14:paraId="0B31F311" w14:textId="77777777" w:rsidR="00267BEF" w:rsidRDefault="00267BEF" w:rsidP="00267BEF">
                            <w:pPr>
                              <w:spacing w:line="360" w:lineRule="auto"/>
                              <w:rPr>
                                <w:rFonts w:ascii="华文中宋" w:eastAsia="华文中宋" w:hAnsi="华文中宋"/>
                                <w:szCs w:val="21"/>
                                <w:u w:val="single"/>
                              </w:rPr>
                            </w:pPr>
                            <w:r>
                              <w:rPr>
                                <w:rFonts w:ascii="华文中宋" w:eastAsia="华文中宋" w:hAnsi="华文中宋"/>
                                <w:szCs w:val="21"/>
                                <w:u w:val="single"/>
                              </w:rPr>
                              <w:t xml:space="preserve">                                                                                </w:t>
                            </w:r>
                          </w:p>
                          <w:p w14:paraId="1646806F" w14:textId="77777777" w:rsidR="00267BEF" w:rsidRDefault="00267BEF" w:rsidP="00267BEF">
                            <w:pPr>
                              <w:spacing w:line="360" w:lineRule="auto"/>
                              <w:rPr>
                                <w:rFonts w:ascii="华文中宋" w:eastAsia="华文中宋" w:hAnsi="华文中宋"/>
                                <w:szCs w:val="21"/>
                                <w:u w:val="single"/>
                              </w:rPr>
                            </w:pPr>
                            <w:r>
                              <w:rPr>
                                <w:rFonts w:ascii="华文中宋" w:eastAsia="华文中宋" w:hAnsi="华文中宋"/>
                                <w:szCs w:val="21"/>
                                <w:u w:val="single"/>
                              </w:rPr>
                              <w:t xml:space="preserve">                                                                                </w:t>
                            </w:r>
                          </w:p>
                          <w:p w14:paraId="29B9F113" w14:textId="77777777" w:rsidR="00267BEF" w:rsidRDefault="00267BEF" w:rsidP="00267BEF">
                            <w:r>
                              <w:rPr>
                                <w:rFonts w:ascii="华文中宋" w:eastAsia="华文中宋" w:hAnsi="华文中宋"/>
                                <w:szCs w:val="21"/>
                                <w:u w:val="single"/>
                              </w:rPr>
                              <w:t xml:space="preserve">                                                                                     </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48E7D799" id="_x0000_t98" coordsize="21600,21600" o:spt="98" adj="2700" path="m0@5qy@2@1l@0@1@0@2qy@7,,21600@2l21600@9qy@7@10l@1@10@1@11qy@2,21600,0@11xem0@5nfqy@2@6@1@5@3@4@2@5l@2@6em@1@5nfl@1@10em21600@2nfqy@7@1l@0@1em@0@2nfqy@8@3@7@2l@7@1e">
                <v:formulas>
                  <v:f eqn="sum width 0 #0"/>
                  <v:f eqn="val #0"/>
                  <v:f eqn="prod @1 1 2"/>
                  <v:f eqn="prod @1 3 4"/>
                  <v:f eqn="prod @1 5 4"/>
                  <v:f eqn="prod @1 3 2"/>
                  <v:f eqn="prod @1 2 1"/>
                  <v:f eqn="sum width 0 @2"/>
                  <v:f eqn="sum width 0 @3"/>
                  <v:f eqn="sum height 0 @5"/>
                  <v:f eqn="sum height 0 @1"/>
                  <v:f eqn="sum height 0 @2"/>
                  <v:f eqn="val width"/>
                  <v:f eqn="prod width 1 2"/>
                  <v:f eqn="prod height 1 2"/>
                </v:formulas>
                <v:path o:extrusionok="f" limo="10800,10800" o:connecttype="custom" o:connectlocs="@13,@1;0,@14;@13,@10;@12,@14" o:connectangles="270,180,90,0" textboxrect="@1,@1,@7,@10"/>
                <v:handles>
                  <v:h position="#0,topLeft" xrange="0,5400"/>
                </v:handles>
                <o:complex v:ext="view"/>
              </v:shapetype>
              <v:shape id="卷形: 水平 12" o:spid="_x0000_s1037" type="#_x0000_t98" style="position:absolute;margin-left:9pt;margin-top:8.4pt;width:411.5pt;height:187.2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" fillcolor="#5b9bd5 [3208]" strokecolor="#f2f2f2 [3041]" strokeweight="3pt">
                <v:shadow on="t" color="#1f4d78 [1608]" opacity=".5" offset="1pt"/>
                <v:textbox>
                  <w:txbxContent>
                    <w:p w14:paraId="778E9B0A" w14:textId="77777777" w:rsidR="00267BEF" w:rsidRPr="00036417" w:rsidRDefault="00267BEF" w:rsidP="00267BEF">
                      <w:pPr>
                        <w:spacing w:line="360" w:lineRule="auto"/>
                        <w:rPr>
                          <w:rFonts w:ascii="宋体"/>
                          <w:szCs w:val="21"/>
                        </w:rPr>
                      </w:pPr>
                      <w:r>
                        <w:rPr>
                          <w:rFonts w:ascii="宋体" w:hAnsi="宋体"/>
                          <w:szCs w:val="21"/>
                        </w:rPr>
                        <w:t>2</w:t>
                      </w:r>
                      <w:r>
                        <w:rPr>
                          <w:rFonts w:ascii="宋体" w:hAnsi="宋体" w:hint="eastAsia"/>
                          <w:szCs w:val="21"/>
                        </w:rPr>
                        <w:t>7</w:t>
                      </w:r>
                      <w:r w:rsidRPr="00036417">
                        <w:rPr>
                          <w:rFonts w:ascii="宋体"/>
                          <w:szCs w:val="21"/>
                        </w:rPr>
                        <w:t>.</w:t>
                      </w:r>
                      <w:r>
                        <w:rPr>
                          <w:rFonts w:ascii="宋体" w:hAnsi="宋体" w:hint="eastAsia"/>
                          <w:szCs w:val="21"/>
                        </w:rPr>
                        <w:t>我获得了哪些感悟与成长</w:t>
                      </w:r>
                      <w:r w:rsidRPr="00036417">
                        <w:rPr>
                          <w:rFonts w:ascii="宋体" w:hAnsi="宋体" w:hint="eastAsia"/>
                          <w:szCs w:val="21"/>
                        </w:rPr>
                        <w:t>？</w:t>
                      </w:r>
                      <w:r w:rsidRPr="00036417">
                        <w:rPr>
                          <w:rFonts w:ascii="宋体" w:hAnsi="宋体"/>
                          <w:szCs w:val="21"/>
                        </w:rPr>
                        <w:t xml:space="preserve">                                                                                  </w:t>
                      </w:r>
                    </w:p>
                    <w:p w14:paraId="34DEBE5A" w14:textId="77777777" w:rsidR="00267BEF" w:rsidRDefault="00267BEF" w:rsidP="00267BEF">
                      <w:pPr>
                        <w:spacing w:line="360" w:lineRule="auto"/>
                        <w:rPr>
                          <w:rFonts w:ascii="华文中宋" w:eastAsia="华文中宋" w:hAnsi="华文中宋"/>
                          <w:szCs w:val="21"/>
                          <w:u w:val="single"/>
                        </w:rPr>
                      </w:pPr>
                      <w:r>
                        <w:rPr>
                          <w:rFonts w:ascii="华文中宋" w:eastAsia="华文中宋" w:hAnsi="华文中宋"/>
                          <w:szCs w:val="21"/>
                          <w:u w:val="single"/>
                        </w:rPr>
                        <w:t xml:space="preserve">                                                                                </w:t>
                      </w:r>
                    </w:p>
                    <w:p w14:paraId="603955F0" w14:textId="77777777" w:rsidR="00267BEF" w:rsidRDefault="00267BEF" w:rsidP="00267BEF">
                      <w:pPr>
                        <w:spacing w:line="360" w:lineRule="auto"/>
                        <w:rPr>
                          <w:rFonts w:ascii="华文中宋" w:eastAsia="华文中宋" w:hAnsi="华文中宋"/>
                          <w:szCs w:val="21"/>
                          <w:u w:val="single"/>
                        </w:rPr>
                      </w:pPr>
                      <w:r>
                        <w:rPr>
                          <w:rFonts w:ascii="华文中宋" w:eastAsia="华文中宋" w:hAnsi="华文中宋"/>
                          <w:szCs w:val="21"/>
                          <w:u w:val="single"/>
                        </w:rPr>
                        <w:t xml:space="preserve">                                                                                </w:t>
                      </w:r>
                    </w:p>
                    <w:p w14:paraId="12A2D0D3" w14:textId="77777777" w:rsidR="00267BEF" w:rsidRDefault="00267BEF" w:rsidP="00267BEF">
                      <w:pPr>
                        <w:spacing w:line="360" w:lineRule="auto"/>
                        <w:rPr>
                          <w:rFonts w:ascii="华文中宋" w:eastAsia="华文中宋" w:hAnsi="华文中宋"/>
                          <w:szCs w:val="21"/>
                          <w:u w:val="single"/>
                        </w:rPr>
                      </w:pPr>
                      <w:r>
                        <w:rPr>
                          <w:rFonts w:ascii="华文中宋" w:eastAsia="华文中宋" w:hAnsi="华文中宋"/>
                          <w:szCs w:val="21"/>
                          <w:u w:val="single"/>
                        </w:rPr>
                        <w:t xml:space="preserve">                                                                                                                                                        </w:t>
                      </w:r>
                    </w:p>
                    <w:p w14:paraId="0B31F311" w14:textId="77777777" w:rsidR="00267BEF" w:rsidRDefault="00267BEF" w:rsidP="00267BEF">
                      <w:pPr>
                        <w:spacing w:line="360" w:lineRule="auto"/>
                        <w:rPr>
                          <w:rFonts w:ascii="华文中宋" w:eastAsia="华文中宋" w:hAnsi="华文中宋"/>
                          <w:szCs w:val="21"/>
                          <w:u w:val="single"/>
                        </w:rPr>
                      </w:pPr>
                      <w:r>
                        <w:rPr>
                          <w:rFonts w:ascii="华文中宋" w:eastAsia="华文中宋" w:hAnsi="华文中宋"/>
                          <w:szCs w:val="21"/>
                          <w:u w:val="single"/>
                        </w:rPr>
                        <w:t xml:space="preserve">                                                                                </w:t>
                      </w:r>
                    </w:p>
                    <w:p w14:paraId="1646806F" w14:textId="77777777" w:rsidR="00267BEF" w:rsidRDefault="00267BEF" w:rsidP="00267BEF">
                      <w:pPr>
                        <w:spacing w:line="360" w:lineRule="auto"/>
                        <w:rPr>
                          <w:rFonts w:ascii="华文中宋" w:eastAsia="华文中宋" w:hAnsi="华文中宋"/>
                          <w:szCs w:val="21"/>
                          <w:u w:val="single"/>
                        </w:rPr>
                      </w:pPr>
                      <w:r>
                        <w:rPr>
                          <w:rFonts w:ascii="华文中宋" w:eastAsia="华文中宋" w:hAnsi="华文中宋"/>
                          <w:szCs w:val="21"/>
                          <w:u w:val="single"/>
                        </w:rPr>
                        <w:t xml:space="preserve">                                                                                </w:t>
                      </w:r>
                    </w:p>
                    <w:p w14:paraId="29B9F113" w14:textId="77777777" w:rsidR="00267BEF" w:rsidRDefault="00267BEF" w:rsidP="00267BEF">
                      <w:r>
                        <w:rPr>
                          <w:rFonts w:ascii="华文中宋" w:eastAsia="华文中宋" w:hAnsi="华文中宋"/>
                          <w:szCs w:val="21"/>
                          <w:u w:val="single"/>
                        </w:rPr>
                        <w:t xml:space="preserve">                                                                                     </w:t>
                      </w:r>
                    </w:p>
                  </w:txbxContent>
                </v:textbox>
              </v:shape>
            </w:pict>
          </mc:Fallback>
        </mc:AlternateContent>
      </w:r>
      <w:r w:rsidRPr="00CF37FE">
        <w:rPr>
          <w:rFonts w:ascii="Adobe 宋体 Std L" w:eastAsia="Adobe 宋体 Std L" w:hAnsi="Adobe 宋体 Std L"/>
          <w:szCs w:val="21"/>
        </w:rPr>
        <w:tab/>
      </w:r>
    </w:p>
    <w:p w14:paraId="6F6AB5A6" w14:textId="77777777" w:rsidR="00267BEF" w:rsidRPr="00CF37FE" w:rsidRDefault="00267BEF" w:rsidP="00CF37FE">
      <w:pPr>
        <w:spacing w:line="400" w:lineRule="exact"/>
        <w:rPr>
          <w:rFonts w:ascii="Adobe 宋体 Std L" w:eastAsia="Adobe 宋体 Std L" w:hAnsi="Adobe 宋体 Std L"/>
          <w:szCs w:val="21"/>
        </w:rPr>
      </w:pPr>
    </w:p>
    <w:p w14:paraId="6BC7A1BB" w14:textId="77777777" w:rsidR="00267BEF" w:rsidRPr="00CF37FE" w:rsidRDefault="00267BEF" w:rsidP="00CF37FE">
      <w:pPr>
        <w:spacing w:line="400" w:lineRule="exact"/>
        <w:rPr>
          <w:rFonts w:ascii="Adobe 宋体 Std L" w:eastAsia="Adobe 宋体 Std L" w:hAnsi="Adobe 宋体 Std L"/>
          <w:szCs w:val="21"/>
        </w:rPr>
      </w:pPr>
    </w:p>
    <w:p w14:paraId="649469A9" w14:textId="77777777" w:rsidR="00267BEF" w:rsidRPr="00CF37FE" w:rsidRDefault="00267BEF" w:rsidP="00CF37FE">
      <w:pPr>
        <w:spacing w:line="400" w:lineRule="exact"/>
        <w:rPr>
          <w:rFonts w:ascii="Adobe 宋体 Std L" w:eastAsia="Adobe 宋体 Std L" w:hAnsi="Adobe 宋体 Std L"/>
          <w:szCs w:val="21"/>
        </w:rPr>
      </w:pPr>
    </w:p>
    <w:p w14:paraId="2CA6536F" w14:textId="77777777" w:rsidR="00267BEF" w:rsidRPr="00CF37FE" w:rsidRDefault="00267BEF" w:rsidP="00CF37FE">
      <w:pPr>
        <w:spacing w:line="400" w:lineRule="exact"/>
        <w:rPr>
          <w:rFonts w:ascii="Adobe 宋体 Std L" w:eastAsia="Adobe 宋体 Std L" w:hAnsi="Adobe 宋体 Std L"/>
          <w:szCs w:val="21"/>
        </w:rPr>
      </w:pPr>
    </w:p>
    <w:p w14:paraId="03DB9767" w14:textId="77777777" w:rsidR="00267BEF" w:rsidRPr="00CF37FE" w:rsidRDefault="00267BEF" w:rsidP="00CF37FE">
      <w:pPr>
        <w:spacing w:line="400" w:lineRule="exact"/>
        <w:rPr>
          <w:rFonts w:ascii="Adobe 宋体 Std L" w:eastAsia="Adobe 宋体 Std L" w:hAnsi="Adobe 宋体 Std L"/>
          <w:szCs w:val="21"/>
        </w:rPr>
      </w:pPr>
    </w:p>
    <w:p w14:paraId="1A4C083D" w14:textId="77777777" w:rsidR="00267BEF" w:rsidRPr="00CF37FE" w:rsidRDefault="00267BEF" w:rsidP="00CF37FE">
      <w:pPr>
        <w:spacing w:line="400" w:lineRule="exact"/>
        <w:rPr>
          <w:rFonts w:ascii="Adobe 宋体 Std L" w:eastAsia="Adobe 宋体 Std L" w:hAnsi="Adobe 宋体 Std L"/>
          <w:szCs w:val="21"/>
        </w:rPr>
      </w:pPr>
    </w:p>
    <w:p w14:paraId="71E4BA03" w14:textId="77777777" w:rsidR="00267BEF" w:rsidRPr="00CF37FE" w:rsidRDefault="00267BEF" w:rsidP="00CF37FE">
      <w:pPr>
        <w:spacing w:line="400" w:lineRule="exact"/>
        <w:rPr>
          <w:rFonts w:ascii="Adobe 宋体 Std L" w:eastAsia="Adobe 宋体 Std L" w:hAnsi="Adobe 宋体 Std L"/>
          <w:szCs w:val="21"/>
        </w:rPr>
      </w:pPr>
    </w:p>
    <w:p w14:paraId="6EC10B95" w14:textId="7DD5E295" w:rsidR="00267BEF" w:rsidRPr="00CF37FE" w:rsidRDefault="00267BEF" w:rsidP="00CF37FE">
      <w:pPr>
        <w:spacing w:line="400" w:lineRule="exact"/>
        <w:rPr>
          <w:rFonts w:ascii="Adobe 宋体 Std L" w:eastAsia="Adobe 宋体 Std L" w:hAnsi="Adobe 宋体 Std L"/>
          <w:szCs w:val="21"/>
        </w:rPr>
      </w:pPr>
      <w:r w:rsidRPr="00CF37FE">
        <w:rPr>
          <w:rFonts w:ascii="Adobe 宋体 Std L" w:eastAsia="Adobe 宋体 Std L" w:hAnsi="Adobe 宋体 Std L"/>
          <w:noProof/>
          <w:szCs w:val="21"/>
        </w:rPr>
        <mc:AlternateContent>
          <mc:Choice Requires="wpc">
            <w:drawing>
              <wp:inline distT="0" distB="0" distL="0" distR="0" wp14:anchorId="0146D7C9" wp14:editId="0571E7CA">
                <wp:extent cx="5257800" cy="1614170"/>
                <wp:effectExtent l="19050" t="24130" r="38100" b="0"/>
                <wp:docPr id="10" name="画布 10"/>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9" name="AutoShape 7"/>
                        <wps:cNvSpPr>
                          <a:spLocks noChangeArrowheads="1"/>
                        </wps:cNvSpPr>
                        <wps:spPr bwMode="auto">
                          <a:xfrm>
                            <a:off x="0" y="0"/>
                            <a:ext cx="5257800" cy="1563135"/>
                          </a:xfrm>
                          <a:prstGeom prst="roundRect">
                            <a:avLst>
                              <a:gd name="adj" fmla="val 16667"/>
                            </a:avLst>
                          </a:prstGeom>
                          <a:solidFill>
                            <a:schemeClr val="accent5">
                              <a:lumMod val="100000"/>
                              <a:lumOff val="0"/>
                            </a:schemeClr>
                          </a:solidFill>
                          <a:ln w="38100">
                            <a:solidFill>
                              <a:schemeClr val="lt1">
                                <a:lumMod val="95000"/>
                                <a:lumOff val="0"/>
                              </a:schemeClr>
                            </a:solidFill>
                            <a:round/>
                            <a:headEnd/>
                            <a:tailEnd/>
                          </a:ln>
                          <a:effectLst>
                            <a:outerShdw dist="28398" dir="3806097" algn="ctr" rotWithShape="0">
                              <a:schemeClr val="accent5">
                                <a:lumMod val="50000"/>
                                <a:lumOff val="0"/>
                                <a:alpha val="50000"/>
                              </a:schemeClr>
                            </a:outerShdw>
                          </a:effectLst>
                        </wps:spPr>
                        <wps:txbx>
                          <w:txbxContent>
                            <w:p w14:paraId="1CA75409" w14:textId="77777777" w:rsidR="00267BEF" w:rsidRPr="00036417" w:rsidRDefault="00267BEF" w:rsidP="00267BEF">
                              <w:pPr>
                                <w:spacing w:line="360" w:lineRule="auto"/>
                                <w:rPr>
                                  <w:rFonts w:ascii="宋体"/>
                                  <w:szCs w:val="21"/>
                                </w:rPr>
                              </w:pPr>
                              <w:r>
                                <w:rPr>
                                  <w:rFonts w:ascii="宋体" w:hAnsi="宋体" w:hint="eastAsia"/>
                                  <w:szCs w:val="21"/>
                                </w:rPr>
                                <w:t>28</w:t>
                              </w:r>
                              <w:r w:rsidRPr="00036417">
                                <w:rPr>
                                  <w:rFonts w:ascii="宋体"/>
                                  <w:szCs w:val="21"/>
                                </w:rPr>
                                <w:t>.</w:t>
                              </w:r>
                              <w:r>
                                <w:rPr>
                                  <w:rFonts w:ascii="宋体" w:hAnsi="宋体" w:hint="eastAsia"/>
                                  <w:szCs w:val="21"/>
                                </w:rPr>
                                <w:t>我印象最深刻的活动是什么？</w:t>
                              </w:r>
                              <w:r w:rsidRPr="00036417">
                                <w:rPr>
                                  <w:rFonts w:ascii="宋体" w:hAnsi="宋体" w:hint="eastAsia"/>
                                  <w:szCs w:val="21"/>
                                </w:rPr>
                                <w:t>为什么？</w:t>
                              </w:r>
                              <w:r w:rsidRPr="00036417">
                                <w:rPr>
                                  <w:rFonts w:ascii="宋体" w:hAnsi="宋体"/>
                                  <w:szCs w:val="21"/>
                                </w:rPr>
                                <w:t xml:space="preserve">                                     </w:t>
                              </w:r>
                            </w:p>
                            <w:p w14:paraId="5A4F9A69" w14:textId="77777777" w:rsidR="00267BEF" w:rsidRDefault="00267BEF" w:rsidP="00267BEF">
                              <w:pPr>
                                <w:spacing w:line="360" w:lineRule="auto"/>
                                <w:rPr>
                                  <w:rFonts w:ascii="华文中宋" w:eastAsia="华文中宋" w:hAnsi="华文中宋"/>
                                  <w:szCs w:val="21"/>
                                  <w:u w:val="single"/>
                                </w:rPr>
                              </w:pPr>
                              <w:r>
                                <w:rPr>
                                  <w:rFonts w:ascii="华文中宋" w:eastAsia="华文中宋" w:hAnsi="华文中宋"/>
                                  <w:szCs w:val="21"/>
                                  <w:u w:val="single"/>
                                </w:rPr>
                                <w:t xml:space="preserve">                                                                                </w:t>
                              </w:r>
                            </w:p>
                            <w:p w14:paraId="3AE39060" w14:textId="77777777" w:rsidR="00267BEF" w:rsidRDefault="00267BEF" w:rsidP="00267BEF">
                              <w:pPr>
                                <w:spacing w:line="360" w:lineRule="auto"/>
                                <w:rPr>
                                  <w:rFonts w:ascii="华文中宋" w:eastAsia="华文中宋" w:hAnsi="华文中宋"/>
                                  <w:szCs w:val="21"/>
                                  <w:u w:val="single"/>
                                </w:rPr>
                              </w:pPr>
                              <w:r>
                                <w:rPr>
                                  <w:rFonts w:ascii="华文中宋" w:eastAsia="华文中宋" w:hAnsi="华文中宋"/>
                                  <w:szCs w:val="21"/>
                                  <w:u w:val="single"/>
                                </w:rPr>
                                <w:t xml:space="preserve">                                                                                </w:t>
                              </w:r>
                            </w:p>
                            <w:p w14:paraId="472691BC" w14:textId="77777777" w:rsidR="00267BEF" w:rsidRDefault="00267BEF" w:rsidP="00267BEF">
                              <w:pPr>
                                <w:spacing w:line="360" w:lineRule="auto"/>
                                <w:rPr>
                                  <w:rFonts w:ascii="华文中宋" w:eastAsia="华文中宋" w:hAnsi="华文中宋"/>
                                  <w:szCs w:val="21"/>
                                  <w:u w:val="single"/>
                                </w:rPr>
                              </w:pPr>
                              <w:r>
                                <w:rPr>
                                  <w:rFonts w:ascii="华文中宋" w:eastAsia="华文中宋" w:hAnsi="华文中宋"/>
                                  <w:szCs w:val="21"/>
                                  <w:u w:val="single"/>
                                </w:rPr>
                                <w:t xml:space="preserve">                                                                                </w:t>
                              </w:r>
                            </w:p>
                          </w:txbxContent>
                        </wps:txbx>
                        <wps:bodyPr rot="0" vert="horz" wrap="square" lIns="91440" tIns="45720" rIns="91440" bIns="45720" anchor="t" anchorCtr="0" upright="1">
                          <a:noAutofit/>
                        </wps:bodyPr>
                      </wps:wsp>
                    </wpc:wpc>
                  </a:graphicData>
                </a:graphic>
              </wp:inline>
            </w:drawing>
          </mc:Choice>
          <mc:Fallback>
            <w:pict>
              <v:group w14:anchorId="0146D7C9" id="画布 10" o:spid="_x0000_s1038" editas="canvas" style="width:414pt;height:127.1pt;mso-position-horizontal-relative:char;mso-position-vertical-relative:line" coordsize="52578,1614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39" type="#_x0000_t75" style="position:absolute;width:52578;height:16141;visibility:visible;mso-wrap-style:square">
                  <v:fill o:detectmouseclick="t"/>
                  <v:path o:connecttype="none"/>
                </v:shape>
                <v:roundrect id="AutoShape 7" o:spid="_x0000_s1040" style="position:absolute;width:52578;height:15631;visibility:visible;mso-wrap-style:square;v-text-anchor:top" arcsize="10923f"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" fillcolor="#5b9bd5 [3208]" strokecolor="#f2f2f2 [3041]" strokeweight="3pt">
                  <v:shadow on="t" color="#1f4d78 [1608]" opacity=".5" offset="1pt"/>
                  <v:textbox>
                    <w:txbxContent>
                      <w:p w14:paraId="1CA75409" w14:textId="77777777" w:rsidR="00267BEF" w:rsidRPr="00036417" w:rsidRDefault="00267BEF" w:rsidP="00267BEF">
                        <w:pPr>
                          <w:spacing w:line="360" w:lineRule="auto"/>
                          <w:rPr>
                            <w:rFonts w:ascii="宋体"/>
                            <w:szCs w:val="21"/>
                          </w:rPr>
                        </w:pPr>
                        <w:r>
                          <w:rPr>
                            <w:rFonts w:ascii="宋体" w:hAnsi="宋体" w:hint="eastAsia"/>
                            <w:szCs w:val="21"/>
                          </w:rPr>
                          <w:t>28</w:t>
                        </w:r>
                        <w:r w:rsidRPr="00036417">
                          <w:rPr>
                            <w:rFonts w:ascii="宋体"/>
                            <w:szCs w:val="21"/>
                          </w:rPr>
                          <w:t>.</w:t>
                        </w:r>
                        <w:r>
                          <w:rPr>
                            <w:rFonts w:ascii="宋体" w:hAnsi="宋体" w:hint="eastAsia"/>
                            <w:szCs w:val="21"/>
                          </w:rPr>
                          <w:t>我印象最深刻的活动是什么？</w:t>
                        </w:r>
                        <w:r w:rsidRPr="00036417">
                          <w:rPr>
                            <w:rFonts w:ascii="宋体" w:hAnsi="宋体" w:hint="eastAsia"/>
                            <w:szCs w:val="21"/>
                          </w:rPr>
                          <w:t>为什么？</w:t>
                        </w:r>
                        <w:r w:rsidRPr="00036417">
                          <w:rPr>
                            <w:rFonts w:ascii="宋体" w:hAnsi="宋体"/>
                            <w:szCs w:val="21"/>
                          </w:rPr>
                          <w:t xml:space="preserve">                                     </w:t>
                        </w:r>
                      </w:p>
                      <w:p w14:paraId="5A4F9A69" w14:textId="77777777" w:rsidR="00267BEF" w:rsidRDefault="00267BEF" w:rsidP="00267BEF">
                        <w:pPr>
                          <w:spacing w:line="360" w:lineRule="auto"/>
                          <w:rPr>
                            <w:rFonts w:ascii="华文中宋" w:eastAsia="华文中宋" w:hAnsi="华文中宋"/>
                            <w:szCs w:val="21"/>
                            <w:u w:val="single"/>
                          </w:rPr>
                        </w:pPr>
                        <w:r>
                          <w:rPr>
                            <w:rFonts w:ascii="华文中宋" w:eastAsia="华文中宋" w:hAnsi="华文中宋"/>
                            <w:szCs w:val="21"/>
                            <w:u w:val="single"/>
                          </w:rPr>
                          <w:t xml:space="preserve">                                                                                </w:t>
                        </w:r>
                      </w:p>
                      <w:p w14:paraId="3AE39060" w14:textId="77777777" w:rsidR="00267BEF" w:rsidRDefault="00267BEF" w:rsidP="00267BEF">
                        <w:pPr>
                          <w:spacing w:line="360" w:lineRule="auto"/>
                          <w:rPr>
                            <w:rFonts w:ascii="华文中宋" w:eastAsia="华文中宋" w:hAnsi="华文中宋"/>
                            <w:szCs w:val="21"/>
                            <w:u w:val="single"/>
                          </w:rPr>
                        </w:pPr>
                        <w:r>
                          <w:rPr>
                            <w:rFonts w:ascii="华文中宋" w:eastAsia="华文中宋" w:hAnsi="华文中宋"/>
                            <w:szCs w:val="21"/>
                            <w:u w:val="single"/>
                          </w:rPr>
                          <w:t xml:space="preserve">                                                                                </w:t>
                        </w:r>
                      </w:p>
                      <w:p w14:paraId="472691BC" w14:textId="77777777" w:rsidR="00267BEF" w:rsidRDefault="00267BEF" w:rsidP="00267BEF">
                        <w:pPr>
                          <w:spacing w:line="360" w:lineRule="auto"/>
                          <w:rPr>
                            <w:rFonts w:ascii="华文中宋" w:eastAsia="华文中宋" w:hAnsi="华文中宋"/>
                            <w:szCs w:val="21"/>
                            <w:u w:val="single"/>
                          </w:rPr>
                        </w:pPr>
                        <w:r>
                          <w:rPr>
                            <w:rFonts w:ascii="华文中宋" w:eastAsia="华文中宋" w:hAnsi="华文中宋"/>
                            <w:szCs w:val="21"/>
                            <w:u w:val="single"/>
                          </w:rPr>
                          <w:t xml:space="preserve">                                                                                </w:t>
                        </w:r>
                      </w:p>
                    </w:txbxContent>
                  </v:textbox>
                </v:roundrect>
                <w10:anchorlock/>
              </v:group>
            </w:pict>
          </mc:Fallback>
        </mc:AlternateContent>
      </w:r>
    </w:p>
    <w:p w14:paraId="7EE65520" w14:textId="77777777" w:rsidR="00267BEF" w:rsidRPr="00CF37FE" w:rsidRDefault="00267BEF" w:rsidP="00CF37FE">
      <w:pPr>
        <w:spacing w:line="400" w:lineRule="exact"/>
        <w:rPr>
          <w:rFonts w:ascii="Adobe 宋体 Std L" w:eastAsia="Adobe 宋体 Std L" w:hAnsi="Adobe 宋体 Std L"/>
          <w:szCs w:val="21"/>
        </w:rPr>
      </w:pPr>
    </w:p>
    <w:p w14:paraId="655CB285" w14:textId="375FAB81" w:rsidR="00267BEF" w:rsidRPr="00CF37FE" w:rsidRDefault="00267BEF" w:rsidP="00CF37FE">
      <w:pPr>
        <w:spacing w:line="400" w:lineRule="exact"/>
        <w:rPr>
          <w:rFonts w:ascii="Adobe 宋体 Std L" w:eastAsia="Adobe 宋体 Std L" w:hAnsi="Adobe 宋体 Std L"/>
          <w:szCs w:val="21"/>
        </w:rPr>
      </w:pPr>
      <w:r w:rsidRPr="00CF37FE">
        <w:rPr>
          <w:rFonts w:ascii="Adobe 宋体 Std L" w:eastAsia="Adobe 宋体 Std L" w:hAnsi="Adobe 宋体 Std L"/>
          <w:noProof/>
          <w:szCs w:val="21"/>
        </w:rPr>
        <mc:AlternateContent>
          <mc:Choice Requires="wpc">
            <w:drawing>
              <wp:inline distT="0" distB="0" distL="0" distR="0" wp14:anchorId="15D0ED46" wp14:editId="09B31CAC">
                <wp:extent cx="5372100" cy="2738120"/>
                <wp:effectExtent l="19050" t="0" r="0" b="0"/>
                <wp:docPr id="8" name="画布 8"/>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wps:wsp>
                        <wps:cNvPr id="7" name="Oval 4"/>
                        <wps:cNvSpPr>
                          <a:spLocks noChangeArrowheads="1"/>
                        </wps:cNvSpPr>
                        <wps:spPr bwMode="auto">
                          <a:xfrm>
                            <a:off x="0" y="257337"/>
                            <a:ext cx="5284476" cy="2411528"/>
                          </a:xfrm>
                          <a:prstGeom prst="ellipse">
                            <a:avLst/>
                          </a:prstGeom>
                          <a:solidFill>
                            <a:schemeClr val="accent5">
                              <a:lumMod val="100000"/>
                              <a:lumOff val="0"/>
                            </a:schemeClr>
                          </a:solidFill>
                          <a:ln w="38100">
                            <a:solidFill>
                              <a:schemeClr val="lt1">
                                <a:lumMod val="95000"/>
                                <a:lumOff val="0"/>
                              </a:schemeClr>
                            </a:solidFill>
                            <a:round/>
                            <a:headEnd/>
                            <a:tailEnd/>
                          </a:ln>
                          <a:effectLst>
                            <a:outerShdw dist="28398" dir="3806097" algn="ctr" rotWithShape="0">
                              <a:schemeClr val="accent5">
                                <a:lumMod val="50000"/>
                                <a:lumOff val="0"/>
                                <a:alpha val="50000"/>
                              </a:schemeClr>
                            </a:outerShdw>
                          </a:effectLst>
                        </wps:spPr>
                        <wps:txbx>
                          <w:txbxContent>
                            <w:p w14:paraId="14F2DA3C" w14:textId="77777777" w:rsidR="00267BEF" w:rsidRPr="00036417" w:rsidRDefault="00267BEF" w:rsidP="00267BEF">
                              <w:pPr>
                                <w:ind w:firstLineChars="700" w:firstLine="1540"/>
                                <w:rPr>
                                  <w:rFonts w:ascii="宋体"/>
                                  <w:szCs w:val="21"/>
                                </w:rPr>
                              </w:pPr>
                              <w:r>
                                <w:rPr>
                                  <w:rFonts w:ascii="宋体" w:hAnsi="宋体" w:hint="eastAsia"/>
                                  <w:szCs w:val="21"/>
                                </w:rPr>
                                <w:t>29</w:t>
                              </w:r>
                              <w:r w:rsidRPr="00036417">
                                <w:rPr>
                                  <w:rFonts w:ascii="宋体"/>
                                  <w:szCs w:val="21"/>
                                </w:rPr>
                                <w:t>.</w:t>
                              </w:r>
                              <w:r>
                                <w:rPr>
                                  <w:rFonts w:ascii="宋体" w:hAnsi="宋体" w:hint="eastAsia"/>
                                  <w:szCs w:val="21"/>
                                </w:rPr>
                                <w:t>我认为团体辅导应改善的地方是？</w:t>
                              </w:r>
                            </w:p>
                          </w:txbxContent>
                        </wps:txbx>
                        <wps:bodyPr rot="0" vert="horz" wrap="square" lIns="91440" tIns="45720" rIns="91440" bIns="45720" anchor="t" anchorCtr="0" upright="1">
                          <a:noAutofit/>
                        </wps:bodyPr>
                      </wps:wsp>
                    </wpc:wpc>
                  </a:graphicData>
                </a:graphic>
              </wp:inline>
            </w:drawing>
          </mc:Choice>
          <mc:Fallback>
            <w:pict>
              <v:group w14:anchorId="15D0ED46" id="画布 8" o:spid="_x0000_s1041" editas="canvas" style="width:423pt;height:215.6pt;mso-position-horizontal-relative:char;mso-position-vertical-relative:line" coordsize="53721,2738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">
                <v:shape id="_x0000_s1042" type="#_x0000_t75" style="position:absolute;width:53721;height:27381;visibility:visible;mso-wrap-style:square">
                  <v:fill o:detectmouseclick="t"/>
                  <v:path o:connecttype="none"/>
                </v:shape>
                <v:oval id="Oval 4" o:spid="_x0000_s1043" style="position:absolute;top:2573;width:52844;height:241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" fillcolor="#5b9bd5 [3208]" strokecolor="#f2f2f2 [3041]" strokeweight="3pt">
                  <v:shadow on="t" color="#1f4d78 [1608]" opacity=".5" offset="1pt"/>
                  <v:textbox>
                    <w:txbxContent>
                      <w:p w14:paraId="14F2DA3C" w14:textId="77777777" w:rsidR="00267BEF" w:rsidRPr="00036417" w:rsidRDefault="00267BEF" w:rsidP="00267BEF">
                        <w:pPr>
                          <w:ind w:firstLineChars="700" w:firstLine="1540"/>
                          <w:rPr>
                            <w:rFonts w:ascii="宋体"/>
                            <w:szCs w:val="21"/>
                          </w:rPr>
                        </w:pPr>
                        <w:r>
                          <w:rPr>
                            <w:rFonts w:ascii="宋体" w:hAnsi="宋体" w:hint="eastAsia"/>
                            <w:szCs w:val="21"/>
                          </w:rPr>
                          <w:t>29</w:t>
                        </w:r>
                        <w:r w:rsidRPr="00036417">
                          <w:rPr>
                            <w:rFonts w:ascii="宋体"/>
                            <w:szCs w:val="21"/>
                          </w:rPr>
                          <w:t>.</w:t>
                        </w:r>
                        <w:r>
                          <w:rPr>
                            <w:rFonts w:ascii="宋体" w:hAnsi="宋体" w:hint="eastAsia"/>
                            <w:szCs w:val="21"/>
                          </w:rPr>
                          <w:t>我认为团体辅导应改善的地方是？</w:t>
                        </w:r>
                      </w:p>
                    </w:txbxContent>
                  </v:textbox>
                </v:oval>
                <w10:anchorlock/>
              </v:group>
            </w:pict>
          </mc:Fallback>
        </mc:AlternateContent>
      </w:r>
    </w:p>
    <w:p w14:paraId="303988EF" w14:textId="77777777" w:rsidR="00267BEF" w:rsidRPr="00CF37FE" w:rsidRDefault="00267BEF" w:rsidP="00CF37FE">
      <w:pPr>
        <w:spacing w:line="400" w:lineRule="exact"/>
        <w:rPr>
          <w:rFonts w:ascii="Adobe 宋体 Std L" w:eastAsia="Adobe 宋体 Std L" w:hAnsi="Adobe 宋体 Std L"/>
          <w:sz w:val="30"/>
          <w:szCs w:val="30"/>
        </w:rPr>
      </w:pPr>
    </w:p>
    <w:p w14:paraId="2A4712E4" w14:textId="523C120A" w:rsidR="00267BEF" w:rsidRPr="00CF37FE" w:rsidRDefault="00267BEF" w:rsidP="00CF37FE">
      <w:pPr>
        <w:spacing w:line="400" w:lineRule="exact"/>
        <w:rPr>
          <w:rFonts w:ascii="Adobe 宋体 Std L" w:eastAsia="Adobe 宋体 Std L" w:hAnsi="Adobe 宋体 Std L"/>
          <w:sz w:val="30"/>
          <w:szCs w:val="30"/>
        </w:rPr>
      </w:pPr>
      <w:r w:rsidRPr="00CF37FE">
        <w:rPr>
          <w:rFonts w:ascii="Adobe 宋体 Std L" w:eastAsia="Adobe 宋体 Std L" w:hAnsi="Adobe 宋体 Std L"/>
          <w:noProof/>
          <w:sz w:val="21"/>
        </w:rPr>
        <mc:AlternateContent>
          <mc:Choice Requires="wps">
            <w:drawing>
              <wp:anchor distT="0" distB="0" distL="114300" distR="114300" simplePos="0" relativeHeight="251677696" behindDoc="0" locked="0" layoutInCell="1" allowOverlap="1" wp14:anchorId="0B2B5334" wp14:editId="329D2909">
                <wp:simplePos x="0" y="0"/>
                <wp:positionH relativeFrom="column">
                  <wp:posOffset>139700</wp:posOffset>
                </wp:positionH>
                <wp:positionV relativeFrom="paragraph">
                  <wp:posOffset>259080</wp:posOffset>
                </wp:positionV>
                <wp:extent cx="4737100" cy="3051810"/>
                <wp:effectExtent l="25400" t="26670" r="38100" b="74295"/>
                <wp:wrapNone/>
                <wp:docPr id="2" name="任意多边形: 形状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737100" cy="3051810"/>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chemeClr val="accent6">
                            <a:lumMod val="100000"/>
                            <a:lumOff val="0"/>
                          </a:schemeClr>
                        </a:solidFill>
                        <a:ln w="38100">
                          <a:solidFill>
                            <a:schemeClr val="lt1">
                              <a:lumMod val="95000"/>
                              <a:lumOff val="0"/>
                            </a:schemeClr>
                          </a:solidFill>
                          <a:miter lim="800000"/>
                          <a:headEnd/>
                          <a:tailEnd/>
                        </a:ln>
                        <a:effectLst>
                          <a:outerShdw dist="28398" dir="3806097" algn="ctr" rotWithShape="0">
                            <a:schemeClr val="accent6">
                              <a:lumMod val="50000"/>
                              <a:lumOff val="0"/>
                              <a:alpha val="50000"/>
                            </a:schemeClr>
                          </a:outerShdw>
                        </a:effectLst>
                      </wps:spPr>
                      <wps:txbx>
                        <w:txbxContent>
                          <w:p w14:paraId="0FE32ED3" w14:textId="77777777" w:rsidR="00267BEF" w:rsidRPr="00036417" w:rsidRDefault="00267BEF" w:rsidP="00267BEF">
                            <w:pPr>
                              <w:spacing w:line="360" w:lineRule="auto"/>
                              <w:ind w:firstLineChars="50" w:firstLine="110"/>
                              <w:rPr>
                                <w:rFonts w:ascii="宋体"/>
                                <w:szCs w:val="21"/>
                              </w:rPr>
                            </w:pPr>
                            <w:r>
                              <w:rPr>
                                <w:rFonts w:ascii="宋体" w:hAnsi="宋体" w:hint="eastAsia"/>
                                <w:szCs w:val="21"/>
                              </w:rPr>
                              <w:t>30</w:t>
                            </w:r>
                            <w:r w:rsidRPr="00036417">
                              <w:rPr>
                                <w:rFonts w:ascii="宋体"/>
                                <w:szCs w:val="21"/>
                              </w:rPr>
                              <w:t>.</w:t>
                            </w:r>
                            <w:r>
                              <w:rPr>
                                <w:rFonts w:ascii="宋体" w:hAnsi="宋体" w:hint="eastAsia"/>
                                <w:szCs w:val="21"/>
                              </w:rPr>
                              <w:t>我最欣赏团体辅导工作者的地方是？</w:t>
                            </w:r>
                          </w:p>
                          <w:p w14:paraId="19882128" w14:textId="77777777" w:rsidR="00267BEF" w:rsidRPr="00A91ECE" w:rsidRDefault="00267BEF" w:rsidP="00267BEF"/>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2B5334" id="任意多边形: 形状 2" o:spid="_x0000_s1044" style="position:absolute;margin-left:11pt;margin-top:20.4pt;width:373pt;height:240.3pt;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" adj="-11796480,,5400" path="m10860,2187c10451,1746,9529,1018,9015,730,7865,152,6685,,5415,,4175,152,2995,575,1967,1305,1150,2187,575,3222,242,4220,,5410,242,6560,575,7597l10860,21600,20995,7597v485,-1037,605,-2187,485,-3377c21115,3222,20420,2187,19632,1305,18575,575,17425,152,16275,,15005,,13735,152,12705,730v-529,288,-1451,1016,-1845,1457xe" fillcolor="#70ad47 [3209]" strokecolor="#f2f2f2 [3041]" strokeweight="3pt">
                <v:stroke joinstyle="miter"/>
                <v:shadow on="t" color="#375623 [1609]" opacity=".5" offset="1pt"/>
                <v:formulas/>
                <v:path o:connecttype="custom" o:connectlocs="2381709,308996;642140,1525905;2381709,3051810;4094960,1525905" o:connectangles="270,180,90,0" textboxrect="5037,2277,16557,13677"/>
                <v:textbox>
                  <w:txbxContent>
                    <w:p w14:paraId="0FE32ED3" w14:textId="77777777" w:rsidR="00267BEF" w:rsidRPr="00036417" w:rsidRDefault="00267BEF" w:rsidP="00267BEF">
                      <w:pPr>
                        <w:spacing w:line="360" w:lineRule="auto"/>
                        <w:ind w:firstLineChars="50" w:firstLine="110"/>
                        <w:rPr>
                          <w:rFonts w:ascii="宋体"/>
                          <w:szCs w:val="21"/>
                        </w:rPr>
                      </w:pPr>
                      <w:r>
                        <w:rPr>
                          <w:rFonts w:ascii="宋体" w:hAnsi="宋体" w:hint="eastAsia"/>
                          <w:szCs w:val="21"/>
                        </w:rPr>
                        <w:t>30</w:t>
                      </w:r>
                      <w:r w:rsidRPr="00036417">
                        <w:rPr>
                          <w:rFonts w:ascii="宋体"/>
                          <w:szCs w:val="21"/>
                        </w:rPr>
                        <w:t>.</w:t>
                      </w:r>
                      <w:r>
                        <w:rPr>
                          <w:rFonts w:ascii="宋体" w:hAnsi="宋体" w:hint="eastAsia"/>
                          <w:szCs w:val="21"/>
                        </w:rPr>
                        <w:t>我最欣赏团体辅导工作者的地方是？</w:t>
                      </w:r>
                    </w:p>
                    <w:p w14:paraId="19882128" w14:textId="77777777" w:rsidR="00267BEF" w:rsidRPr="00A91ECE" w:rsidRDefault="00267BEF" w:rsidP="00267BEF"/>
                  </w:txbxContent>
                </v:textbox>
              </v:shape>
            </w:pict>
          </mc:Fallback>
        </mc:AlternateContent>
      </w:r>
    </w:p>
    <w:p w14:paraId="03AC750C" w14:textId="77777777" w:rsidR="00267BEF" w:rsidRPr="00CF37FE" w:rsidRDefault="00267BEF" w:rsidP="00CF37FE">
      <w:pPr>
        <w:spacing w:line="400" w:lineRule="exact"/>
        <w:rPr>
          <w:rFonts w:ascii="Adobe 宋体 Std L" w:eastAsia="Adobe 宋体 Std L" w:hAnsi="Adobe 宋体 Std L"/>
          <w:sz w:val="30"/>
          <w:szCs w:val="30"/>
        </w:rPr>
      </w:pPr>
      <w:r w:rsidRPr="00CF37FE">
        <w:rPr>
          <w:rFonts w:ascii="Adobe 宋体 Std L" w:eastAsia="Adobe 宋体 Std L" w:hAnsi="Adobe 宋体 Std L"/>
          <w:sz w:val="30"/>
          <w:szCs w:val="30"/>
        </w:rPr>
        <w:t xml:space="preserve">      </w:t>
      </w:r>
    </w:p>
    <w:p w14:paraId="0A12F407" w14:textId="77777777" w:rsidR="00267BEF" w:rsidRPr="00CF37FE" w:rsidRDefault="00267BEF" w:rsidP="00CF37FE">
      <w:pPr>
        <w:spacing w:line="400" w:lineRule="exact"/>
        <w:rPr>
          <w:rFonts w:ascii="Adobe 宋体 Std L" w:eastAsia="Adobe 宋体 Std L" w:hAnsi="Adobe 宋体 Std L"/>
        </w:rPr>
      </w:pPr>
    </w:p>
    <w:p w14:paraId="14285988" w14:textId="77777777" w:rsidR="00267BEF" w:rsidRPr="00CF37FE" w:rsidRDefault="00267BEF" w:rsidP="00CF37FE">
      <w:pPr>
        <w:spacing w:line="400" w:lineRule="exact"/>
        <w:jc w:val="both"/>
        <w:rPr>
          <w:rFonts w:ascii="Adobe 宋体 Std L" w:eastAsia="Adobe 宋体 Std L" w:hAnsi="Adobe 宋体 Std L"/>
        </w:rPr>
      </w:pPr>
    </w:p>
    <w:p w14:paraId="6AFF7797" w14:textId="77777777" w:rsidR="00267BEF" w:rsidRPr="00CF37FE" w:rsidRDefault="00267BEF" w:rsidP="00CF37FE">
      <w:pPr>
        <w:spacing w:line="400" w:lineRule="exact"/>
        <w:rPr>
          <w:rFonts w:ascii="Adobe 宋体 Std L" w:eastAsia="Adobe 宋体 Std L" w:hAnsi="Adobe 宋体 Std L"/>
        </w:rPr>
      </w:pPr>
    </w:p>
    <w:p w14:paraId="659BDD1B" w14:textId="77777777" w:rsidR="00267BEF" w:rsidRPr="00CF37FE" w:rsidRDefault="00267BEF" w:rsidP="00CF37FE">
      <w:pPr>
        <w:spacing w:line="400" w:lineRule="exact"/>
        <w:rPr>
          <w:rFonts w:ascii="Adobe 宋体 Std L" w:eastAsia="Adobe 宋体 Std L" w:hAnsi="Adobe 宋体 Std L"/>
        </w:rPr>
      </w:pPr>
    </w:p>
    <w:p w14:paraId="277E3B63" w14:textId="77777777" w:rsidR="00267BEF" w:rsidRPr="00CF37FE" w:rsidRDefault="00267BEF" w:rsidP="00CF37FE">
      <w:pPr>
        <w:spacing w:line="400" w:lineRule="exact"/>
        <w:rPr>
          <w:rFonts w:ascii="Adobe 宋体 Std L" w:eastAsia="Adobe 宋体 Std L" w:hAnsi="Adobe 宋体 Std L"/>
        </w:rPr>
      </w:pPr>
    </w:p>
    <w:p w14:paraId="30B911FE" w14:textId="77777777" w:rsidR="00267BEF" w:rsidRPr="00CF37FE" w:rsidRDefault="00267BEF" w:rsidP="00CF37FE">
      <w:pPr>
        <w:spacing w:line="400" w:lineRule="exact"/>
        <w:rPr>
          <w:rFonts w:ascii="Adobe 宋体 Std L" w:eastAsia="Adobe 宋体 Std L" w:hAnsi="Adobe 宋体 Std L"/>
        </w:rPr>
      </w:pPr>
    </w:p>
    <w:p w14:paraId="46F40C9F" w14:textId="77777777" w:rsidR="00267BEF" w:rsidRPr="00CF37FE" w:rsidRDefault="00267BEF" w:rsidP="00CF37FE">
      <w:pPr>
        <w:spacing w:line="400" w:lineRule="exact"/>
        <w:rPr>
          <w:rFonts w:ascii="Adobe 宋体 Std L" w:eastAsia="Adobe 宋体 Std L" w:hAnsi="Adobe 宋体 Std L"/>
        </w:rPr>
      </w:pPr>
    </w:p>
    <w:p w14:paraId="1B951751" w14:textId="77777777" w:rsidR="00267BEF" w:rsidRPr="00CF37FE" w:rsidRDefault="00267BEF" w:rsidP="00CF37FE">
      <w:pPr>
        <w:spacing w:line="400" w:lineRule="exact"/>
        <w:rPr>
          <w:rFonts w:ascii="Adobe 宋体 Std L" w:eastAsia="Adobe 宋体 Std L" w:hAnsi="Adobe 宋体 Std L"/>
        </w:rPr>
      </w:pPr>
    </w:p>
    <w:p w14:paraId="41AC32F3" w14:textId="77777777" w:rsidR="00267BEF" w:rsidRPr="00CF37FE" w:rsidRDefault="00267BEF" w:rsidP="00CF37FE">
      <w:pPr>
        <w:spacing w:line="400" w:lineRule="exact"/>
        <w:jc w:val="both"/>
        <w:rPr>
          <w:rFonts w:ascii="Adobe 宋体 Std L" w:eastAsia="Adobe 宋体 Std L" w:hAnsi="Adobe 宋体 Std L"/>
          <w:b/>
          <w:sz w:val="28"/>
          <w:szCs w:val="28"/>
        </w:rPr>
      </w:pPr>
      <w:r w:rsidRPr="00CF37FE">
        <w:rPr>
          <w:rFonts w:ascii="Adobe 宋体 Std L" w:eastAsia="Adobe 宋体 Std L" w:hAnsi="Adobe 宋体 Std L" w:hint="eastAsia"/>
          <w:b/>
          <w:sz w:val="28"/>
          <w:szCs w:val="28"/>
        </w:rPr>
        <w:t>五、参考文献</w:t>
      </w:r>
    </w:p>
    <w:p w14:paraId="062B7AC8" w14:textId="77777777" w:rsidR="00267BEF" w:rsidRPr="00CF37FE" w:rsidRDefault="00267BEF" w:rsidP="00CF37FE">
      <w:pPr>
        <w:tabs>
          <w:tab w:val="left" w:pos="624"/>
        </w:tabs>
        <w:spacing w:line="400" w:lineRule="exact"/>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[1]卜欣欣,</w:t>
      </w:r>
      <w:proofErr w:type="gramStart"/>
      <w:r w:rsidRPr="00CF37FE">
        <w:rPr>
          <w:rFonts w:ascii="Adobe 宋体 Std L" w:eastAsia="Adobe 宋体 Std L" w:hAnsi="Adobe 宋体 Std L" w:hint="eastAsia"/>
          <w:sz w:val="28"/>
          <w:szCs w:val="28"/>
        </w:rPr>
        <w:t>陆爱平</w:t>
      </w:r>
      <w:proofErr w:type="gramEnd"/>
      <w:r w:rsidRPr="00CF37FE">
        <w:rPr>
          <w:rFonts w:ascii="Adobe 宋体 Std L" w:eastAsia="Adobe 宋体 Std L" w:hAnsi="Adobe 宋体 Std L" w:hint="eastAsia"/>
          <w:sz w:val="28"/>
          <w:szCs w:val="28"/>
        </w:rPr>
        <w:t>.个人职业生涯规划[M].北京:中国时代经济出版社,2004</w:t>
      </w:r>
    </w:p>
    <w:p w14:paraId="4D1210B7" w14:textId="77777777" w:rsidR="00267BEF" w:rsidRPr="00CF37FE" w:rsidRDefault="00267BEF" w:rsidP="00CF37FE">
      <w:pPr>
        <w:tabs>
          <w:tab w:val="left" w:pos="624"/>
        </w:tabs>
        <w:spacing w:line="400" w:lineRule="exact"/>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[2]</w:t>
      </w:r>
      <w:proofErr w:type="gramStart"/>
      <w:r w:rsidRPr="00CF37FE">
        <w:rPr>
          <w:rFonts w:ascii="Adobe 宋体 Std L" w:eastAsia="Adobe 宋体 Std L" w:hAnsi="Adobe 宋体 Std L" w:hint="eastAsia"/>
          <w:sz w:val="28"/>
          <w:szCs w:val="28"/>
        </w:rPr>
        <w:t>陈社育</w:t>
      </w:r>
      <w:proofErr w:type="gramEnd"/>
      <w:r w:rsidRPr="00CF37FE">
        <w:rPr>
          <w:rFonts w:ascii="Adobe 宋体 Std L" w:eastAsia="Adobe 宋体 Std L" w:hAnsi="Adobe 宋体 Std L" w:hint="eastAsia"/>
          <w:sz w:val="28"/>
          <w:szCs w:val="28"/>
        </w:rPr>
        <w:t>.大学生职业心理辅导[M].北京:北京大学出版社,2003</w:t>
      </w:r>
    </w:p>
    <w:p w14:paraId="49180FF3" w14:textId="77777777" w:rsidR="00267BEF" w:rsidRPr="00CF37FE" w:rsidRDefault="00267BEF" w:rsidP="00CF37FE">
      <w:pPr>
        <w:tabs>
          <w:tab w:val="left" w:pos="624"/>
        </w:tabs>
        <w:spacing w:line="400" w:lineRule="exact"/>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[3]周文霞.职业生涯管理[M].上海，复旦大学出版社，2006</w:t>
      </w:r>
    </w:p>
    <w:p w14:paraId="3B28C474" w14:textId="77777777" w:rsidR="00267BEF" w:rsidRPr="00CF37FE" w:rsidRDefault="00267BEF" w:rsidP="00CF37FE">
      <w:pPr>
        <w:tabs>
          <w:tab w:val="left" w:pos="624"/>
        </w:tabs>
        <w:spacing w:line="400" w:lineRule="exact"/>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[4]周明星，</w:t>
      </w:r>
      <w:proofErr w:type="gramStart"/>
      <w:r w:rsidRPr="00CF37FE">
        <w:rPr>
          <w:rFonts w:ascii="Adobe 宋体 Std L" w:eastAsia="Adobe 宋体 Std L" w:hAnsi="Adobe 宋体 Std L" w:hint="eastAsia"/>
          <w:sz w:val="28"/>
          <w:szCs w:val="28"/>
        </w:rPr>
        <w:t>咸桂彩</w:t>
      </w:r>
      <w:proofErr w:type="gramEnd"/>
      <w:r w:rsidRPr="00CF37FE">
        <w:rPr>
          <w:rFonts w:ascii="Adobe 宋体 Std L" w:eastAsia="Adobe 宋体 Std L" w:hAnsi="Adobe 宋体 Std L" w:hint="eastAsia"/>
          <w:sz w:val="28"/>
          <w:szCs w:val="28"/>
        </w:rPr>
        <w:t>.现代职业生涯规划[M].北京，清华大学出版社，2007</w:t>
      </w:r>
    </w:p>
    <w:p w14:paraId="2605748D" w14:textId="77777777" w:rsidR="00267BEF" w:rsidRPr="00CF37FE" w:rsidRDefault="00267BEF" w:rsidP="00CF37FE">
      <w:pPr>
        <w:tabs>
          <w:tab w:val="left" w:pos="624"/>
        </w:tabs>
        <w:spacing w:line="400" w:lineRule="exact"/>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[5]</w:t>
      </w:r>
      <w:proofErr w:type="gramStart"/>
      <w:r w:rsidRPr="00CF37FE">
        <w:rPr>
          <w:rFonts w:ascii="Adobe 宋体 Std L" w:eastAsia="Adobe 宋体 Std L" w:hAnsi="Adobe 宋体 Std L" w:hint="eastAsia"/>
          <w:sz w:val="28"/>
          <w:szCs w:val="28"/>
        </w:rPr>
        <w:t>熊平</w:t>
      </w:r>
      <w:proofErr w:type="gramEnd"/>
      <w:r w:rsidRPr="00CF37FE">
        <w:rPr>
          <w:rFonts w:ascii="Adobe 宋体 Std L" w:eastAsia="Adobe 宋体 Std L" w:hAnsi="Adobe 宋体 Std L" w:hint="eastAsia"/>
          <w:sz w:val="28"/>
          <w:szCs w:val="28"/>
        </w:rPr>
        <w:t>.职业生涯规划[M].北京，清华大学出版社，2014</w:t>
      </w:r>
    </w:p>
    <w:p w14:paraId="3A5519F8" w14:textId="77777777" w:rsidR="00267BEF" w:rsidRPr="00CF37FE" w:rsidRDefault="00267BEF" w:rsidP="00CF37FE">
      <w:pPr>
        <w:tabs>
          <w:tab w:val="left" w:pos="624"/>
        </w:tabs>
        <w:spacing w:line="400" w:lineRule="exact"/>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[6]魏</w:t>
      </w:r>
      <w:proofErr w:type="gramStart"/>
      <w:r w:rsidRPr="00CF37FE">
        <w:rPr>
          <w:rFonts w:ascii="Adobe 宋体 Std L" w:eastAsia="Adobe 宋体 Std L" w:hAnsi="Adobe 宋体 Std L" w:hint="eastAsia"/>
          <w:sz w:val="28"/>
          <w:szCs w:val="28"/>
        </w:rPr>
        <w:t>潾</w:t>
      </w:r>
      <w:proofErr w:type="gramEnd"/>
      <w:r w:rsidRPr="00CF37FE">
        <w:rPr>
          <w:rFonts w:ascii="Adobe 宋体 Std L" w:eastAsia="Adobe 宋体 Std L" w:hAnsi="Adobe 宋体 Std L" w:hint="eastAsia"/>
          <w:sz w:val="28"/>
          <w:szCs w:val="28"/>
        </w:rPr>
        <w:t>、李广才.大学生职业生涯指导[M].北京，科学出版社，2010</w:t>
      </w:r>
    </w:p>
    <w:p w14:paraId="6DD20347" w14:textId="77777777" w:rsidR="00267BEF" w:rsidRPr="00CF37FE" w:rsidRDefault="00267BEF" w:rsidP="00CF37FE">
      <w:pPr>
        <w:pStyle w:val="ab"/>
        <w:spacing w:line="400" w:lineRule="exact"/>
        <w:jc w:val="both"/>
        <w:rPr>
          <w:rFonts w:ascii="Adobe 宋体 Std L" w:eastAsia="Adobe 宋体 Std L" w:hAnsi="Adobe 宋体 Std L" w:cstheme="minorBidi"/>
          <w:kern w:val="0"/>
          <w:sz w:val="28"/>
          <w:szCs w:val="28"/>
        </w:rPr>
      </w:pPr>
      <w:r w:rsidRPr="00CF37FE">
        <w:rPr>
          <w:rFonts w:ascii="Adobe 宋体 Std L" w:eastAsia="Adobe 宋体 Std L" w:hAnsi="Adobe 宋体 Std L" w:cstheme="minorBidi" w:hint="eastAsia"/>
          <w:kern w:val="0"/>
          <w:sz w:val="28"/>
          <w:szCs w:val="28"/>
        </w:rPr>
        <w:lastRenderedPageBreak/>
        <w:t>[7]</w:t>
      </w:r>
      <w:proofErr w:type="gramStart"/>
      <w:r w:rsidRPr="00CF37FE">
        <w:rPr>
          <w:rFonts w:ascii="Adobe 宋体 Std L" w:eastAsia="Adobe 宋体 Std L" w:hAnsi="Adobe 宋体 Std L" w:cstheme="minorBidi" w:hint="eastAsia"/>
          <w:kern w:val="0"/>
          <w:sz w:val="28"/>
          <w:szCs w:val="28"/>
        </w:rPr>
        <w:t>仝</w:t>
      </w:r>
      <w:proofErr w:type="gramEnd"/>
      <w:r w:rsidRPr="00CF37FE">
        <w:rPr>
          <w:rFonts w:ascii="Adobe 宋体 Std L" w:eastAsia="Adobe 宋体 Std L" w:hAnsi="Adobe 宋体 Std L" w:cstheme="minorBidi" w:hint="eastAsia"/>
          <w:kern w:val="0"/>
          <w:sz w:val="28"/>
          <w:szCs w:val="28"/>
        </w:rPr>
        <w:t>广东.大学生职业发展与就业指导南京[M].南京，东南大学出版社，2009</w:t>
      </w:r>
    </w:p>
    <w:p w14:paraId="2CD49FDF" w14:textId="77777777" w:rsidR="00267BEF" w:rsidRPr="00CF37FE" w:rsidRDefault="00267BEF" w:rsidP="00CF37FE">
      <w:pPr>
        <w:pStyle w:val="ab"/>
        <w:spacing w:line="400" w:lineRule="exact"/>
        <w:jc w:val="both"/>
        <w:rPr>
          <w:rFonts w:ascii="Adobe 宋体 Std L" w:eastAsia="Adobe 宋体 Std L" w:hAnsi="Adobe 宋体 Std L" w:cstheme="minorBidi"/>
          <w:kern w:val="0"/>
          <w:sz w:val="28"/>
          <w:szCs w:val="28"/>
        </w:rPr>
      </w:pPr>
      <w:r w:rsidRPr="00CF37FE">
        <w:rPr>
          <w:rFonts w:ascii="Adobe 宋体 Std L" w:eastAsia="Adobe 宋体 Std L" w:hAnsi="Adobe 宋体 Std L" w:cstheme="minorBidi" w:hint="eastAsia"/>
          <w:kern w:val="0"/>
          <w:sz w:val="28"/>
          <w:szCs w:val="28"/>
        </w:rPr>
        <w:t>[8]</w:t>
      </w:r>
      <w:proofErr w:type="gramStart"/>
      <w:r w:rsidRPr="00CF37FE">
        <w:rPr>
          <w:rFonts w:ascii="Adobe 宋体 Std L" w:eastAsia="Adobe 宋体 Std L" w:hAnsi="Adobe 宋体 Std L" w:cstheme="minorBidi" w:hint="eastAsia"/>
          <w:kern w:val="0"/>
          <w:sz w:val="28"/>
          <w:szCs w:val="28"/>
        </w:rPr>
        <w:t>陈杜育</w:t>
      </w:r>
      <w:proofErr w:type="gramEnd"/>
      <w:r w:rsidRPr="00CF37FE">
        <w:rPr>
          <w:rFonts w:ascii="Adobe 宋体 Std L" w:eastAsia="Adobe 宋体 Std L" w:hAnsi="Adobe 宋体 Std L" w:cstheme="minorBidi" w:hint="eastAsia"/>
          <w:kern w:val="0"/>
          <w:sz w:val="28"/>
          <w:szCs w:val="28"/>
        </w:rPr>
        <w:t>.大学生职业心理辅导[M].北京，北京出版社，2003</w:t>
      </w:r>
    </w:p>
    <w:p w14:paraId="74060932" w14:textId="77777777" w:rsidR="00267BEF" w:rsidRPr="00CF37FE" w:rsidRDefault="00267BEF" w:rsidP="00CF37FE">
      <w:pPr>
        <w:pStyle w:val="ab"/>
        <w:spacing w:line="400" w:lineRule="exact"/>
        <w:jc w:val="both"/>
        <w:rPr>
          <w:rFonts w:ascii="Adobe 宋体 Std L" w:eastAsia="Adobe 宋体 Std L" w:hAnsi="Adobe 宋体 Std L" w:cstheme="minorBidi"/>
          <w:kern w:val="0"/>
          <w:sz w:val="28"/>
          <w:szCs w:val="28"/>
        </w:rPr>
      </w:pPr>
      <w:r w:rsidRPr="00CF37FE">
        <w:rPr>
          <w:rFonts w:ascii="Adobe 宋体 Std L" w:eastAsia="Adobe 宋体 Std L" w:hAnsi="Adobe 宋体 Std L" w:cstheme="minorBidi" w:hint="eastAsia"/>
          <w:kern w:val="0"/>
          <w:sz w:val="28"/>
          <w:szCs w:val="28"/>
        </w:rPr>
        <w:t>[9] 冯铁蕾．大学生心理学原理与应用[M]．北京：中国计量出版社出版，2010</w:t>
      </w:r>
    </w:p>
    <w:p w14:paraId="269BC58B" w14:textId="77777777" w:rsidR="00267BEF" w:rsidRPr="00CF37FE" w:rsidRDefault="00267BEF" w:rsidP="00CF37FE">
      <w:pPr>
        <w:spacing w:line="400" w:lineRule="exact"/>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[10]黄亮.职业教育学——原理与应用[M].北京:高等教育出版社,2009</w:t>
      </w:r>
    </w:p>
    <w:p w14:paraId="40F61B12" w14:textId="77777777" w:rsidR="00267BEF" w:rsidRPr="00CF37FE" w:rsidRDefault="00267BEF" w:rsidP="00CF37FE">
      <w:pPr>
        <w:spacing w:line="400" w:lineRule="exact"/>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[11]</w:t>
      </w:r>
      <w:proofErr w:type="gramStart"/>
      <w:r w:rsidRPr="00CF37FE">
        <w:rPr>
          <w:rFonts w:ascii="Adobe 宋体 Std L" w:eastAsia="Adobe 宋体 Std L" w:hAnsi="Adobe 宋体 Std L" w:hint="eastAsia"/>
          <w:sz w:val="28"/>
          <w:szCs w:val="28"/>
        </w:rPr>
        <w:t>程社明</w:t>
      </w:r>
      <w:proofErr w:type="gramEnd"/>
      <w:r w:rsidRPr="00CF37FE">
        <w:rPr>
          <w:rFonts w:ascii="Adobe 宋体 Std L" w:eastAsia="Adobe 宋体 Std L" w:hAnsi="Adobe 宋体 Std L" w:hint="eastAsia"/>
          <w:sz w:val="28"/>
          <w:szCs w:val="28"/>
        </w:rPr>
        <w:t>.人生发展与职业生涯规划[M].北京:人民大学出版社,2003</w:t>
      </w:r>
    </w:p>
    <w:p w14:paraId="3C795682" w14:textId="77777777" w:rsidR="00267BEF" w:rsidRPr="00CF37FE" w:rsidRDefault="00267BEF" w:rsidP="00CF37FE">
      <w:pPr>
        <w:spacing w:line="400" w:lineRule="exact"/>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[12]</w:t>
      </w:r>
      <w:proofErr w:type="gramStart"/>
      <w:r w:rsidRPr="00CF37FE">
        <w:rPr>
          <w:rFonts w:ascii="Adobe 宋体 Std L" w:eastAsia="Adobe 宋体 Std L" w:hAnsi="Adobe 宋体 Std L" w:hint="eastAsia"/>
          <w:sz w:val="28"/>
          <w:szCs w:val="28"/>
        </w:rPr>
        <w:t>陈社育</w:t>
      </w:r>
      <w:proofErr w:type="gramEnd"/>
      <w:r w:rsidRPr="00CF37FE">
        <w:rPr>
          <w:rFonts w:ascii="Adobe 宋体 Std L" w:eastAsia="Adobe 宋体 Std L" w:hAnsi="Adobe 宋体 Std L" w:hint="eastAsia"/>
          <w:sz w:val="28"/>
          <w:szCs w:val="28"/>
        </w:rPr>
        <w:t>.大学生职业心理辅导[M].北京:北京大学出版社,2003</w:t>
      </w:r>
    </w:p>
    <w:p w14:paraId="15F89252" w14:textId="77777777" w:rsidR="00267BEF" w:rsidRPr="00CF37FE" w:rsidRDefault="00267BEF" w:rsidP="00CF37FE">
      <w:pPr>
        <w:spacing w:line="400" w:lineRule="exact"/>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[13]亨利.</w:t>
      </w:r>
      <w:proofErr w:type="gramStart"/>
      <w:r w:rsidRPr="00CF37FE">
        <w:rPr>
          <w:rFonts w:ascii="Adobe 宋体 Std L" w:eastAsia="Adobe 宋体 Std L" w:hAnsi="Adobe 宋体 Std L" w:hint="eastAsia"/>
          <w:sz w:val="28"/>
          <w:szCs w:val="28"/>
        </w:rPr>
        <w:t>纽</w:t>
      </w:r>
      <w:proofErr w:type="gramEnd"/>
      <w:r w:rsidRPr="00CF37FE">
        <w:rPr>
          <w:rFonts w:ascii="Adobe 宋体 Std L" w:eastAsia="Adobe 宋体 Std L" w:hAnsi="Adobe 宋体 Std L" w:hint="eastAsia"/>
          <w:sz w:val="28"/>
          <w:szCs w:val="28"/>
        </w:rPr>
        <w:t>曼.大学的理想[M].杭州:浙江教育出版社,2002</w:t>
      </w:r>
    </w:p>
    <w:p w14:paraId="7C120623" w14:textId="77777777" w:rsidR="00267BEF" w:rsidRPr="00CF37FE" w:rsidRDefault="00267BEF" w:rsidP="00CF37FE">
      <w:pPr>
        <w:tabs>
          <w:tab w:val="left" w:pos="624"/>
        </w:tabs>
        <w:spacing w:line="400" w:lineRule="exact"/>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[14]黄天中.生涯规划——理论与实践[M].北京:高等教育出版社,2007</w:t>
      </w:r>
    </w:p>
    <w:p w14:paraId="5A826F50" w14:textId="77777777" w:rsidR="00267BEF" w:rsidRPr="00CF37FE" w:rsidRDefault="00267BEF" w:rsidP="00CF37FE">
      <w:pPr>
        <w:tabs>
          <w:tab w:val="left" w:pos="624"/>
        </w:tabs>
        <w:spacing w:line="400" w:lineRule="exact"/>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[15]李素梅．心理健康与大学生活[M]．武汉：华中科技大学出版社，2011</w:t>
      </w:r>
    </w:p>
    <w:p w14:paraId="58F540FA" w14:textId="77777777" w:rsidR="00267BEF" w:rsidRPr="00CF37FE" w:rsidRDefault="00267BEF" w:rsidP="00CF37FE">
      <w:pPr>
        <w:tabs>
          <w:tab w:val="left" w:pos="624"/>
        </w:tabs>
        <w:spacing w:line="400" w:lineRule="exact"/>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[16]王海棠．大学生就业指导教程[M]．北京：北京大学出版社，2009</w:t>
      </w:r>
    </w:p>
    <w:p w14:paraId="53CAACC2" w14:textId="77777777" w:rsidR="00267BEF" w:rsidRPr="00CF37FE" w:rsidRDefault="00267BEF" w:rsidP="00CF37FE">
      <w:pPr>
        <w:tabs>
          <w:tab w:val="left" w:pos="624"/>
        </w:tabs>
        <w:spacing w:line="400" w:lineRule="exact"/>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[17]罗双平．职业选择与事业导航：职业生涯规划技术(第2版)[M]．北京：机械工业出版社，2008</w:t>
      </w:r>
    </w:p>
    <w:p w14:paraId="21526492" w14:textId="77777777" w:rsidR="00267BEF" w:rsidRPr="00CF37FE" w:rsidRDefault="00267BEF" w:rsidP="00CF37FE">
      <w:pPr>
        <w:tabs>
          <w:tab w:val="left" w:pos="624"/>
        </w:tabs>
        <w:spacing w:line="400" w:lineRule="exact"/>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[18]李先锋．大学生心理健康理论与实务[M]．北京：电子工业出版社，2009</w:t>
      </w:r>
    </w:p>
    <w:p w14:paraId="70E90390" w14:textId="77777777" w:rsidR="00267BEF" w:rsidRPr="00CF37FE" w:rsidRDefault="00267BEF" w:rsidP="00CF37FE">
      <w:pPr>
        <w:tabs>
          <w:tab w:val="left" w:pos="624"/>
        </w:tabs>
        <w:spacing w:line="400" w:lineRule="exact"/>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[19]胡剑虹．大学生心理适应与发展[M]．苏州：苏州大学出版社，2009</w:t>
      </w:r>
    </w:p>
    <w:p w14:paraId="363A92F0" w14:textId="77777777" w:rsidR="00267BEF" w:rsidRPr="00CF37FE" w:rsidRDefault="00267BEF" w:rsidP="00CF37FE">
      <w:pPr>
        <w:tabs>
          <w:tab w:val="left" w:pos="624"/>
        </w:tabs>
        <w:spacing w:line="400" w:lineRule="exact"/>
        <w:jc w:val="both"/>
        <w:rPr>
          <w:rFonts w:ascii="Adobe 宋体 Std L" w:eastAsia="Adobe 宋体 Std L" w:hAnsi="Adobe 宋体 Std L"/>
          <w:sz w:val="28"/>
          <w:szCs w:val="28"/>
        </w:rPr>
      </w:pPr>
      <w:r w:rsidRPr="00CF37FE">
        <w:rPr>
          <w:rFonts w:ascii="Adobe 宋体 Std L" w:eastAsia="Adobe 宋体 Std L" w:hAnsi="Adobe 宋体 Std L" w:hint="eastAsia"/>
          <w:sz w:val="28"/>
          <w:szCs w:val="28"/>
        </w:rPr>
        <w:t>[20]周蓓，周红玲，郭汉秋．大学生心理健康教育[M]．北京：电子工业出版社，2007</w:t>
      </w:r>
    </w:p>
    <w:p w14:paraId="0023E31F" w14:textId="77777777" w:rsidR="00267BEF" w:rsidRPr="00CF37FE" w:rsidRDefault="00267BEF" w:rsidP="00CF37FE">
      <w:pPr>
        <w:spacing w:line="400" w:lineRule="exact"/>
        <w:rPr>
          <w:rFonts w:ascii="Adobe 宋体 Std L" w:eastAsia="Adobe 宋体 Std L" w:hAnsi="Adobe 宋体 Std L"/>
        </w:rPr>
      </w:pPr>
    </w:p>
    <w:p w14:paraId="7BCCDF3F" w14:textId="77777777" w:rsidR="00267BEF" w:rsidRPr="00CF37FE" w:rsidRDefault="00267BEF" w:rsidP="00CF37FE">
      <w:pPr>
        <w:spacing w:line="400" w:lineRule="exact"/>
        <w:rPr>
          <w:rFonts w:ascii="Adobe 宋体 Std L" w:eastAsia="Adobe 宋体 Std L" w:hAnsi="Adobe 宋体 Std L"/>
        </w:rPr>
      </w:pPr>
    </w:p>
    <w:p w14:paraId="71EBE145" w14:textId="77777777" w:rsidR="00EA15F3" w:rsidRPr="00CF37FE" w:rsidRDefault="00EA15F3" w:rsidP="00CF37FE">
      <w:pPr>
        <w:spacing w:line="400" w:lineRule="exact"/>
        <w:rPr>
          <w:rFonts w:ascii="Adobe 宋体 Std L" w:eastAsia="Adobe 宋体 Std L" w:hAnsi="Adobe 宋体 Std L"/>
        </w:rPr>
      </w:pPr>
    </w:p>
    <w:sectPr w:rsidR="00EA15F3" w:rsidRPr="00CF37FE" w:rsidSect="00267BEF">
      <w:headerReference w:type="default" r:id="rId21"/>
      <w:footerReference w:type="default" r:id="rId22"/>
      <w:pgSz w:w="11906" w:h="16838"/>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20928" w14:textId="77777777" w:rsidR="00503D72" w:rsidRDefault="00503D72" w:rsidP="00267BEF">
      <w:pPr>
        <w:spacing w:after="0"/>
      </w:pPr>
      <w:r>
        <w:separator/>
      </w:r>
    </w:p>
  </w:endnote>
  <w:endnote w:type="continuationSeparator" w:id="0">
    <w:p w14:paraId="20805E1D" w14:textId="77777777" w:rsidR="00503D72" w:rsidRDefault="00503D72" w:rsidP="00267BE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MS PMincho">
    <w:charset w:val="80"/>
    <w:family w:val="roman"/>
    <w:pitch w:val="variable"/>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ahoma">
    <w:panose1 w:val="020B0604030504040204"/>
    <w:charset w:val="00"/>
    <w:family w:val="swiss"/>
    <w:pitch w:val="variable"/>
    <w:sig w:usb0="E1002EFF" w:usb1="C000605B" w:usb2="00000029" w:usb3="00000000" w:csb0="000101FF" w:csb1="00000000"/>
  </w:font>
  <w:font w:name="微软雅黑">
    <w:panose1 w:val="020B0503020204020204"/>
    <w:charset w:val="86"/>
    <w:family w:val="swiss"/>
    <w:pitch w:val="variable"/>
    <w:sig w:usb0="80000287" w:usb1="2ACF3C50"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宋体">
    <w:altName w:val="SimSun"/>
    <w:panose1 w:val="02010600030101010101"/>
    <w:charset w:val="86"/>
    <w:family w:val="auto"/>
    <w:pitch w:val="variable"/>
    <w:sig w:usb0="00000003" w:usb1="288F0000" w:usb2="00000016" w:usb3="00000000" w:csb0="00040001" w:csb1="00000000"/>
  </w:font>
  <w:font w:name="Adobe 宋体 Std L">
    <w:panose1 w:val="02020300000000000000"/>
    <w:charset w:val="86"/>
    <w:family w:val="roman"/>
    <w:notTrueType/>
    <w:pitch w:val="variable"/>
    <w:sig w:usb0="00000207" w:usb1="0A0F1810" w:usb2="00000016" w:usb3="00000000" w:csb0="00060007" w:csb1="00000000"/>
  </w:font>
  <w:font w:name="华文中宋">
    <w:panose1 w:val="02010600040101010101"/>
    <w:charset w:val="86"/>
    <w:family w:val="auto"/>
    <w:pitch w:val="variable"/>
    <w:sig w:usb0="00000287" w:usb1="080F0000" w:usb2="00000010" w:usb3="00000000" w:csb0="0004009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6928154"/>
      <w:docPartObj>
        <w:docPartGallery w:val="Page Numbers (Bottom of Page)"/>
        <w:docPartUnique/>
      </w:docPartObj>
    </w:sdtPr>
    <w:sdtEndPr/>
    <w:sdtContent>
      <w:p w14:paraId="04EC42E0" w14:textId="77777777" w:rsidR="00267BEF" w:rsidRDefault="00267BEF">
        <w:pPr>
          <w:pStyle w:val="a5"/>
          <w:jc w:val="right"/>
        </w:pPr>
        <w:r>
          <w:rPr>
            <w:noProof/>
            <w:lang w:val="zh-CN"/>
          </w:rPr>
          <w:fldChar w:fldCharType="begin"/>
        </w:r>
        <w:r>
          <w:rPr>
            <w:noProof/>
            <w:lang w:val="zh-CN"/>
          </w:rPr>
          <w:instrText xml:space="preserve"> PAGE   \* MERGEFORMAT </w:instrText>
        </w:r>
        <w:r>
          <w:rPr>
            <w:noProof/>
            <w:lang w:val="zh-CN"/>
          </w:rPr>
          <w:fldChar w:fldCharType="separate"/>
        </w:r>
        <w:r w:rsidRPr="00EC0DE0">
          <w:rPr>
            <w:noProof/>
            <w:lang w:val="zh-CN"/>
          </w:rPr>
          <w:t>39</w:t>
        </w:r>
        <w:r>
          <w:rPr>
            <w:noProof/>
            <w:lang w:val="zh-CN"/>
          </w:rPr>
          <w:fldChar w:fldCharType="end"/>
        </w:r>
      </w:p>
    </w:sdtContent>
  </w:sdt>
  <w:p w14:paraId="76CE3003" w14:textId="77777777" w:rsidR="00267BEF" w:rsidRDefault="00267BEF">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103F501" w14:textId="77777777" w:rsidR="00503D72" w:rsidRDefault="00503D72" w:rsidP="00267BEF">
      <w:pPr>
        <w:spacing w:after="0"/>
      </w:pPr>
      <w:r>
        <w:separator/>
      </w:r>
    </w:p>
  </w:footnote>
  <w:footnote w:type="continuationSeparator" w:id="0">
    <w:p w14:paraId="683B7099" w14:textId="77777777" w:rsidR="00503D72" w:rsidRDefault="00503D72" w:rsidP="00267BEF">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B5512DC" w14:textId="21CF16C2" w:rsidR="00267BEF" w:rsidRDefault="00267BEF" w:rsidP="00267BEF">
    <w:pPr>
      <w:pStyle w:val="a3"/>
      <w:jc w:val="lef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00007"/>
    <w:multiLevelType w:val="singleLevel"/>
    <w:tmpl w:val="00000007"/>
    <w:lvl w:ilvl="0">
      <w:start w:val="1"/>
      <w:numFmt w:val="decimal"/>
      <w:suff w:val="nothing"/>
      <w:lvlText w:val="%1."/>
      <w:lvlJc w:val="left"/>
      <w:rPr>
        <w:rFonts w:cs="Times New Roman"/>
      </w:rPr>
    </w:lvl>
  </w:abstractNum>
  <w:abstractNum w:abstractNumId="1" w15:restartNumberingAfterBreak="0">
    <w:nsid w:val="00000008"/>
    <w:multiLevelType w:val="multilevel"/>
    <w:tmpl w:val="00000008"/>
    <w:lvl w:ilvl="0">
      <w:start w:val="1"/>
      <w:numFmt w:val="decimal"/>
      <w:lvlText w:val="%1."/>
      <w:lvlJc w:val="left"/>
      <w:pPr>
        <w:tabs>
          <w:tab w:val="num" w:pos="360"/>
        </w:tabs>
        <w:ind w:left="360" w:hanging="360"/>
      </w:pPr>
      <w:rPr>
        <w:rFonts w:hint="default"/>
      </w:rPr>
    </w:lvl>
    <w:lvl w:ilvl="1">
      <w:start w:val="1"/>
      <w:numFmt w:val="japaneseCounting"/>
      <w:lvlText w:val="第%2节"/>
      <w:lvlJc w:val="left"/>
      <w:pPr>
        <w:tabs>
          <w:tab w:val="num" w:pos="1140"/>
        </w:tabs>
        <w:ind w:left="1140" w:hanging="720"/>
      </w:pPr>
      <w:rPr>
        <w:rFonts w:hint="default"/>
        <w:sz w:val="21"/>
      </w:r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2" w15:restartNumberingAfterBreak="0">
    <w:nsid w:val="0000000E"/>
    <w:multiLevelType w:val="singleLevel"/>
    <w:tmpl w:val="0000000E"/>
    <w:lvl w:ilvl="0">
      <w:start w:val="1"/>
      <w:numFmt w:val="decimal"/>
      <w:suff w:val="nothing"/>
      <w:lvlText w:val="%1."/>
      <w:lvlJc w:val="left"/>
      <w:rPr>
        <w:rFonts w:cs="Times New Roman"/>
      </w:rPr>
    </w:lvl>
  </w:abstractNum>
  <w:abstractNum w:abstractNumId="3" w15:restartNumberingAfterBreak="0">
    <w:nsid w:val="00000010"/>
    <w:multiLevelType w:val="singleLevel"/>
    <w:tmpl w:val="00000010"/>
    <w:lvl w:ilvl="0">
      <w:start w:val="7"/>
      <w:numFmt w:val="decimal"/>
      <w:suff w:val="nothing"/>
      <w:lvlText w:val="%1."/>
      <w:lvlJc w:val="left"/>
      <w:rPr>
        <w:rFonts w:cs="Times New Roman"/>
      </w:rPr>
    </w:lvl>
  </w:abstractNum>
  <w:abstractNum w:abstractNumId="4" w15:restartNumberingAfterBreak="0">
    <w:nsid w:val="00000011"/>
    <w:multiLevelType w:val="multilevel"/>
    <w:tmpl w:val="00000011"/>
    <w:lvl w:ilvl="0">
      <w:start w:val="1"/>
      <w:numFmt w:val="bullet"/>
      <w:lvlText w:val="•"/>
      <w:lvlJc w:val="left"/>
      <w:pPr>
        <w:tabs>
          <w:tab w:val="num" w:pos="720"/>
        </w:tabs>
        <w:ind w:left="720" w:hanging="360"/>
      </w:pPr>
      <w:rPr>
        <w:rFonts w:ascii="MS PMincho" w:hAnsi="MS PMincho" w:hint="default"/>
      </w:rPr>
    </w:lvl>
    <w:lvl w:ilvl="1">
      <w:start w:val="171"/>
      <w:numFmt w:val="bullet"/>
      <w:lvlText w:val="•"/>
      <w:lvlJc w:val="left"/>
      <w:pPr>
        <w:tabs>
          <w:tab w:val="num" w:pos="1440"/>
        </w:tabs>
        <w:ind w:left="1440" w:hanging="360"/>
      </w:pPr>
      <w:rPr>
        <w:rFonts w:ascii="MS PMincho" w:hAnsi="MS PMincho" w:hint="default"/>
      </w:rPr>
    </w:lvl>
    <w:lvl w:ilvl="2">
      <w:start w:val="1"/>
      <w:numFmt w:val="bullet"/>
      <w:lvlText w:val=""/>
      <w:lvlJc w:val="left"/>
      <w:pPr>
        <w:tabs>
          <w:tab w:val="num" w:pos="2220"/>
        </w:tabs>
        <w:ind w:left="2220" w:hanging="420"/>
      </w:pPr>
      <w:rPr>
        <w:rFonts w:ascii="Wingdings" w:hAnsi="Wingdings" w:hint="default"/>
      </w:rPr>
    </w:lvl>
    <w:lvl w:ilvl="3">
      <w:start w:val="1"/>
      <w:numFmt w:val="bullet"/>
      <w:lvlText w:val="•"/>
      <w:lvlJc w:val="left"/>
      <w:pPr>
        <w:tabs>
          <w:tab w:val="num" w:pos="2880"/>
        </w:tabs>
        <w:ind w:left="2880" w:hanging="360"/>
      </w:pPr>
      <w:rPr>
        <w:rFonts w:ascii="MS PMincho" w:hAnsi="MS PMincho" w:hint="default"/>
      </w:rPr>
    </w:lvl>
    <w:lvl w:ilvl="4">
      <w:start w:val="1"/>
      <w:numFmt w:val="bullet"/>
      <w:lvlText w:val="•"/>
      <w:lvlJc w:val="left"/>
      <w:pPr>
        <w:tabs>
          <w:tab w:val="num" w:pos="3600"/>
        </w:tabs>
        <w:ind w:left="3600" w:hanging="360"/>
      </w:pPr>
      <w:rPr>
        <w:rFonts w:ascii="MS PMincho" w:hAnsi="MS PMincho" w:hint="default"/>
      </w:rPr>
    </w:lvl>
    <w:lvl w:ilvl="5">
      <w:start w:val="1"/>
      <w:numFmt w:val="bullet"/>
      <w:lvlText w:val="•"/>
      <w:lvlJc w:val="left"/>
      <w:pPr>
        <w:tabs>
          <w:tab w:val="num" w:pos="4320"/>
        </w:tabs>
        <w:ind w:left="4320" w:hanging="360"/>
      </w:pPr>
      <w:rPr>
        <w:rFonts w:ascii="MS PMincho" w:hAnsi="MS PMincho" w:hint="default"/>
      </w:rPr>
    </w:lvl>
    <w:lvl w:ilvl="6">
      <w:start w:val="1"/>
      <w:numFmt w:val="bullet"/>
      <w:lvlText w:val="•"/>
      <w:lvlJc w:val="left"/>
      <w:pPr>
        <w:tabs>
          <w:tab w:val="num" w:pos="5040"/>
        </w:tabs>
        <w:ind w:left="5040" w:hanging="360"/>
      </w:pPr>
      <w:rPr>
        <w:rFonts w:ascii="MS PMincho" w:hAnsi="MS PMincho" w:hint="default"/>
      </w:rPr>
    </w:lvl>
    <w:lvl w:ilvl="7">
      <w:start w:val="1"/>
      <w:numFmt w:val="bullet"/>
      <w:lvlText w:val="•"/>
      <w:lvlJc w:val="left"/>
      <w:pPr>
        <w:tabs>
          <w:tab w:val="num" w:pos="5760"/>
        </w:tabs>
        <w:ind w:left="5760" w:hanging="360"/>
      </w:pPr>
      <w:rPr>
        <w:rFonts w:ascii="MS PMincho" w:hAnsi="MS PMincho" w:hint="default"/>
      </w:rPr>
    </w:lvl>
    <w:lvl w:ilvl="8">
      <w:start w:val="1"/>
      <w:numFmt w:val="bullet"/>
      <w:lvlText w:val="•"/>
      <w:lvlJc w:val="left"/>
      <w:pPr>
        <w:tabs>
          <w:tab w:val="num" w:pos="6480"/>
        </w:tabs>
        <w:ind w:left="6480" w:hanging="360"/>
      </w:pPr>
      <w:rPr>
        <w:rFonts w:ascii="MS PMincho" w:hAnsi="MS PMincho" w:hint="default"/>
      </w:rPr>
    </w:lvl>
  </w:abstractNum>
  <w:abstractNum w:abstractNumId="5" w15:restartNumberingAfterBreak="0">
    <w:nsid w:val="00000016"/>
    <w:multiLevelType w:val="multilevel"/>
    <w:tmpl w:val="00000016"/>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6" w15:restartNumberingAfterBreak="0">
    <w:nsid w:val="0000001A"/>
    <w:multiLevelType w:val="multilevel"/>
    <w:tmpl w:val="0000001A"/>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7" w15:restartNumberingAfterBreak="0">
    <w:nsid w:val="0000001B"/>
    <w:multiLevelType w:val="multilevel"/>
    <w:tmpl w:val="0000001B"/>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8" w15:restartNumberingAfterBreak="0">
    <w:nsid w:val="0000001C"/>
    <w:multiLevelType w:val="multilevel"/>
    <w:tmpl w:val="0000001C"/>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9" w15:restartNumberingAfterBreak="0">
    <w:nsid w:val="00000020"/>
    <w:multiLevelType w:val="multilevel"/>
    <w:tmpl w:val="00000020"/>
    <w:lvl w:ilvl="0">
      <w:start w:val="1"/>
      <w:numFmt w:val="decimal"/>
      <w:lvlText w:val="%1."/>
      <w:lvlJc w:val="left"/>
      <w:pPr>
        <w:tabs>
          <w:tab w:val="num" w:pos="360"/>
        </w:tabs>
        <w:ind w:left="360" w:hanging="360"/>
      </w:pPr>
      <w:rPr>
        <w:rFonts w:hint="default"/>
      </w:rPr>
    </w:lvl>
    <w:lvl w:ilvl="1">
      <w:start w:val="1"/>
      <w:numFmt w:val="japaneseCounting"/>
      <w:lvlText w:val="第%2节"/>
      <w:lvlJc w:val="left"/>
      <w:pPr>
        <w:tabs>
          <w:tab w:val="num" w:pos="1140"/>
        </w:tabs>
        <w:ind w:left="1140" w:hanging="720"/>
      </w:pPr>
      <w:rPr>
        <w:rFonts w:hint="default"/>
      </w:rPr>
    </w:lvl>
    <w:lvl w:ilvl="2">
      <w:start w:val="1"/>
      <w:numFmt w:val="lowerRoman"/>
      <w:lvlText w:val="%3."/>
      <w:lvlJc w:val="right"/>
      <w:pPr>
        <w:tabs>
          <w:tab w:val="num" w:pos="1260"/>
        </w:tabs>
        <w:ind w:left="1260" w:hanging="420"/>
      </w:pPr>
    </w:lvl>
    <w:lvl w:ilvl="3">
      <w:start w:val="1"/>
      <w:numFmt w:val="decimal"/>
      <w:lvlText w:val="%4."/>
      <w:lvlJc w:val="left"/>
      <w:pPr>
        <w:tabs>
          <w:tab w:val="num" w:pos="420"/>
        </w:tabs>
        <w:ind w:left="42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0" w15:restartNumberingAfterBreak="0">
    <w:nsid w:val="00000022"/>
    <w:multiLevelType w:val="multilevel"/>
    <w:tmpl w:val="00000022"/>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1" w15:restartNumberingAfterBreak="0">
    <w:nsid w:val="00000024"/>
    <w:multiLevelType w:val="multilevel"/>
    <w:tmpl w:val="00000024"/>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2" w15:restartNumberingAfterBreak="0">
    <w:nsid w:val="0000002C"/>
    <w:multiLevelType w:val="multilevel"/>
    <w:tmpl w:val="0000002C"/>
    <w:lvl w:ilvl="0">
      <w:start w:val="1"/>
      <w:numFmt w:val="decimal"/>
      <w:lvlText w:val="%1."/>
      <w:lvlJc w:val="left"/>
      <w:pPr>
        <w:tabs>
          <w:tab w:val="num" w:pos="360"/>
        </w:tabs>
        <w:ind w:left="360" w:hanging="360"/>
      </w:pPr>
      <w:rPr>
        <w:rFonts w:hint="default"/>
      </w:rPr>
    </w:lvl>
    <w:lvl w:ilvl="1">
      <w:start w:val="3"/>
      <w:numFmt w:val="decimal"/>
      <w:isLgl/>
      <w:lvlText w:val="%1.%2"/>
      <w:lvlJc w:val="left"/>
      <w:pPr>
        <w:tabs>
          <w:tab w:val="num" w:pos="780"/>
        </w:tabs>
        <w:ind w:left="780" w:hanging="780"/>
      </w:pPr>
      <w:rPr>
        <w:rFonts w:hint="default"/>
      </w:rPr>
    </w:lvl>
    <w:lvl w:ilvl="2">
      <w:start w:val="3"/>
      <w:numFmt w:val="decimal"/>
      <w:isLgl/>
      <w:lvlText w:val="%1.%2.%3"/>
      <w:lvlJc w:val="left"/>
      <w:pPr>
        <w:tabs>
          <w:tab w:val="num" w:pos="780"/>
        </w:tabs>
        <w:ind w:left="780" w:hanging="780"/>
      </w:pPr>
      <w:rPr>
        <w:rFonts w:hint="default"/>
      </w:rPr>
    </w:lvl>
    <w:lvl w:ilvl="3">
      <w:start w:val="3"/>
      <w:numFmt w:val="decimal"/>
      <w:isLgl/>
      <w:lvlText w:val="%1.%2.%3.%4"/>
      <w:lvlJc w:val="left"/>
      <w:pPr>
        <w:tabs>
          <w:tab w:val="num" w:pos="780"/>
        </w:tabs>
        <w:ind w:left="780" w:hanging="780"/>
      </w:pPr>
      <w:rPr>
        <w:rFonts w:hint="default"/>
      </w:rPr>
    </w:lvl>
    <w:lvl w:ilvl="4">
      <w:start w:val="1"/>
      <w:numFmt w:val="decimal"/>
      <w:isLgl/>
      <w:lvlText w:val="%1.%2.%3.%4.%5"/>
      <w:lvlJc w:val="left"/>
      <w:pPr>
        <w:tabs>
          <w:tab w:val="num" w:pos="1080"/>
        </w:tabs>
        <w:ind w:left="1080" w:hanging="1080"/>
      </w:pPr>
      <w:rPr>
        <w:rFonts w:hint="default"/>
      </w:rPr>
    </w:lvl>
    <w:lvl w:ilvl="5">
      <w:start w:val="1"/>
      <w:numFmt w:val="decimal"/>
      <w:isLgl/>
      <w:lvlText w:val="%1.%2.%3.%4.%5.%6"/>
      <w:lvlJc w:val="left"/>
      <w:pPr>
        <w:tabs>
          <w:tab w:val="num" w:pos="1080"/>
        </w:tabs>
        <w:ind w:left="1080" w:hanging="1080"/>
      </w:pPr>
      <w:rPr>
        <w:rFonts w:hint="default"/>
      </w:rPr>
    </w:lvl>
    <w:lvl w:ilvl="6">
      <w:start w:val="1"/>
      <w:numFmt w:val="decimal"/>
      <w:isLgl/>
      <w:lvlText w:val="%1.%2.%3.%4.%5.%6.%7"/>
      <w:lvlJc w:val="left"/>
      <w:pPr>
        <w:tabs>
          <w:tab w:val="num" w:pos="1440"/>
        </w:tabs>
        <w:ind w:left="1440" w:hanging="1440"/>
      </w:pPr>
      <w:rPr>
        <w:rFonts w:hint="default"/>
      </w:rPr>
    </w:lvl>
    <w:lvl w:ilvl="7">
      <w:start w:val="1"/>
      <w:numFmt w:val="decimal"/>
      <w:isLgl/>
      <w:lvlText w:val="%1.%2.%3.%4.%5.%6.%7.%8"/>
      <w:lvlJc w:val="left"/>
      <w:pPr>
        <w:tabs>
          <w:tab w:val="num" w:pos="1440"/>
        </w:tabs>
        <w:ind w:left="1440" w:hanging="1440"/>
      </w:pPr>
      <w:rPr>
        <w:rFonts w:hint="default"/>
      </w:rPr>
    </w:lvl>
    <w:lvl w:ilvl="8">
      <w:start w:val="1"/>
      <w:numFmt w:val="decimal"/>
      <w:isLgl/>
      <w:lvlText w:val="%1.%2.%3.%4.%5.%6.%7.%8.%9"/>
      <w:lvlJc w:val="left"/>
      <w:pPr>
        <w:tabs>
          <w:tab w:val="num" w:pos="1800"/>
        </w:tabs>
        <w:ind w:left="1800" w:hanging="1800"/>
      </w:pPr>
      <w:rPr>
        <w:rFonts w:hint="default"/>
      </w:rPr>
    </w:lvl>
  </w:abstractNum>
  <w:abstractNum w:abstractNumId="13" w15:restartNumberingAfterBreak="0">
    <w:nsid w:val="00000030"/>
    <w:multiLevelType w:val="multilevel"/>
    <w:tmpl w:val="00000030"/>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4" w15:restartNumberingAfterBreak="0">
    <w:nsid w:val="00000038"/>
    <w:multiLevelType w:val="multilevel"/>
    <w:tmpl w:val="00000038"/>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5" w15:restartNumberingAfterBreak="0">
    <w:nsid w:val="0000003B"/>
    <w:multiLevelType w:val="multilevel"/>
    <w:tmpl w:val="0000003B"/>
    <w:lvl w:ilvl="0">
      <w:start w:val="1"/>
      <w:numFmt w:val="decimal"/>
      <w:lvlText w:val="%1."/>
      <w:lvlJc w:val="left"/>
      <w:pPr>
        <w:tabs>
          <w:tab w:val="num" w:pos="360"/>
        </w:tabs>
        <w:ind w:left="360" w:hanging="360"/>
      </w:pPr>
      <w:rPr>
        <w:rFonts w:hint="default"/>
      </w:r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6" w15:restartNumberingAfterBreak="0">
    <w:nsid w:val="0AAB617F"/>
    <w:multiLevelType w:val="hybridMultilevel"/>
    <w:tmpl w:val="AD2CF86E"/>
    <w:lvl w:ilvl="0" w:tplc="31944968">
      <w:start w:val="3"/>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196316A9"/>
    <w:multiLevelType w:val="hybridMultilevel"/>
    <w:tmpl w:val="FE14063C"/>
    <w:lvl w:ilvl="0" w:tplc="04090001">
      <w:start w:val="1"/>
      <w:numFmt w:val="bullet"/>
      <w:lvlText w:val=""/>
      <w:lvlJc w:val="left"/>
      <w:pPr>
        <w:ind w:left="1140" w:hanging="420"/>
      </w:pPr>
      <w:rPr>
        <w:rFonts w:ascii="Wingdings" w:hAnsi="Wingdings"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8" w15:restartNumberingAfterBreak="0">
    <w:nsid w:val="1B362FFA"/>
    <w:multiLevelType w:val="hybridMultilevel"/>
    <w:tmpl w:val="F9361E64"/>
    <w:lvl w:ilvl="0" w:tplc="C8503AF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44111FE"/>
    <w:multiLevelType w:val="hybridMultilevel"/>
    <w:tmpl w:val="D1BCAFD8"/>
    <w:lvl w:ilvl="0" w:tplc="98F46A24">
      <w:start w:val="1"/>
      <w:numFmt w:val="bullet"/>
      <w:lvlText w:val="•"/>
      <w:lvlJc w:val="left"/>
      <w:pPr>
        <w:tabs>
          <w:tab w:val="num" w:pos="720"/>
        </w:tabs>
        <w:ind w:left="720" w:hanging="360"/>
      </w:pPr>
      <w:rPr>
        <w:rFonts w:ascii="Arial" w:hAnsi="Arial" w:hint="default"/>
      </w:rPr>
    </w:lvl>
    <w:lvl w:ilvl="1" w:tplc="7960C9E8" w:tentative="1">
      <w:start w:val="1"/>
      <w:numFmt w:val="bullet"/>
      <w:lvlText w:val="•"/>
      <w:lvlJc w:val="left"/>
      <w:pPr>
        <w:tabs>
          <w:tab w:val="num" w:pos="1440"/>
        </w:tabs>
        <w:ind w:left="1440" w:hanging="360"/>
      </w:pPr>
      <w:rPr>
        <w:rFonts w:ascii="Arial" w:hAnsi="Arial" w:hint="default"/>
      </w:rPr>
    </w:lvl>
    <w:lvl w:ilvl="2" w:tplc="45E03200" w:tentative="1">
      <w:start w:val="1"/>
      <w:numFmt w:val="bullet"/>
      <w:lvlText w:val="•"/>
      <w:lvlJc w:val="left"/>
      <w:pPr>
        <w:tabs>
          <w:tab w:val="num" w:pos="2160"/>
        </w:tabs>
        <w:ind w:left="2160" w:hanging="360"/>
      </w:pPr>
      <w:rPr>
        <w:rFonts w:ascii="Arial" w:hAnsi="Arial" w:hint="default"/>
      </w:rPr>
    </w:lvl>
    <w:lvl w:ilvl="3" w:tplc="9EDE2F0A" w:tentative="1">
      <w:start w:val="1"/>
      <w:numFmt w:val="bullet"/>
      <w:lvlText w:val="•"/>
      <w:lvlJc w:val="left"/>
      <w:pPr>
        <w:tabs>
          <w:tab w:val="num" w:pos="2880"/>
        </w:tabs>
        <w:ind w:left="2880" w:hanging="360"/>
      </w:pPr>
      <w:rPr>
        <w:rFonts w:ascii="Arial" w:hAnsi="Arial" w:hint="default"/>
      </w:rPr>
    </w:lvl>
    <w:lvl w:ilvl="4" w:tplc="086ED220" w:tentative="1">
      <w:start w:val="1"/>
      <w:numFmt w:val="bullet"/>
      <w:lvlText w:val="•"/>
      <w:lvlJc w:val="left"/>
      <w:pPr>
        <w:tabs>
          <w:tab w:val="num" w:pos="3600"/>
        </w:tabs>
        <w:ind w:left="3600" w:hanging="360"/>
      </w:pPr>
      <w:rPr>
        <w:rFonts w:ascii="Arial" w:hAnsi="Arial" w:hint="default"/>
      </w:rPr>
    </w:lvl>
    <w:lvl w:ilvl="5" w:tplc="CD20EAB0" w:tentative="1">
      <w:start w:val="1"/>
      <w:numFmt w:val="bullet"/>
      <w:lvlText w:val="•"/>
      <w:lvlJc w:val="left"/>
      <w:pPr>
        <w:tabs>
          <w:tab w:val="num" w:pos="4320"/>
        </w:tabs>
        <w:ind w:left="4320" w:hanging="360"/>
      </w:pPr>
      <w:rPr>
        <w:rFonts w:ascii="Arial" w:hAnsi="Arial" w:hint="default"/>
      </w:rPr>
    </w:lvl>
    <w:lvl w:ilvl="6" w:tplc="0F9E9E26" w:tentative="1">
      <w:start w:val="1"/>
      <w:numFmt w:val="bullet"/>
      <w:lvlText w:val="•"/>
      <w:lvlJc w:val="left"/>
      <w:pPr>
        <w:tabs>
          <w:tab w:val="num" w:pos="5040"/>
        </w:tabs>
        <w:ind w:left="5040" w:hanging="360"/>
      </w:pPr>
      <w:rPr>
        <w:rFonts w:ascii="Arial" w:hAnsi="Arial" w:hint="default"/>
      </w:rPr>
    </w:lvl>
    <w:lvl w:ilvl="7" w:tplc="8AA44368" w:tentative="1">
      <w:start w:val="1"/>
      <w:numFmt w:val="bullet"/>
      <w:lvlText w:val="•"/>
      <w:lvlJc w:val="left"/>
      <w:pPr>
        <w:tabs>
          <w:tab w:val="num" w:pos="5760"/>
        </w:tabs>
        <w:ind w:left="5760" w:hanging="360"/>
      </w:pPr>
      <w:rPr>
        <w:rFonts w:ascii="Arial" w:hAnsi="Arial" w:hint="default"/>
      </w:rPr>
    </w:lvl>
    <w:lvl w:ilvl="8" w:tplc="3FCA85B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288520BA"/>
    <w:multiLevelType w:val="hybridMultilevel"/>
    <w:tmpl w:val="01D4995A"/>
    <w:lvl w:ilvl="0" w:tplc="6A885284">
      <w:start w:val="1"/>
      <w:numFmt w:val="decimal"/>
      <w:lvlText w:val="（%1）"/>
      <w:lvlJc w:val="left"/>
      <w:pPr>
        <w:ind w:left="1713" w:hanging="720"/>
      </w:pPr>
      <w:rPr>
        <w:rFonts w:hint="default"/>
      </w:rPr>
    </w:lvl>
    <w:lvl w:ilvl="1" w:tplc="04090019" w:tentative="1">
      <w:start w:val="1"/>
      <w:numFmt w:val="lowerLetter"/>
      <w:lvlText w:val="%2)"/>
      <w:lvlJc w:val="left"/>
      <w:pPr>
        <w:ind w:left="1833" w:hanging="420"/>
      </w:pPr>
    </w:lvl>
    <w:lvl w:ilvl="2" w:tplc="0409001B" w:tentative="1">
      <w:start w:val="1"/>
      <w:numFmt w:val="lowerRoman"/>
      <w:lvlText w:val="%3."/>
      <w:lvlJc w:val="right"/>
      <w:pPr>
        <w:ind w:left="2253" w:hanging="420"/>
      </w:pPr>
    </w:lvl>
    <w:lvl w:ilvl="3" w:tplc="0409000F" w:tentative="1">
      <w:start w:val="1"/>
      <w:numFmt w:val="decimal"/>
      <w:lvlText w:val="%4."/>
      <w:lvlJc w:val="left"/>
      <w:pPr>
        <w:ind w:left="2673" w:hanging="420"/>
      </w:pPr>
    </w:lvl>
    <w:lvl w:ilvl="4" w:tplc="04090019" w:tentative="1">
      <w:start w:val="1"/>
      <w:numFmt w:val="lowerLetter"/>
      <w:lvlText w:val="%5)"/>
      <w:lvlJc w:val="left"/>
      <w:pPr>
        <w:ind w:left="3093" w:hanging="420"/>
      </w:pPr>
    </w:lvl>
    <w:lvl w:ilvl="5" w:tplc="0409001B" w:tentative="1">
      <w:start w:val="1"/>
      <w:numFmt w:val="lowerRoman"/>
      <w:lvlText w:val="%6."/>
      <w:lvlJc w:val="right"/>
      <w:pPr>
        <w:ind w:left="3513" w:hanging="420"/>
      </w:pPr>
    </w:lvl>
    <w:lvl w:ilvl="6" w:tplc="0409000F" w:tentative="1">
      <w:start w:val="1"/>
      <w:numFmt w:val="decimal"/>
      <w:lvlText w:val="%7."/>
      <w:lvlJc w:val="left"/>
      <w:pPr>
        <w:ind w:left="3933" w:hanging="420"/>
      </w:pPr>
    </w:lvl>
    <w:lvl w:ilvl="7" w:tplc="04090019" w:tentative="1">
      <w:start w:val="1"/>
      <w:numFmt w:val="lowerLetter"/>
      <w:lvlText w:val="%8)"/>
      <w:lvlJc w:val="left"/>
      <w:pPr>
        <w:ind w:left="4353" w:hanging="420"/>
      </w:pPr>
    </w:lvl>
    <w:lvl w:ilvl="8" w:tplc="0409001B" w:tentative="1">
      <w:start w:val="1"/>
      <w:numFmt w:val="lowerRoman"/>
      <w:lvlText w:val="%9."/>
      <w:lvlJc w:val="right"/>
      <w:pPr>
        <w:ind w:left="4773" w:hanging="420"/>
      </w:pPr>
    </w:lvl>
  </w:abstractNum>
  <w:abstractNum w:abstractNumId="21" w15:restartNumberingAfterBreak="0">
    <w:nsid w:val="2B1B605E"/>
    <w:multiLevelType w:val="hybridMultilevel"/>
    <w:tmpl w:val="9A02E2CA"/>
    <w:lvl w:ilvl="0" w:tplc="027EF856">
      <w:start w:val="2"/>
      <w:numFmt w:val="japaneseCounting"/>
      <w:lvlText w:val="%1、"/>
      <w:lvlJc w:val="left"/>
      <w:pPr>
        <w:tabs>
          <w:tab w:val="num" w:pos="480"/>
        </w:tabs>
        <w:ind w:left="480" w:hanging="48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2" w15:restartNumberingAfterBreak="0">
    <w:nsid w:val="2E0C3DFF"/>
    <w:multiLevelType w:val="hybridMultilevel"/>
    <w:tmpl w:val="32F661D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F3C56C1"/>
    <w:multiLevelType w:val="hybridMultilevel"/>
    <w:tmpl w:val="6B7CD42C"/>
    <w:lvl w:ilvl="0" w:tplc="A1E2D492">
      <w:start w:val="1"/>
      <w:numFmt w:val="decimal"/>
      <w:lvlText w:val="%1."/>
      <w:lvlJc w:val="left"/>
      <w:pPr>
        <w:ind w:left="770" w:hanging="360"/>
      </w:pPr>
      <w:rPr>
        <w:rFonts w:hint="default"/>
      </w:rPr>
    </w:lvl>
    <w:lvl w:ilvl="1" w:tplc="04090019" w:tentative="1">
      <w:start w:val="1"/>
      <w:numFmt w:val="lowerLetter"/>
      <w:lvlText w:val="%2)"/>
      <w:lvlJc w:val="left"/>
      <w:pPr>
        <w:ind w:left="1250" w:hanging="420"/>
      </w:pPr>
    </w:lvl>
    <w:lvl w:ilvl="2" w:tplc="0409001B" w:tentative="1">
      <w:start w:val="1"/>
      <w:numFmt w:val="lowerRoman"/>
      <w:lvlText w:val="%3."/>
      <w:lvlJc w:val="right"/>
      <w:pPr>
        <w:ind w:left="1670" w:hanging="420"/>
      </w:pPr>
    </w:lvl>
    <w:lvl w:ilvl="3" w:tplc="0409000F" w:tentative="1">
      <w:start w:val="1"/>
      <w:numFmt w:val="decimal"/>
      <w:lvlText w:val="%4."/>
      <w:lvlJc w:val="left"/>
      <w:pPr>
        <w:ind w:left="2090" w:hanging="420"/>
      </w:pPr>
    </w:lvl>
    <w:lvl w:ilvl="4" w:tplc="04090019" w:tentative="1">
      <w:start w:val="1"/>
      <w:numFmt w:val="lowerLetter"/>
      <w:lvlText w:val="%5)"/>
      <w:lvlJc w:val="left"/>
      <w:pPr>
        <w:ind w:left="2510" w:hanging="420"/>
      </w:pPr>
    </w:lvl>
    <w:lvl w:ilvl="5" w:tplc="0409001B" w:tentative="1">
      <w:start w:val="1"/>
      <w:numFmt w:val="lowerRoman"/>
      <w:lvlText w:val="%6."/>
      <w:lvlJc w:val="right"/>
      <w:pPr>
        <w:ind w:left="2930" w:hanging="420"/>
      </w:pPr>
    </w:lvl>
    <w:lvl w:ilvl="6" w:tplc="0409000F" w:tentative="1">
      <w:start w:val="1"/>
      <w:numFmt w:val="decimal"/>
      <w:lvlText w:val="%7."/>
      <w:lvlJc w:val="left"/>
      <w:pPr>
        <w:ind w:left="3350" w:hanging="420"/>
      </w:pPr>
    </w:lvl>
    <w:lvl w:ilvl="7" w:tplc="04090019" w:tentative="1">
      <w:start w:val="1"/>
      <w:numFmt w:val="lowerLetter"/>
      <w:lvlText w:val="%8)"/>
      <w:lvlJc w:val="left"/>
      <w:pPr>
        <w:ind w:left="3770" w:hanging="420"/>
      </w:pPr>
    </w:lvl>
    <w:lvl w:ilvl="8" w:tplc="0409001B" w:tentative="1">
      <w:start w:val="1"/>
      <w:numFmt w:val="lowerRoman"/>
      <w:lvlText w:val="%9."/>
      <w:lvlJc w:val="right"/>
      <w:pPr>
        <w:ind w:left="4190" w:hanging="420"/>
      </w:pPr>
    </w:lvl>
  </w:abstractNum>
  <w:abstractNum w:abstractNumId="24" w15:restartNumberingAfterBreak="0">
    <w:nsid w:val="36756CC9"/>
    <w:multiLevelType w:val="hybridMultilevel"/>
    <w:tmpl w:val="C9B60950"/>
    <w:lvl w:ilvl="0" w:tplc="AF9EBCCE">
      <w:start w:val="1"/>
      <w:numFmt w:val="decimal"/>
      <w:lvlText w:val="（%1）"/>
      <w:lvlJc w:val="left"/>
      <w:pPr>
        <w:ind w:left="1490" w:hanging="720"/>
      </w:pPr>
      <w:rPr>
        <w:rFonts w:hint="default"/>
      </w:rPr>
    </w:lvl>
    <w:lvl w:ilvl="1" w:tplc="04090019" w:tentative="1">
      <w:start w:val="1"/>
      <w:numFmt w:val="lowerLetter"/>
      <w:lvlText w:val="%2)"/>
      <w:lvlJc w:val="left"/>
      <w:pPr>
        <w:ind w:left="1610" w:hanging="420"/>
      </w:pPr>
    </w:lvl>
    <w:lvl w:ilvl="2" w:tplc="0409001B" w:tentative="1">
      <w:start w:val="1"/>
      <w:numFmt w:val="lowerRoman"/>
      <w:lvlText w:val="%3."/>
      <w:lvlJc w:val="right"/>
      <w:pPr>
        <w:ind w:left="2030" w:hanging="420"/>
      </w:pPr>
    </w:lvl>
    <w:lvl w:ilvl="3" w:tplc="0409000F" w:tentative="1">
      <w:start w:val="1"/>
      <w:numFmt w:val="decimal"/>
      <w:lvlText w:val="%4."/>
      <w:lvlJc w:val="left"/>
      <w:pPr>
        <w:ind w:left="2450" w:hanging="420"/>
      </w:pPr>
    </w:lvl>
    <w:lvl w:ilvl="4" w:tplc="04090019" w:tentative="1">
      <w:start w:val="1"/>
      <w:numFmt w:val="lowerLetter"/>
      <w:lvlText w:val="%5)"/>
      <w:lvlJc w:val="left"/>
      <w:pPr>
        <w:ind w:left="2870" w:hanging="420"/>
      </w:pPr>
    </w:lvl>
    <w:lvl w:ilvl="5" w:tplc="0409001B" w:tentative="1">
      <w:start w:val="1"/>
      <w:numFmt w:val="lowerRoman"/>
      <w:lvlText w:val="%6."/>
      <w:lvlJc w:val="right"/>
      <w:pPr>
        <w:ind w:left="3290" w:hanging="420"/>
      </w:pPr>
    </w:lvl>
    <w:lvl w:ilvl="6" w:tplc="0409000F" w:tentative="1">
      <w:start w:val="1"/>
      <w:numFmt w:val="decimal"/>
      <w:lvlText w:val="%7."/>
      <w:lvlJc w:val="left"/>
      <w:pPr>
        <w:ind w:left="3710" w:hanging="420"/>
      </w:pPr>
    </w:lvl>
    <w:lvl w:ilvl="7" w:tplc="04090019" w:tentative="1">
      <w:start w:val="1"/>
      <w:numFmt w:val="lowerLetter"/>
      <w:lvlText w:val="%8)"/>
      <w:lvlJc w:val="left"/>
      <w:pPr>
        <w:ind w:left="4130" w:hanging="420"/>
      </w:pPr>
    </w:lvl>
    <w:lvl w:ilvl="8" w:tplc="0409001B" w:tentative="1">
      <w:start w:val="1"/>
      <w:numFmt w:val="lowerRoman"/>
      <w:lvlText w:val="%9."/>
      <w:lvlJc w:val="right"/>
      <w:pPr>
        <w:ind w:left="4550" w:hanging="420"/>
      </w:pPr>
    </w:lvl>
  </w:abstractNum>
  <w:abstractNum w:abstractNumId="25" w15:restartNumberingAfterBreak="0">
    <w:nsid w:val="3EEF2272"/>
    <w:multiLevelType w:val="hybridMultilevel"/>
    <w:tmpl w:val="63D67D22"/>
    <w:lvl w:ilvl="0" w:tplc="04090001">
      <w:start w:val="1"/>
      <w:numFmt w:val="bullet"/>
      <w:lvlText w:val=""/>
      <w:lvlJc w:val="left"/>
      <w:pPr>
        <w:tabs>
          <w:tab w:val="num" w:pos="720"/>
        </w:tabs>
        <w:ind w:left="720" w:hanging="360"/>
      </w:pPr>
      <w:rPr>
        <w:rFonts w:ascii="Wingdings" w:hAnsi="Wingdings" w:hint="default"/>
      </w:rPr>
    </w:lvl>
    <w:lvl w:ilvl="1" w:tplc="7960C9E8" w:tentative="1">
      <w:start w:val="1"/>
      <w:numFmt w:val="bullet"/>
      <w:lvlText w:val="•"/>
      <w:lvlJc w:val="left"/>
      <w:pPr>
        <w:tabs>
          <w:tab w:val="num" w:pos="1440"/>
        </w:tabs>
        <w:ind w:left="1440" w:hanging="360"/>
      </w:pPr>
      <w:rPr>
        <w:rFonts w:ascii="Arial" w:hAnsi="Arial" w:hint="default"/>
      </w:rPr>
    </w:lvl>
    <w:lvl w:ilvl="2" w:tplc="45E03200" w:tentative="1">
      <w:start w:val="1"/>
      <w:numFmt w:val="bullet"/>
      <w:lvlText w:val="•"/>
      <w:lvlJc w:val="left"/>
      <w:pPr>
        <w:tabs>
          <w:tab w:val="num" w:pos="2160"/>
        </w:tabs>
        <w:ind w:left="2160" w:hanging="360"/>
      </w:pPr>
      <w:rPr>
        <w:rFonts w:ascii="Arial" w:hAnsi="Arial" w:hint="default"/>
      </w:rPr>
    </w:lvl>
    <w:lvl w:ilvl="3" w:tplc="9EDE2F0A" w:tentative="1">
      <w:start w:val="1"/>
      <w:numFmt w:val="bullet"/>
      <w:lvlText w:val="•"/>
      <w:lvlJc w:val="left"/>
      <w:pPr>
        <w:tabs>
          <w:tab w:val="num" w:pos="2880"/>
        </w:tabs>
        <w:ind w:left="2880" w:hanging="360"/>
      </w:pPr>
      <w:rPr>
        <w:rFonts w:ascii="Arial" w:hAnsi="Arial" w:hint="default"/>
      </w:rPr>
    </w:lvl>
    <w:lvl w:ilvl="4" w:tplc="086ED220" w:tentative="1">
      <w:start w:val="1"/>
      <w:numFmt w:val="bullet"/>
      <w:lvlText w:val="•"/>
      <w:lvlJc w:val="left"/>
      <w:pPr>
        <w:tabs>
          <w:tab w:val="num" w:pos="3600"/>
        </w:tabs>
        <w:ind w:left="3600" w:hanging="360"/>
      </w:pPr>
      <w:rPr>
        <w:rFonts w:ascii="Arial" w:hAnsi="Arial" w:hint="default"/>
      </w:rPr>
    </w:lvl>
    <w:lvl w:ilvl="5" w:tplc="CD20EAB0" w:tentative="1">
      <w:start w:val="1"/>
      <w:numFmt w:val="bullet"/>
      <w:lvlText w:val="•"/>
      <w:lvlJc w:val="left"/>
      <w:pPr>
        <w:tabs>
          <w:tab w:val="num" w:pos="4320"/>
        </w:tabs>
        <w:ind w:left="4320" w:hanging="360"/>
      </w:pPr>
      <w:rPr>
        <w:rFonts w:ascii="Arial" w:hAnsi="Arial" w:hint="default"/>
      </w:rPr>
    </w:lvl>
    <w:lvl w:ilvl="6" w:tplc="0F9E9E26" w:tentative="1">
      <w:start w:val="1"/>
      <w:numFmt w:val="bullet"/>
      <w:lvlText w:val="•"/>
      <w:lvlJc w:val="left"/>
      <w:pPr>
        <w:tabs>
          <w:tab w:val="num" w:pos="5040"/>
        </w:tabs>
        <w:ind w:left="5040" w:hanging="360"/>
      </w:pPr>
      <w:rPr>
        <w:rFonts w:ascii="Arial" w:hAnsi="Arial" w:hint="default"/>
      </w:rPr>
    </w:lvl>
    <w:lvl w:ilvl="7" w:tplc="8AA44368" w:tentative="1">
      <w:start w:val="1"/>
      <w:numFmt w:val="bullet"/>
      <w:lvlText w:val="•"/>
      <w:lvlJc w:val="left"/>
      <w:pPr>
        <w:tabs>
          <w:tab w:val="num" w:pos="5760"/>
        </w:tabs>
        <w:ind w:left="5760" w:hanging="360"/>
      </w:pPr>
      <w:rPr>
        <w:rFonts w:ascii="Arial" w:hAnsi="Arial" w:hint="default"/>
      </w:rPr>
    </w:lvl>
    <w:lvl w:ilvl="8" w:tplc="3FCA85B2"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3F4757DD"/>
    <w:multiLevelType w:val="hybridMultilevel"/>
    <w:tmpl w:val="09A09CE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8A51871"/>
    <w:multiLevelType w:val="hybridMultilevel"/>
    <w:tmpl w:val="3D94D044"/>
    <w:lvl w:ilvl="0" w:tplc="80C22FFC">
      <w:start w:val="1"/>
      <w:numFmt w:val="japaneseCounting"/>
      <w:lvlText w:val="%1、"/>
      <w:lvlJc w:val="left"/>
      <w:pPr>
        <w:ind w:left="720" w:hanging="720"/>
      </w:pPr>
      <w:rPr>
        <w:rFonts w:hint="default"/>
        <w:lang w:val="en-US"/>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9B44389"/>
    <w:multiLevelType w:val="hybridMultilevel"/>
    <w:tmpl w:val="95649F2C"/>
    <w:lvl w:ilvl="0" w:tplc="8DB4DD4E">
      <w:start w:val="1"/>
      <w:numFmt w:val="japaneseCounting"/>
      <w:lvlText w:val="%1、"/>
      <w:lvlJc w:val="left"/>
      <w:pPr>
        <w:ind w:left="720" w:hanging="720"/>
      </w:pPr>
      <w:rPr>
        <w:rFonts w:cs="Times New Roman" w:hint="default"/>
      </w:rPr>
    </w:lvl>
    <w:lvl w:ilvl="1" w:tplc="04090019" w:tentative="1">
      <w:start w:val="1"/>
      <w:numFmt w:val="lowerLetter"/>
      <w:lvlText w:val="%2)"/>
      <w:lvlJc w:val="left"/>
      <w:pPr>
        <w:ind w:left="840" w:hanging="420"/>
      </w:pPr>
      <w:rPr>
        <w:rFonts w:cs="Times New Roman"/>
      </w:rPr>
    </w:lvl>
    <w:lvl w:ilvl="2" w:tplc="0409001B" w:tentative="1">
      <w:start w:val="1"/>
      <w:numFmt w:val="lowerRoman"/>
      <w:lvlText w:val="%3."/>
      <w:lvlJc w:val="right"/>
      <w:pPr>
        <w:ind w:left="1260" w:hanging="420"/>
      </w:pPr>
      <w:rPr>
        <w:rFonts w:cs="Times New Roman"/>
      </w:rPr>
    </w:lvl>
    <w:lvl w:ilvl="3" w:tplc="0409000F" w:tentative="1">
      <w:start w:val="1"/>
      <w:numFmt w:val="decimal"/>
      <w:lvlText w:val="%4."/>
      <w:lvlJc w:val="left"/>
      <w:pPr>
        <w:ind w:left="1680" w:hanging="420"/>
      </w:pPr>
      <w:rPr>
        <w:rFonts w:cs="Times New Roman"/>
      </w:rPr>
    </w:lvl>
    <w:lvl w:ilvl="4" w:tplc="04090019" w:tentative="1">
      <w:start w:val="1"/>
      <w:numFmt w:val="lowerLetter"/>
      <w:lvlText w:val="%5)"/>
      <w:lvlJc w:val="left"/>
      <w:pPr>
        <w:ind w:left="2100" w:hanging="420"/>
      </w:pPr>
      <w:rPr>
        <w:rFonts w:cs="Times New Roman"/>
      </w:rPr>
    </w:lvl>
    <w:lvl w:ilvl="5" w:tplc="0409001B" w:tentative="1">
      <w:start w:val="1"/>
      <w:numFmt w:val="lowerRoman"/>
      <w:lvlText w:val="%6."/>
      <w:lvlJc w:val="right"/>
      <w:pPr>
        <w:ind w:left="2520" w:hanging="420"/>
      </w:pPr>
      <w:rPr>
        <w:rFonts w:cs="Times New Roman"/>
      </w:rPr>
    </w:lvl>
    <w:lvl w:ilvl="6" w:tplc="0409000F" w:tentative="1">
      <w:start w:val="1"/>
      <w:numFmt w:val="decimal"/>
      <w:lvlText w:val="%7."/>
      <w:lvlJc w:val="left"/>
      <w:pPr>
        <w:ind w:left="2940" w:hanging="420"/>
      </w:pPr>
      <w:rPr>
        <w:rFonts w:cs="Times New Roman"/>
      </w:rPr>
    </w:lvl>
    <w:lvl w:ilvl="7" w:tplc="04090019" w:tentative="1">
      <w:start w:val="1"/>
      <w:numFmt w:val="lowerLetter"/>
      <w:lvlText w:val="%8)"/>
      <w:lvlJc w:val="left"/>
      <w:pPr>
        <w:ind w:left="3360" w:hanging="420"/>
      </w:pPr>
      <w:rPr>
        <w:rFonts w:cs="Times New Roman"/>
      </w:rPr>
    </w:lvl>
    <w:lvl w:ilvl="8" w:tplc="0409001B" w:tentative="1">
      <w:start w:val="1"/>
      <w:numFmt w:val="lowerRoman"/>
      <w:lvlText w:val="%9."/>
      <w:lvlJc w:val="right"/>
      <w:pPr>
        <w:ind w:left="3780" w:hanging="420"/>
      </w:pPr>
      <w:rPr>
        <w:rFonts w:cs="Times New Roman"/>
      </w:rPr>
    </w:lvl>
  </w:abstractNum>
  <w:abstractNum w:abstractNumId="29" w15:restartNumberingAfterBreak="0">
    <w:nsid w:val="519631B6"/>
    <w:multiLevelType w:val="hybridMultilevel"/>
    <w:tmpl w:val="CB44A55A"/>
    <w:lvl w:ilvl="0" w:tplc="03C4C43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55F7EAF5"/>
    <w:multiLevelType w:val="singleLevel"/>
    <w:tmpl w:val="55F7EAF5"/>
    <w:lvl w:ilvl="0">
      <w:start w:val="1"/>
      <w:numFmt w:val="decimal"/>
      <w:suff w:val="nothing"/>
      <w:lvlText w:val="%1."/>
      <w:lvlJc w:val="left"/>
    </w:lvl>
  </w:abstractNum>
  <w:abstractNum w:abstractNumId="31" w15:restartNumberingAfterBreak="0">
    <w:nsid w:val="55F7ED9F"/>
    <w:multiLevelType w:val="singleLevel"/>
    <w:tmpl w:val="55F7ED9F"/>
    <w:lvl w:ilvl="0">
      <w:start w:val="7"/>
      <w:numFmt w:val="decimal"/>
      <w:suff w:val="nothing"/>
      <w:lvlText w:val="%1."/>
      <w:lvlJc w:val="left"/>
    </w:lvl>
  </w:abstractNum>
  <w:abstractNum w:abstractNumId="32" w15:restartNumberingAfterBreak="0">
    <w:nsid w:val="568148DE"/>
    <w:multiLevelType w:val="hybridMultilevel"/>
    <w:tmpl w:val="36F0DD1E"/>
    <w:lvl w:ilvl="0" w:tplc="775200E2">
      <w:start w:val="1"/>
      <w:numFmt w:val="decimal"/>
      <w:lvlText w:val="（%1）"/>
      <w:lvlJc w:val="left"/>
      <w:pPr>
        <w:ind w:left="1430" w:hanging="720"/>
      </w:pPr>
      <w:rPr>
        <w:rFonts w:hint="default"/>
        <w:lang w:val="en-US"/>
      </w:rPr>
    </w:lvl>
    <w:lvl w:ilvl="1" w:tplc="04090019" w:tentative="1">
      <w:start w:val="1"/>
      <w:numFmt w:val="lowerLetter"/>
      <w:lvlText w:val="%2)"/>
      <w:lvlJc w:val="left"/>
      <w:pPr>
        <w:ind w:left="1550" w:hanging="420"/>
      </w:pPr>
    </w:lvl>
    <w:lvl w:ilvl="2" w:tplc="0409001B" w:tentative="1">
      <w:start w:val="1"/>
      <w:numFmt w:val="lowerRoman"/>
      <w:lvlText w:val="%3."/>
      <w:lvlJc w:val="right"/>
      <w:pPr>
        <w:ind w:left="1970" w:hanging="420"/>
      </w:pPr>
    </w:lvl>
    <w:lvl w:ilvl="3" w:tplc="0409000F" w:tentative="1">
      <w:start w:val="1"/>
      <w:numFmt w:val="decimal"/>
      <w:lvlText w:val="%4."/>
      <w:lvlJc w:val="left"/>
      <w:pPr>
        <w:ind w:left="2390" w:hanging="420"/>
      </w:pPr>
    </w:lvl>
    <w:lvl w:ilvl="4" w:tplc="04090019" w:tentative="1">
      <w:start w:val="1"/>
      <w:numFmt w:val="lowerLetter"/>
      <w:lvlText w:val="%5)"/>
      <w:lvlJc w:val="left"/>
      <w:pPr>
        <w:ind w:left="2810" w:hanging="420"/>
      </w:pPr>
    </w:lvl>
    <w:lvl w:ilvl="5" w:tplc="0409001B" w:tentative="1">
      <w:start w:val="1"/>
      <w:numFmt w:val="lowerRoman"/>
      <w:lvlText w:val="%6."/>
      <w:lvlJc w:val="right"/>
      <w:pPr>
        <w:ind w:left="3230" w:hanging="420"/>
      </w:pPr>
    </w:lvl>
    <w:lvl w:ilvl="6" w:tplc="0409000F" w:tentative="1">
      <w:start w:val="1"/>
      <w:numFmt w:val="decimal"/>
      <w:lvlText w:val="%7."/>
      <w:lvlJc w:val="left"/>
      <w:pPr>
        <w:ind w:left="3650" w:hanging="420"/>
      </w:pPr>
    </w:lvl>
    <w:lvl w:ilvl="7" w:tplc="04090019" w:tentative="1">
      <w:start w:val="1"/>
      <w:numFmt w:val="lowerLetter"/>
      <w:lvlText w:val="%8)"/>
      <w:lvlJc w:val="left"/>
      <w:pPr>
        <w:ind w:left="4070" w:hanging="420"/>
      </w:pPr>
    </w:lvl>
    <w:lvl w:ilvl="8" w:tplc="0409001B" w:tentative="1">
      <w:start w:val="1"/>
      <w:numFmt w:val="lowerRoman"/>
      <w:lvlText w:val="%9."/>
      <w:lvlJc w:val="right"/>
      <w:pPr>
        <w:ind w:left="4490" w:hanging="420"/>
      </w:pPr>
    </w:lvl>
  </w:abstractNum>
  <w:abstractNum w:abstractNumId="33" w15:restartNumberingAfterBreak="0">
    <w:nsid w:val="5CB37C40"/>
    <w:multiLevelType w:val="hybridMultilevel"/>
    <w:tmpl w:val="3122553C"/>
    <w:lvl w:ilvl="0" w:tplc="4CB4F1C2">
      <w:start w:val="1"/>
      <w:numFmt w:val="decimal"/>
      <w:lvlText w:val="（%1）"/>
      <w:lvlJc w:val="left"/>
      <w:pPr>
        <w:ind w:left="750" w:hanging="75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5CEA4B18"/>
    <w:multiLevelType w:val="hybridMultilevel"/>
    <w:tmpl w:val="022CC870"/>
    <w:lvl w:ilvl="0" w:tplc="E20EEE7E">
      <w:start w:val="1"/>
      <w:numFmt w:val="decimal"/>
      <w:lvlText w:val="%1."/>
      <w:lvlJc w:val="left"/>
      <w:pPr>
        <w:ind w:left="1080" w:hanging="360"/>
      </w:pPr>
      <w:rPr>
        <w:rFonts w:hint="default"/>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35" w15:restartNumberingAfterBreak="0">
    <w:nsid w:val="64CD4C7D"/>
    <w:multiLevelType w:val="hybridMultilevel"/>
    <w:tmpl w:val="5052B49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ED82217"/>
    <w:multiLevelType w:val="hybridMultilevel"/>
    <w:tmpl w:val="2146D51C"/>
    <w:lvl w:ilvl="0" w:tplc="E5A0E3C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6EEB6F46"/>
    <w:multiLevelType w:val="hybridMultilevel"/>
    <w:tmpl w:val="7542F7B6"/>
    <w:lvl w:ilvl="0" w:tplc="EDFC608C">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9"/>
  </w:num>
  <w:num w:numId="2">
    <w:abstractNumId w:val="14"/>
  </w:num>
  <w:num w:numId="3">
    <w:abstractNumId w:val="6"/>
  </w:num>
  <w:num w:numId="4">
    <w:abstractNumId w:val="5"/>
  </w:num>
  <w:num w:numId="5">
    <w:abstractNumId w:val="10"/>
  </w:num>
  <w:num w:numId="6">
    <w:abstractNumId w:val="15"/>
  </w:num>
  <w:num w:numId="7">
    <w:abstractNumId w:val="1"/>
  </w:num>
  <w:num w:numId="8">
    <w:abstractNumId w:val="12"/>
  </w:num>
  <w:num w:numId="9">
    <w:abstractNumId w:val="21"/>
  </w:num>
  <w:num w:numId="10">
    <w:abstractNumId w:val="4"/>
  </w:num>
  <w:num w:numId="11">
    <w:abstractNumId w:val="7"/>
  </w:num>
  <w:num w:numId="12">
    <w:abstractNumId w:val="8"/>
  </w:num>
  <w:num w:numId="13">
    <w:abstractNumId w:val="13"/>
  </w:num>
  <w:num w:numId="14">
    <w:abstractNumId w:val="11"/>
  </w:num>
  <w:num w:numId="15">
    <w:abstractNumId w:val="27"/>
  </w:num>
  <w:num w:numId="16">
    <w:abstractNumId w:val="29"/>
  </w:num>
  <w:num w:numId="17">
    <w:abstractNumId w:val="16"/>
  </w:num>
  <w:num w:numId="18">
    <w:abstractNumId w:val="34"/>
  </w:num>
  <w:num w:numId="19">
    <w:abstractNumId w:val="33"/>
  </w:num>
  <w:num w:numId="20">
    <w:abstractNumId w:val="18"/>
  </w:num>
  <w:num w:numId="21">
    <w:abstractNumId w:val="37"/>
  </w:num>
  <w:num w:numId="22">
    <w:abstractNumId w:val="17"/>
  </w:num>
  <w:num w:numId="23">
    <w:abstractNumId w:val="23"/>
  </w:num>
  <w:num w:numId="24">
    <w:abstractNumId w:val="32"/>
  </w:num>
  <w:num w:numId="25">
    <w:abstractNumId w:val="20"/>
  </w:num>
  <w:num w:numId="26">
    <w:abstractNumId w:val="24"/>
  </w:num>
  <w:num w:numId="27">
    <w:abstractNumId w:val="30"/>
  </w:num>
  <w:num w:numId="28">
    <w:abstractNumId w:val="31"/>
  </w:num>
  <w:num w:numId="29">
    <w:abstractNumId w:val="2"/>
  </w:num>
  <w:num w:numId="30">
    <w:abstractNumId w:val="0"/>
  </w:num>
  <w:num w:numId="31">
    <w:abstractNumId w:val="3"/>
  </w:num>
  <w:num w:numId="32">
    <w:abstractNumId w:val="28"/>
  </w:num>
  <w:num w:numId="33">
    <w:abstractNumId w:val="26"/>
  </w:num>
  <w:num w:numId="34">
    <w:abstractNumId w:val="36"/>
  </w:num>
  <w:num w:numId="35">
    <w:abstractNumId w:val="35"/>
  </w:num>
  <w:num w:numId="36">
    <w:abstractNumId w:val="19"/>
  </w:num>
  <w:num w:numId="37">
    <w:abstractNumId w:val="25"/>
  </w:num>
  <w:num w:numId="38">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D5CF7"/>
    <w:rsid w:val="00267BEF"/>
    <w:rsid w:val="002D5CF7"/>
    <w:rsid w:val="003F7BD5"/>
    <w:rsid w:val="00480D0C"/>
    <w:rsid w:val="004F00A9"/>
    <w:rsid w:val="00503D72"/>
    <w:rsid w:val="00582986"/>
    <w:rsid w:val="005A0453"/>
    <w:rsid w:val="00730583"/>
    <w:rsid w:val="008A5A7F"/>
    <w:rsid w:val="008E0981"/>
    <w:rsid w:val="009E4CD3"/>
    <w:rsid w:val="00A03D5E"/>
    <w:rsid w:val="00A8397D"/>
    <w:rsid w:val="00BE773F"/>
    <w:rsid w:val="00CC1C51"/>
    <w:rsid w:val="00CF37FE"/>
    <w:rsid w:val="00D131E2"/>
    <w:rsid w:val="00DB3EE9"/>
    <w:rsid w:val="00DE0BA3"/>
    <w:rsid w:val="00EA15F3"/>
    <w:rsid w:val="00FB582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4D3258F"/>
  <w15:chartTrackingRefBased/>
  <w15:docId w15:val="{F1508E04-EB02-434B-BAAD-AB9DEBB34E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267BEF"/>
    <w:pPr>
      <w:adjustRightInd w:val="0"/>
      <w:snapToGrid w:val="0"/>
      <w:spacing w:after="200"/>
    </w:pPr>
    <w:rPr>
      <w:rFonts w:ascii="Tahoma" w:eastAsia="微软雅黑" w:hAnsi="Tahoma"/>
      <w:kern w:val="0"/>
      <w:sz w:val="22"/>
    </w:rPr>
  </w:style>
  <w:style w:type="paragraph" w:styleId="3">
    <w:name w:val="heading 3"/>
    <w:basedOn w:val="a"/>
    <w:next w:val="a"/>
    <w:link w:val="30"/>
    <w:qFormat/>
    <w:rsid w:val="00267BEF"/>
    <w:pPr>
      <w:keepNext/>
      <w:keepLines/>
      <w:widowControl w:val="0"/>
      <w:adjustRightInd/>
      <w:snapToGrid/>
      <w:spacing w:before="260" w:after="260" w:line="480" w:lineRule="exact"/>
      <w:jc w:val="both"/>
      <w:outlineLvl w:val="2"/>
    </w:pPr>
    <w:rPr>
      <w:rFonts w:ascii="Times New Roman" w:eastAsia="黑体" w:hAnsi="Times New Roman" w:cs="Times New Roman"/>
      <w:b/>
      <w:bCs/>
      <w:kern w:val="2"/>
      <w:sz w:val="24"/>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30">
    <w:name w:val="标题 3 字符"/>
    <w:basedOn w:val="a0"/>
    <w:link w:val="3"/>
    <w:rsid w:val="00267BEF"/>
    <w:rPr>
      <w:rFonts w:ascii="Times New Roman" w:eastAsia="黑体" w:hAnsi="Times New Roman" w:cs="Times New Roman"/>
      <w:b/>
      <w:bCs/>
      <w:sz w:val="24"/>
      <w:szCs w:val="32"/>
    </w:rPr>
  </w:style>
  <w:style w:type="paragraph" w:styleId="a3">
    <w:name w:val="header"/>
    <w:basedOn w:val="a"/>
    <w:link w:val="a4"/>
    <w:uiPriority w:val="99"/>
    <w:unhideWhenUsed/>
    <w:rsid w:val="00267BEF"/>
    <w:pPr>
      <w:pBdr>
        <w:bottom w:val="single" w:sz="6" w:space="1" w:color="auto"/>
      </w:pBdr>
      <w:tabs>
        <w:tab w:val="center" w:pos="4153"/>
        <w:tab w:val="right" w:pos="8306"/>
      </w:tabs>
      <w:jc w:val="center"/>
    </w:pPr>
    <w:rPr>
      <w:sz w:val="18"/>
      <w:szCs w:val="18"/>
    </w:rPr>
  </w:style>
  <w:style w:type="character" w:customStyle="1" w:styleId="a4">
    <w:name w:val="页眉 字符"/>
    <w:basedOn w:val="a0"/>
    <w:link w:val="a3"/>
    <w:uiPriority w:val="99"/>
    <w:rsid w:val="00267BEF"/>
    <w:rPr>
      <w:sz w:val="18"/>
      <w:szCs w:val="18"/>
    </w:rPr>
  </w:style>
  <w:style w:type="paragraph" w:styleId="a5">
    <w:name w:val="footer"/>
    <w:basedOn w:val="a"/>
    <w:link w:val="a6"/>
    <w:uiPriority w:val="99"/>
    <w:unhideWhenUsed/>
    <w:rsid w:val="00267BEF"/>
    <w:pPr>
      <w:tabs>
        <w:tab w:val="center" w:pos="4153"/>
        <w:tab w:val="right" w:pos="8306"/>
      </w:tabs>
    </w:pPr>
    <w:rPr>
      <w:sz w:val="18"/>
      <w:szCs w:val="18"/>
    </w:rPr>
  </w:style>
  <w:style w:type="character" w:customStyle="1" w:styleId="a6">
    <w:name w:val="页脚 字符"/>
    <w:basedOn w:val="a0"/>
    <w:link w:val="a5"/>
    <w:uiPriority w:val="99"/>
    <w:rsid w:val="00267BEF"/>
    <w:rPr>
      <w:sz w:val="18"/>
      <w:szCs w:val="18"/>
    </w:rPr>
  </w:style>
  <w:style w:type="character" w:customStyle="1" w:styleId="a7">
    <w:name w:val="批注框文本 字符"/>
    <w:basedOn w:val="a0"/>
    <w:link w:val="a8"/>
    <w:uiPriority w:val="99"/>
    <w:semiHidden/>
    <w:rsid w:val="00267BEF"/>
    <w:rPr>
      <w:rFonts w:ascii="Tahoma" w:eastAsia="微软雅黑" w:hAnsi="Tahoma"/>
      <w:kern w:val="0"/>
      <w:sz w:val="18"/>
      <w:szCs w:val="18"/>
    </w:rPr>
  </w:style>
  <w:style w:type="paragraph" w:styleId="a8">
    <w:name w:val="Balloon Text"/>
    <w:basedOn w:val="a"/>
    <w:link w:val="a7"/>
    <w:uiPriority w:val="99"/>
    <w:semiHidden/>
    <w:unhideWhenUsed/>
    <w:rsid w:val="00267BEF"/>
    <w:pPr>
      <w:spacing w:after="0"/>
    </w:pPr>
    <w:rPr>
      <w:sz w:val="18"/>
      <w:szCs w:val="18"/>
    </w:rPr>
  </w:style>
  <w:style w:type="paragraph" w:styleId="a9">
    <w:name w:val="List Paragraph"/>
    <w:basedOn w:val="a"/>
    <w:uiPriority w:val="34"/>
    <w:qFormat/>
    <w:rsid w:val="00267BEF"/>
    <w:pPr>
      <w:ind w:firstLineChars="200" w:firstLine="420"/>
    </w:pPr>
  </w:style>
  <w:style w:type="character" w:styleId="aa">
    <w:name w:val="footnote reference"/>
    <w:basedOn w:val="a0"/>
    <w:uiPriority w:val="99"/>
    <w:unhideWhenUsed/>
    <w:rsid w:val="00267BEF"/>
    <w:rPr>
      <w:vertAlign w:val="superscript"/>
    </w:rPr>
  </w:style>
  <w:style w:type="paragraph" w:styleId="ab">
    <w:name w:val="footnote text"/>
    <w:basedOn w:val="a"/>
    <w:link w:val="ac"/>
    <w:uiPriority w:val="99"/>
    <w:unhideWhenUsed/>
    <w:rsid w:val="00267BEF"/>
    <w:pPr>
      <w:widowControl w:val="0"/>
      <w:adjustRightInd/>
      <w:spacing w:after="0"/>
    </w:pPr>
    <w:rPr>
      <w:rFonts w:ascii="Times New Roman" w:eastAsia="宋体" w:hAnsi="Times New Roman" w:cs="Times New Roman"/>
      <w:kern w:val="2"/>
      <w:sz w:val="18"/>
      <w:szCs w:val="18"/>
    </w:rPr>
  </w:style>
  <w:style w:type="character" w:customStyle="1" w:styleId="ac">
    <w:name w:val="脚注文本 字符"/>
    <w:basedOn w:val="a0"/>
    <w:link w:val="ab"/>
    <w:uiPriority w:val="99"/>
    <w:rsid w:val="00267BEF"/>
    <w:rPr>
      <w:rFonts w:ascii="Times New Roman" w:eastAsia="宋体" w:hAnsi="Times New Roman" w:cs="Times New Roman"/>
      <w:sz w:val="18"/>
      <w:szCs w:val="18"/>
    </w:rPr>
  </w:style>
  <w:style w:type="paragraph" w:customStyle="1" w:styleId="ad">
    <w:name w:val="一级标题"/>
    <w:basedOn w:val="a"/>
    <w:link w:val="Char"/>
    <w:rsid w:val="00267BEF"/>
    <w:pPr>
      <w:widowControl w:val="0"/>
      <w:adjustRightInd/>
      <w:snapToGrid/>
      <w:spacing w:after="0" w:line="312" w:lineRule="atLeast"/>
      <w:jc w:val="both"/>
      <w:outlineLvl w:val="0"/>
    </w:pPr>
    <w:rPr>
      <w:rFonts w:ascii="Times New Roman" w:eastAsia="宋体" w:hAnsi="Times New Roman" w:cs="Times New Roman"/>
      <w:b/>
      <w:kern w:val="2"/>
      <w:sz w:val="28"/>
      <w:szCs w:val="21"/>
    </w:rPr>
  </w:style>
  <w:style w:type="character" w:customStyle="1" w:styleId="Char">
    <w:name w:val="一级标题 Char"/>
    <w:basedOn w:val="a0"/>
    <w:link w:val="ad"/>
    <w:rsid w:val="00267BEF"/>
    <w:rPr>
      <w:rFonts w:ascii="Times New Roman" w:eastAsia="宋体" w:hAnsi="Times New Roman" w:cs="Times New Roman"/>
      <w:b/>
      <w:sz w:val="28"/>
      <w:szCs w:val="21"/>
    </w:rPr>
  </w:style>
  <w:style w:type="paragraph" w:customStyle="1" w:styleId="ae">
    <w:name w:val="二级标题"/>
    <w:basedOn w:val="ad"/>
    <w:link w:val="Char0"/>
    <w:rsid w:val="00267BEF"/>
    <w:pPr>
      <w:outlineLvl w:val="1"/>
    </w:pPr>
    <w:rPr>
      <w:sz w:val="24"/>
    </w:rPr>
  </w:style>
  <w:style w:type="character" w:customStyle="1" w:styleId="Char0">
    <w:name w:val="二级标题 Char"/>
    <w:basedOn w:val="Char"/>
    <w:link w:val="ae"/>
    <w:rsid w:val="00267BEF"/>
    <w:rPr>
      <w:rFonts w:ascii="Times New Roman" w:eastAsia="宋体" w:hAnsi="Times New Roman" w:cs="Times New Roman"/>
      <w:b/>
      <w:sz w:val="24"/>
      <w:szCs w:val="21"/>
    </w:rPr>
  </w:style>
  <w:style w:type="table" w:styleId="af">
    <w:name w:val="Table Grid"/>
    <w:basedOn w:val="a1"/>
    <w:rsid w:val="00267BEF"/>
    <w:pPr>
      <w:widowControl w:val="0"/>
      <w:jc w:val="both"/>
    </w:pPr>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7.jpeg"/><Relationship Id="rId18" Type="http://schemas.microsoft.com/office/2007/relationships/diagramDrawing" Target="diagrams/drawing1.xm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image" Target="media/image1.png"/><Relationship Id="rId12" Type="http://schemas.openxmlformats.org/officeDocument/2006/relationships/image" Target="media/image6.png"/><Relationship Id="rId17" Type="http://schemas.openxmlformats.org/officeDocument/2006/relationships/diagramColors" Target="diagrams/colors1.xml"/><Relationship Id="rId2" Type="http://schemas.openxmlformats.org/officeDocument/2006/relationships/styles" Target="styles.xml"/><Relationship Id="rId16" Type="http://schemas.openxmlformats.org/officeDocument/2006/relationships/diagramQuickStyle" Target="diagrams/quickStyle1.xml"/><Relationship Id="rId20" Type="http://schemas.openxmlformats.org/officeDocument/2006/relationships/image" Target="media/image9.png"/><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png"/><Relationship Id="rId24"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diagramLayout" Target="diagrams/layout1.xml"/><Relationship Id="rId23" Type="http://schemas.openxmlformats.org/officeDocument/2006/relationships/fontTable" Target="fontTable.xml"/><Relationship Id="rId10" Type="http://schemas.openxmlformats.org/officeDocument/2006/relationships/image" Target="media/image4.png"/><Relationship Id="rId19" Type="http://schemas.openxmlformats.org/officeDocument/2006/relationships/image" Target="media/image8.png"/><Relationship Id="rId4" Type="http://schemas.openxmlformats.org/officeDocument/2006/relationships/webSettings" Target="webSettings.xml"/><Relationship Id="rId9" Type="http://schemas.openxmlformats.org/officeDocument/2006/relationships/image" Target="media/image3.png"/><Relationship Id="rId14" Type="http://schemas.openxmlformats.org/officeDocument/2006/relationships/diagramData" Target="diagrams/data1.xml"/><Relationship Id="rId22" Type="http://schemas.openxmlformats.org/officeDocument/2006/relationships/footer" Target="footer1.xml"/></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36DBA4C1-E721-41BB-9240-02DF8806424E}" type="doc">
      <dgm:prSet loTypeId="urn:microsoft.com/office/officeart/2005/8/layout/orgChart1" loCatId="hierarchy" qsTypeId="urn:microsoft.com/office/officeart/2005/8/quickstyle/simple1" qsCatId="simple" csTypeId="urn:microsoft.com/office/officeart/2005/8/colors/accent1_2" csCatId="accent1" phldr="1"/>
      <dgm:spPr/>
      <dgm:t>
        <a:bodyPr/>
        <a:lstStyle/>
        <a:p>
          <a:endParaRPr lang="zh-CN" altLang="en-US"/>
        </a:p>
      </dgm:t>
    </dgm:pt>
    <dgm:pt modelId="{52EC822B-B497-45AE-8F6A-198D24EB3BF4}">
      <dgm:prSet phldrT="[文本]" custT="1"/>
      <dgm:spPr/>
      <dgm:t>
        <a:bodyPr/>
        <a:lstStyle/>
        <a:p>
          <a:r>
            <a:rPr lang="zh-CN" altLang="en-US" sz="1000"/>
            <a:t>团体作用机制</a:t>
          </a:r>
        </a:p>
      </dgm:t>
    </dgm:pt>
    <dgm:pt modelId="{EA79879D-66B6-4B04-821D-52A2160A916B}" type="parTrans" cxnId="{7A82872B-406B-4282-8658-C8B5142D4B4E}">
      <dgm:prSet/>
      <dgm:spPr/>
      <dgm:t>
        <a:bodyPr/>
        <a:lstStyle/>
        <a:p>
          <a:endParaRPr lang="zh-CN" altLang="en-US" sz="1000"/>
        </a:p>
      </dgm:t>
    </dgm:pt>
    <dgm:pt modelId="{8CF9CE81-CB8F-4F1B-AC1F-A842D6B5FB3B}" type="sibTrans" cxnId="{7A82872B-406B-4282-8658-C8B5142D4B4E}">
      <dgm:prSet/>
      <dgm:spPr/>
      <dgm:t>
        <a:bodyPr/>
        <a:lstStyle/>
        <a:p>
          <a:endParaRPr lang="zh-CN" altLang="en-US" sz="1000"/>
        </a:p>
      </dgm:t>
    </dgm:pt>
    <dgm:pt modelId="{4D782D06-0D00-44DA-BC75-1CB5E3319E73}">
      <dgm:prSet phldrT="[文本]" custT="1"/>
      <dgm:spPr/>
      <dgm:t>
        <a:bodyPr/>
        <a:lstStyle/>
        <a:p>
          <a:r>
            <a:rPr lang="zh-CN" altLang="en-US" sz="1000"/>
            <a:t>建立关系</a:t>
          </a:r>
        </a:p>
      </dgm:t>
    </dgm:pt>
    <dgm:pt modelId="{82DBF80E-FCB5-4E85-A0B6-6B5F85F0F1CF}" type="parTrans" cxnId="{04BC84BC-2B1C-44FB-9C9A-3FB95F5A6E49}">
      <dgm:prSet/>
      <dgm:spPr/>
      <dgm:t>
        <a:bodyPr/>
        <a:lstStyle/>
        <a:p>
          <a:endParaRPr lang="zh-CN" altLang="en-US" sz="1000"/>
        </a:p>
      </dgm:t>
    </dgm:pt>
    <dgm:pt modelId="{4B9525CC-ABB7-470A-89B2-7A98D259F3F4}" type="sibTrans" cxnId="{04BC84BC-2B1C-44FB-9C9A-3FB95F5A6E49}">
      <dgm:prSet/>
      <dgm:spPr/>
      <dgm:t>
        <a:bodyPr/>
        <a:lstStyle/>
        <a:p>
          <a:endParaRPr lang="zh-CN" altLang="en-US" sz="1000"/>
        </a:p>
      </dgm:t>
    </dgm:pt>
    <dgm:pt modelId="{5D150073-B5FD-4EB2-AF0F-734F6C310C25}">
      <dgm:prSet phldrT="[文本]" custT="1"/>
      <dgm:spPr/>
      <dgm:t>
        <a:bodyPr/>
        <a:lstStyle/>
        <a:p>
          <a:r>
            <a:rPr lang="zh-CN" altLang="en-US" sz="1000"/>
            <a:t>自我探索</a:t>
          </a:r>
        </a:p>
      </dgm:t>
    </dgm:pt>
    <dgm:pt modelId="{56F4341F-3BAC-471C-84C7-D679E1114EC8}" type="parTrans" cxnId="{ABCBEFE8-5D3B-41F3-BF2B-5364FC9FC427}">
      <dgm:prSet/>
      <dgm:spPr/>
      <dgm:t>
        <a:bodyPr/>
        <a:lstStyle/>
        <a:p>
          <a:endParaRPr lang="zh-CN" altLang="en-US" sz="1000"/>
        </a:p>
      </dgm:t>
    </dgm:pt>
    <dgm:pt modelId="{FDA3F7B1-300E-433D-8E4D-D7652207C388}" type="sibTrans" cxnId="{ABCBEFE8-5D3B-41F3-BF2B-5364FC9FC427}">
      <dgm:prSet/>
      <dgm:spPr/>
      <dgm:t>
        <a:bodyPr/>
        <a:lstStyle/>
        <a:p>
          <a:endParaRPr lang="zh-CN" altLang="en-US" sz="1000"/>
        </a:p>
      </dgm:t>
    </dgm:pt>
    <dgm:pt modelId="{66FE15A2-C0E0-44F5-86AD-DEE42F4490F5}">
      <dgm:prSet phldrT="[文本]" custT="1"/>
      <dgm:spPr/>
      <dgm:t>
        <a:bodyPr/>
        <a:lstStyle/>
        <a:p>
          <a:endParaRPr lang="en-US" altLang="zh-CN" sz="1000"/>
        </a:p>
        <a:p>
          <a:endParaRPr lang="en-US" altLang="zh-CN" sz="1000"/>
        </a:p>
        <a:p>
          <a:r>
            <a:rPr lang="zh-CN" altLang="en-US" sz="1000"/>
            <a:t>职业世界探索</a:t>
          </a:r>
          <a:endParaRPr lang="en-US" altLang="zh-CN" sz="1000"/>
        </a:p>
        <a:p>
          <a:endParaRPr lang="en-US" altLang="zh-CN" sz="1000"/>
        </a:p>
        <a:p>
          <a:endParaRPr lang="zh-CN" altLang="en-US" sz="1000"/>
        </a:p>
      </dgm:t>
    </dgm:pt>
    <dgm:pt modelId="{6C35C632-6EA6-40F1-9AE3-D885705BCBC9}" type="parTrans" cxnId="{21252703-7767-4EBE-86CB-6ECA363C2E0A}">
      <dgm:prSet/>
      <dgm:spPr/>
      <dgm:t>
        <a:bodyPr/>
        <a:lstStyle/>
        <a:p>
          <a:endParaRPr lang="zh-CN" altLang="en-US" sz="1000"/>
        </a:p>
      </dgm:t>
    </dgm:pt>
    <dgm:pt modelId="{6BC35407-E9B3-4F5B-90BB-DCB98FBAC86F}" type="sibTrans" cxnId="{21252703-7767-4EBE-86CB-6ECA363C2E0A}">
      <dgm:prSet/>
      <dgm:spPr/>
      <dgm:t>
        <a:bodyPr/>
        <a:lstStyle/>
        <a:p>
          <a:endParaRPr lang="zh-CN" altLang="en-US" sz="1000"/>
        </a:p>
      </dgm:t>
    </dgm:pt>
    <dgm:pt modelId="{2505974C-2BAA-4EDF-82DB-1E682B83B559}">
      <dgm:prSet custT="1"/>
      <dgm:spPr/>
      <dgm:t>
        <a:bodyPr/>
        <a:lstStyle/>
        <a:p>
          <a:r>
            <a:rPr lang="zh-CN" altLang="en-US" sz="1000"/>
            <a:t>探索自我和职业的有效匹配</a:t>
          </a:r>
        </a:p>
      </dgm:t>
    </dgm:pt>
    <dgm:pt modelId="{4BA801A6-B2A8-40BE-8B12-174F7ED93AA9}" type="parTrans" cxnId="{7D745044-EA63-443C-83B0-9D26EF573C81}">
      <dgm:prSet/>
      <dgm:spPr/>
      <dgm:t>
        <a:bodyPr/>
        <a:lstStyle/>
        <a:p>
          <a:endParaRPr lang="zh-CN" altLang="en-US" sz="1000"/>
        </a:p>
      </dgm:t>
    </dgm:pt>
    <dgm:pt modelId="{C40E4D51-D074-4C23-A3AB-F73C2663FE4E}" type="sibTrans" cxnId="{7D745044-EA63-443C-83B0-9D26EF573C81}">
      <dgm:prSet/>
      <dgm:spPr/>
      <dgm:t>
        <a:bodyPr/>
        <a:lstStyle/>
        <a:p>
          <a:endParaRPr lang="zh-CN" altLang="en-US" sz="1000"/>
        </a:p>
      </dgm:t>
    </dgm:pt>
    <dgm:pt modelId="{DB3B2F60-30A5-45A5-9878-ED56314A7345}">
      <dgm:prSet custT="1"/>
      <dgm:spPr/>
      <dgm:t>
        <a:bodyPr/>
        <a:lstStyle/>
        <a:p>
          <a:r>
            <a:rPr lang="en-US" sz="1000"/>
            <a:t>What</a:t>
          </a:r>
          <a:r>
            <a:rPr lang="zh-CN" sz="1000"/>
            <a:t>‘</a:t>
          </a:r>
          <a:r>
            <a:rPr lang="en-US" sz="1000"/>
            <a:t>s  up</a:t>
          </a:r>
          <a:endParaRPr lang="zh-CN" altLang="en-US" sz="1000"/>
        </a:p>
      </dgm:t>
    </dgm:pt>
    <dgm:pt modelId="{3013E0FB-47F7-4CA0-B701-CD3CF536EC93}" type="parTrans" cxnId="{15C6D3C6-C775-4150-A4F4-04D4ABF5CB92}">
      <dgm:prSet/>
      <dgm:spPr/>
      <dgm:t>
        <a:bodyPr/>
        <a:lstStyle/>
        <a:p>
          <a:endParaRPr lang="zh-CN" altLang="en-US" sz="1000"/>
        </a:p>
      </dgm:t>
    </dgm:pt>
    <dgm:pt modelId="{8FEB2AE8-6148-47FA-87C8-E14DB379124B}" type="sibTrans" cxnId="{15C6D3C6-C775-4150-A4F4-04D4ABF5CB92}">
      <dgm:prSet/>
      <dgm:spPr/>
      <dgm:t>
        <a:bodyPr/>
        <a:lstStyle/>
        <a:p>
          <a:endParaRPr lang="zh-CN" altLang="en-US" sz="1000"/>
        </a:p>
      </dgm:t>
    </dgm:pt>
    <dgm:pt modelId="{4E4BF2D9-FA00-4F85-B8F0-C7DDDD19A57B}">
      <dgm:prSet custT="1"/>
      <dgm:spPr/>
      <dgm:t>
        <a:bodyPr/>
        <a:lstStyle/>
        <a:p>
          <a:r>
            <a:rPr lang="en-US" sz="1000"/>
            <a:t>Who am I</a:t>
          </a:r>
          <a:endParaRPr lang="zh-CN" altLang="en-US" sz="1000"/>
        </a:p>
      </dgm:t>
    </dgm:pt>
    <dgm:pt modelId="{D0531126-7ABF-4096-92D0-9A840E3BBD44}" type="parTrans" cxnId="{9ADE0BF9-55B4-40C7-9C82-01F79F69EB81}">
      <dgm:prSet/>
      <dgm:spPr/>
      <dgm:t>
        <a:bodyPr/>
        <a:lstStyle/>
        <a:p>
          <a:endParaRPr lang="zh-CN" altLang="en-US" sz="1000"/>
        </a:p>
      </dgm:t>
    </dgm:pt>
    <dgm:pt modelId="{E39BD5AA-93E4-484D-85E9-4E0F3ACAB96D}" type="sibTrans" cxnId="{9ADE0BF9-55B4-40C7-9C82-01F79F69EB81}">
      <dgm:prSet/>
      <dgm:spPr/>
      <dgm:t>
        <a:bodyPr/>
        <a:lstStyle/>
        <a:p>
          <a:endParaRPr lang="zh-CN" altLang="en-US" sz="1000"/>
        </a:p>
      </dgm:t>
    </dgm:pt>
    <dgm:pt modelId="{E4378F66-0518-48FB-BA08-16AB56F1DAE8}">
      <dgm:prSet custT="1"/>
      <dgm:spPr/>
      <dgm:t>
        <a:bodyPr/>
        <a:lstStyle/>
        <a:p>
          <a:r>
            <a:rPr lang="en-US" sz="1000"/>
            <a:t>window of the  world</a:t>
          </a:r>
          <a:endParaRPr lang="zh-CN" altLang="en-US" sz="1000"/>
        </a:p>
      </dgm:t>
    </dgm:pt>
    <dgm:pt modelId="{631EAE6A-221C-4209-A7A8-4C22DD5EC21B}" type="parTrans" cxnId="{2CD5477D-8963-4C9C-BF2E-2DB2C7BECF62}">
      <dgm:prSet/>
      <dgm:spPr/>
      <dgm:t>
        <a:bodyPr/>
        <a:lstStyle/>
        <a:p>
          <a:endParaRPr lang="zh-CN" altLang="en-US" sz="1000"/>
        </a:p>
      </dgm:t>
    </dgm:pt>
    <dgm:pt modelId="{3FF9F6D7-2177-4CB0-8672-012B2A9097F1}" type="sibTrans" cxnId="{2CD5477D-8963-4C9C-BF2E-2DB2C7BECF62}">
      <dgm:prSet/>
      <dgm:spPr/>
      <dgm:t>
        <a:bodyPr/>
        <a:lstStyle/>
        <a:p>
          <a:endParaRPr lang="zh-CN" altLang="en-US" sz="1000"/>
        </a:p>
      </dgm:t>
    </dgm:pt>
    <dgm:pt modelId="{3A7FC071-1009-4DEE-9CFD-3C9C7F0E8BF9}">
      <dgm:prSet custT="1"/>
      <dgm:spPr/>
      <dgm:t>
        <a:bodyPr/>
        <a:lstStyle/>
        <a:p>
          <a:r>
            <a:rPr lang="en-US" altLang="zh-CN" sz="1000"/>
            <a:t>we  are  one</a:t>
          </a:r>
          <a:endParaRPr lang="zh-CN" altLang="en-US" sz="1000"/>
        </a:p>
      </dgm:t>
    </dgm:pt>
    <dgm:pt modelId="{E4EDCAAD-2E18-4EE7-A04A-60B197A9DA21}" type="parTrans" cxnId="{219EBD74-5056-4895-BA23-3C8BF626FED7}">
      <dgm:prSet/>
      <dgm:spPr/>
      <dgm:t>
        <a:bodyPr/>
        <a:lstStyle/>
        <a:p>
          <a:endParaRPr lang="zh-CN" altLang="en-US" sz="1000"/>
        </a:p>
      </dgm:t>
    </dgm:pt>
    <dgm:pt modelId="{9B342ECA-B401-4772-BF7B-105F88EAF34E}" type="sibTrans" cxnId="{219EBD74-5056-4895-BA23-3C8BF626FED7}">
      <dgm:prSet/>
      <dgm:spPr/>
      <dgm:t>
        <a:bodyPr/>
        <a:lstStyle/>
        <a:p>
          <a:endParaRPr lang="zh-CN" altLang="en-US" sz="1000"/>
        </a:p>
      </dgm:t>
    </dgm:pt>
    <dgm:pt modelId="{54B23295-047C-406C-A329-7A78CD2A705E}">
      <dgm:prSet custT="1"/>
      <dgm:spPr/>
      <dgm:t>
        <a:bodyPr vert="eaVert"/>
        <a:lstStyle/>
        <a:p>
          <a:r>
            <a:rPr lang="zh-CN" altLang="en-US" sz="1000"/>
            <a:t>花式握手</a:t>
          </a:r>
          <a:endParaRPr lang="en-US" altLang="zh-CN" sz="1000"/>
        </a:p>
        <a:p>
          <a:r>
            <a:rPr lang="zh-CN" altLang="en-US" sz="1000"/>
            <a:t>找零钱</a:t>
          </a:r>
          <a:endParaRPr lang="en-US" altLang="zh-CN" sz="1000"/>
        </a:p>
        <a:p>
          <a:r>
            <a:rPr lang="zh-CN" altLang="en-US" sz="1000"/>
            <a:t>我爱我家</a:t>
          </a:r>
          <a:endParaRPr lang="en-US" altLang="zh-CN" sz="1000"/>
        </a:p>
        <a:p>
          <a:r>
            <a:rPr lang="zh-CN" altLang="en-US" sz="1000"/>
            <a:t>猜猜你身边的红</a:t>
          </a:r>
        </a:p>
      </dgm:t>
    </dgm:pt>
    <dgm:pt modelId="{3FEE2733-C8A4-4C25-A75D-568A80CE2BF6}" type="parTrans" cxnId="{B2945E94-A7E2-4211-93B3-1F3FBDC246E1}">
      <dgm:prSet/>
      <dgm:spPr/>
      <dgm:t>
        <a:bodyPr/>
        <a:lstStyle/>
        <a:p>
          <a:endParaRPr lang="zh-CN" altLang="en-US" sz="1000"/>
        </a:p>
      </dgm:t>
    </dgm:pt>
    <dgm:pt modelId="{721E3CC3-243C-4743-ADE3-6E8F185C82BE}" type="sibTrans" cxnId="{B2945E94-A7E2-4211-93B3-1F3FBDC246E1}">
      <dgm:prSet/>
      <dgm:spPr/>
      <dgm:t>
        <a:bodyPr/>
        <a:lstStyle/>
        <a:p>
          <a:endParaRPr lang="zh-CN" altLang="en-US" sz="1000"/>
        </a:p>
      </dgm:t>
    </dgm:pt>
    <dgm:pt modelId="{3AC9F818-05EF-4750-95C6-A4D80135665F}">
      <dgm:prSet custT="1"/>
      <dgm:spPr/>
      <dgm:t>
        <a:bodyPr vert="eaVert"/>
        <a:lstStyle/>
        <a:p>
          <a:r>
            <a:rPr lang="zh-CN" altLang="en-US" sz="1000"/>
            <a:t>我的自画像</a:t>
          </a:r>
          <a:endParaRPr lang="en-US" altLang="zh-CN" sz="1000"/>
        </a:p>
        <a:p>
          <a:r>
            <a:rPr lang="zh-CN" altLang="en-US" sz="1000"/>
            <a:t>我的生涯图本</a:t>
          </a:r>
          <a:endParaRPr lang="en-US" altLang="zh-CN" sz="1000"/>
        </a:p>
        <a:p>
          <a:r>
            <a:rPr lang="zh-CN" altLang="en-US" sz="1000"/>
            <a:t>生命彩虹</a:t>
          </a:r>
          <a:endParaRPr lang="en-US" altLang="zh-CN" sz="1000"/>
        </a:p>
      </dgm:t>
    </dgm:pt>
    <dgm:pt modelId="{C701103E-3857-405C-8C5E-3EE588A37A06}" type="parTrans" cxnId="{41BA826F-6FB9-4F93-AF8B-CA31A34C4B0E}">
      <dgm:prSet/>
      <dgm:spPr/>
      <dgm:t>
        <a:bodyPr/>
        <a:lstStyle/>
        <a:p>
          <a:endParaRPr lang="zh-CN" altLang="en-US" sz="1000"/>
        </a:p>
      </dgm:t>
    </dgm:pt>
    <dgm:pt modelId="{68EA23E4-7AD9-4710-BB34-C4513BC7904A}" type="sibTrans" cxnId="{41BA826F-6FB9-4F93-AF8B-CA31A34C4B0E}">
      <dgm:prSet/>
      <dgm:spPr/>
      <dgm:t>
        <a:bodyPr/>
        <a:lstStyle/>
        <a:p>
          <a:endParaRPr lang="zh-CN" altLang="en-US" sz="1000"/>
        </a:p>
      </dgm:t>
    </dgm:pt>
    <dgm:pt modelId="{385B402C-49AF-4110-8DF7-A4644CDB9F02}">
      <dgm:prSet custT="1"/>
      <dgm:spPr/>
      <dgm:t>
        <a:bodyPr vert="eaVert"/>
        <a:lstStyle/>
        <a:p>
          <a:r>
            <a:rPr lang="zh-CN" altLang="en-US" sz="1000"/>
            <a:t>冲冲冲</a:t>
          </a:r>
          <a:endParaRPr lang="en-US" altLang="zh-CN" sz="1000"/>
        </a:p>
        <a:p>
          <a:r>
            <a:rPr lang="zh-CN" altLang="en-US" sz="1000"/>
            <a:t>头脑风暴</a:t>
          </a:r>
          <a:endParaRPr lang="en-US" altLang="zh-CN" sz="1000"/>
        </a:p>
        <a:p>
          <a:r>
            <a:rPr lang="zh-CN" altLang="en-US" sz="1000"/>
            <a:t>生涯人物访谈</a:t>
          </a:r>
          <a:endParaRPr lang="en-US" altLang="zh-CN" sz="1000"/>
        </a:p>
        <a:p>
          <a:r>
            <a:rPr lang="zh-CN" altLang="en-US" sz="1000"/>
            <a:t>直面自我</a:t>
          </a:r>
          <a:endParaRPr lang="en-US" altLang="zh-CN" sz="1000"/>
        </a:p>
      </dgm:t>
    </dgm:pt>
    <dgm:pt modelId="{2D2DDB95-1899-4D19-84CA-1A549FDEF6C8}" type="parTrans" cxnId="{83F67C86-D202-4D7B-A798-A381584715DC}">
      <dgm:prSet/>
      <dgm:spPr/>
      <dgm:t>
        <a:bodyPr/>
        <a:lstStyle/>
        <a:p>
          <a:endParaRPr lang="zh-CN" altLang="en-US" sz="1000"/>
        </a:p>
      </dgm:t>
    </dgm:pt>
    <dgm:pt modelId="{E0251B34-C450-4A18-8D5B-1CBF204B3DD8}" type="sibTrans" cxnId="{83F67C86-D202-4D7B-A798-A381584715DC}">
      <dgm:prSet/>
      <dgm:spPr/>
      <dgm:t>
        <a:bodyPr/>
        <a:lstStyle/>
        <a:p>
          <a:endParaRPr lang="zh-CN" altLang="en-US" sz="1000"/>
        </a:p>
      </dgm:t>
    </dgm:pt>
    <dgm:pt modelId="{C0FAA1C4-4335-4659-9AE3-6E5AED8BDF1B}">
      <dgm:prSet custT="1"/>
      <dgm:spPr/>
      <dgm:t>
        <a:bodyPr vert="eaVert"/>
        <a:lstStyle/>
        <a:p>
          <a:r>
            <a:rPr lang="en-US" altLang="zh-CN" sz="1000"/>
            <a:t>Who is the leader</a:t>
          </a:r>
        </a:p>
        <a:p>
          <a:r>
            <a:rPr lang="zh-CN" altLang="en-US" sz="1000"/>
            <a:t>我的降落伞是这种颜色</a:t>
          </a:r>
          <a:endParaRPr lang="en-US" altLang="zh-CN" sz="1000"/>
        </a:p>
        <a:p>
          <a:r>
            <a:rPr lang="zh-CN" altLang="en-US" sz="1000"/>
            <a:t>时间煮雨</a:t>
          </a:r>
          <a:endParaRPr lang="en-US" altLang="zh-CN" sz="1000"/>
        </a:p>
        <a:p>
          <a:r>
            <a:rPr lang="zh-CN" altLang="en-US" sz="1000"/>
            <a:t>我的未来不是梦</a:t>
          </a:r>
        </a:p>
      </dgm:t>
    </dgm:pt>
    <dgm:pt modelId="{6467156A-92E5-4578-8116-FE13D111169B}" type="parTrans" cxnId="{BFC46519-B42C-44AC-82DB-C7F66EC7508E}">
      <dgm:prSet/>
      <dgm:spPr/>
      <dgm:t>
        <a:bodyPr/>
        <a:lstStyle/>
        <a:p>
          <a:endParaRPr lang="zh-CN" altLang="en-US" sz="1000"/>
        </a:p>
      </dgm:t>
    </dgm:pt>
    <dgm:pt modelId="{4D9D341F-802B-403B-AB82-B31FBCB0F358}" type="sibTrans" cxnId="{BFC46519-B42C-44AC-82DB-C7F66EC7508E}">
      <dgm:prSet/>
      <dgm:spPr/>
      <dgm:t>
        <a:bodyPr/>
        <a:lstStyle/>
        <a:p>
          <a:endParaRPr lang="zh-CN" altLang="en-US" sz="1000"/>
        </a:p>
      </dgm:t>
    </dgm:pt>
    <dgm:pt modelId="{0972E8C9-D7C9-4410-99C8-BD4E37E39F5C}" type="asst">
      <dgm:prSet/>
      <dgm:spPr/>
      <dgm:t>
        <a:bodyPr/>
        <a:lstStyle/>
        <a:p>
          <a:r>
            <a:rPr lang="zh-CN" altLang="en-US"/>
            <a:t>作业：罗兰德职业兴趣测试</a:t>
          </a:r>
        </a:p>
      </dgm:t>
    </dgm:pt>
    <dgm:pt modelId="{64418F51-A899-40EF-8C09-B4E4ADF0638A}" type="parTrans" cxnId="{0FBA8344-AC90-4AB0-BAA1-652305C6DC3A}">
      <dgm:prSet/>
      <dgm:spPr/>
      <dgm:t>
        <a:bodyPr/>
        <a:lstStyle/>
        <a:p>
          <a:endParaRPr lang="zh-CN" altLang="en-US"/>
        </a:p>
      </dgm:t>
    </dgm:pt>
    <dgm:pt modelId="{4999E237-7543-48FE-A65E-D44E5CD13962}" type="sibTrans" cxnId="{0FBA8344-AC90-4AB0-BAA1-652305C6DC3A}">
      <dgm:prSet/>
      <dgm:spPr/>
      <dgm:t>
        <a:bodyPr/>
        <a:lstStyle/>
        <a:p>
          <a:endParaRPr lang="zh-CN" altLang="en-US"/>
        </a:p>
      </dgm:t>
    </dgm:pt>
    <dgm:pt modelId="{B3A0ED12-2C21-412C-AF8D-5F0BBA5AEAE3}" type="asst">
      <dgm:prSet/>
      <dgm:spPr/>
      <dgm:t>
        <a:bodyPr/>
        <a:lstStyle/>
        <a:p>
          <a:r>
            <a:rPr lang="zh-CN" altLang="en-US"/>
            <a:t>作业：职业生涯规划书</a:t>
          </a:r>
        </a:p>
      </dgm:t>
    </dgm:pt>
    <dgm:pt modelId="{C56AE5E0-936A-4BF8-B754-0DD7EF9F4F33}" type="parTrans" cxnId="{E5B5D638-1131-4EFB-AA63-4F89217BE6EE}">
      <dgm:prSet/>
      <dgm:spPr/>
      <dgm:t>
        <a:bodyPr/>
        <a:lstStyle/>
        <a:p>
          <a:endParaRPr lang="zh-CN" altLang="en-US"/>
        </a:p>
      </dgm:t>
    </dgm:pt>
    <dgm:pt modelId="{B0C4D692-CE15-41AA-A7EB-8A48372262FB}" type="sibTrans" cxnId="{E5B5D638-1131-4EFB-AA63-4F89217BE6EE}">
      <dgm:prSet/>
      <dgm:spPr/>
      <dgm:t>
        <a:bodyPr/>
        <a:lstStyle/>
        <a:p>
          <a:endParaRPr lang="zh-CN" altLang="en-US"/>
        </a:p>
      </dgm:t>
    </dgm:pt>
    <dgm:pt modelId="{174D80DF-FD07-469F-8757-17217680A413}">
      <dgm:prSet/>
      <dgm:spPr/>
      <dgm:t>
        <a:bodyPr/>
        <a:lstStyle/>
        <a:p>
          <a:r>
            <a:rPr lang="zh-CN" altLang="en-US"/>
            <a:t>合理情绪理论</a:t>
          </a:r>
        </a:p>
      </dgm:t>
    </dgm:pt>
    <dgm:pt modelId="{8399E82B-C55A-45BA-9E9C-78C36060551C}" type="parTrans" cxnId="{1B0BE8F9-7D81-4C1D-81CF-55D29EB36C37}">
      <dgm:prSet/>
      <dgm:spPr/>
      <dgm:t>
        <a:bodyPr/>
        <a:lstStyle/>
        <a:p>
          <a:endParaRPr lang="zh-CN" altLang="en-US"/>
        </a:p>
      </dgm:t>
    </dgm:pt>
    <dgm:pt modelId="{62F453C6-7B9D-4411-9CC7-8C8E3EFD7337}" type="sibTrans" cxnId="{1B0BE8F9-7D81-4C1D-81CF-55D29EB36C37}">
      <dgm:prSet/>
      <dgm:spPr/>
      <dgm:t>
        <a:bodyPr/>
        <a:lstStyle/>
        <a:p>
          <a:endParaRPr lang="zh-CN" altLang="en-US"/>
        </a:p>
      </dgm:t>
    </dgm:pt>
    <dgm:pt modelId="{76E7C8A2-D846-47BD-84CB-57491ED769EE}" type="pres">
      <dgm:prSet presAssocID="{36DBA4C1-E721-41BB-9240-02DF8806424E}" presName="hierChild1" presStyleCnt="0">
        <dgm:presLayoutVars>
          <dgm:orgChart val="1"/>
          <dgm:chPref val="1"/>
          <dgm:dir/>
          <dgm:animOne val="branch"/>
          <dgm:animLvl val="lvl"/>
          <dgm:resizeHandles/>
        </dgm:presLayoutVars>
      </dgm:prSet>
      <dgm:spPr/>
    </dgm:pt>
    <dgm:pt modelId="{860648F4-7423-462C-B13A-EEFBDA5E5539}" type="pres">
      <dgm:prSet presAssocID="{52EC822B-B497-45AE-8F6A-198D24EB3BF4}" presName="hierRoot1" presStyleCnt="0">
        <dgm:presLayoutVars>
          <dgm:hierBranch val="init"/>
        </dgm:presLayoutVars>
      </dgm:prSet>
      <dgm:spPr/>
    </dgm:pt>
    <dgm:pt modelId="{E28074CC-6948-4B01-B520-D0AD896E4BEF}" type="pres">
      <dgm:prSet presAssocID="{52EC822B-B497-45AE-8F6A-198D24EB3BF4}" presName="rootComposite1" presStyleCnt="0"/>
      <dgm:spPr/>
    </dgm:pt>
    <dgm:pt modelId="{2D9E6764-6610-4125-B8B8-6C07558D8FFC}" type="pres">
      <dgm:prSet presAssocID="{52EC822B-B497-45AE-8F6A-198D24EB3BF4}" presName="rootText1" presStyleLbl="node0" presStyleIdx="0" presStyleCnt="1">
        <dgm:presLayoutVars>
          <dgm:chPref val="3"/>
        </dgm:presLayoutVars>
      </dgm:prSet>
      <dgm:spPr/>
    </dgm:pt>
    <dgm:pt modelId="{AADABDA8-1955-48D9-8707-9CA57B62980F}" type="pres">
      <dgm:prSet presAssocID="{52EC822B-B497-45AE-8F6A-198D24EB3BF4}" presName="rootConnector1" presStyleLbl="node1" presStyleIdx="0" presStyleCnt="0"/>
      <dgm:spPr/>
    </dgm:pt>
    <dgm:pt modelId="{1FD5502B-4931-4375-ACAD-87F4B732D09A}" type="pres">
      <dgm:prSet presAssocID="{52EC822B-B497-45AE-8F6A-198D24EB3BF4}" presName="hierChild2" presStyleCnt="0"/>
      <dgm:spPr/>
    </dgm:pt>
    <dgm:pt modelId="{899E7EA1-8090-45F6-840A-3DFC0635328C}" type="pres">
      <dgm:prSet presAssocID="{82DBF80E-FCB5-4E85-A0B6-6B5F85F0F1CF}" presName="Name37" presStyleLbl="parChTrans1D2" presStyleIdx="0" presStyleCnt="4"/>
      <dgm:spPr/>
    </dgm:pt>
    <dgm:pt modelId="{29469DFC-63AD-4A8D-A229-8B06E7B45B74}" type="pres">
      <dgm:prSet presAssocID="{4D782D06-0D00-44DA-BC75-1CB5E3319E73}" presName="hierRoot2" presStyleCnt="0">
        <dgm:presLayoutVars>
          <dgm:hierBranch val="init"/>
        </dgm:presLayoutVars>
      </dgm:prSet>
      <dgm:spPr/>
    </dgm:pt>
    <dgm:pt modelId="{AE658786-7148-4BBA-8E68-7398DF43F20A}" type="pres">
      <dgm:prSet presAssocID="{4D782D06-0D00-44DA-BC75-1CB5E3319E73}" presName="rootComposite" presStyleCnt="0"/>
      <dgm:spPr/>
    </dgm:pt>
    <dgm:pt modelId="{E9056578-66D5-4FCA-82B0-BE3FC4CE1660}" type="pres">
      <dgm:prSet presAssocID="{4D782D06-0D00-44DA-BC75-1CB5E3319E73}" presName="rootText" presStyleLbl="node2" presStyleIdx="0" presStyleCnt="4">
        <dgm:presLayoutVars>
          <dgm:chPref val="3"/>
        </dgm:presLayoutVars>
      </dgm:prSet>
      <dgm:spPr/>
    </dgm:pt>
    <dgm:pt modelId="{E8BCC4EF-2D60-4F28-8892-6587E8A0D454}" type="pres">
      <dgm:prSet presAssocID="{4D782D06-0D00-44DA-BC75-1CB5E3319E73}" presName="rootConnector" presStyleLbl="node2" presStyleIdx="0" presStyleCnt="4"/>
      <dgm:spPr/>
    </dgm:pt>
    <dgm:pt modelId="{44EE7170-91CB-4B95-8C15-9771C1481381}" type="pres">
      <dgm:prSet presAssocID="{4D782D06-0D00-44DA-BC75-1CB5E3319E73}" presName="hierChild4" presStyleCnt="0"/>
      <dgm:spPr/>
    </dgm:pt>
    <dgm:pt modelId="{2BFBFFF2-A255-424D-8E84-D6EDDFB9BD63}" type="pres">
      <dgm:prSet presAssocID="{3013E0FB-47F7-4CA0-B701-CD3CF536EC93}" presName="Name37" presStyleLbl="parChTrans1D3" presStyleIdx="0" presStyleCnt="4"/>
      <dgm:spPr/>
    </dgm:pt>
    <dgm:pt modelId="{D00E40D5-47D7-4FE0-9427-DA12F4A4EEC3}" type="pres">
      <dgm:prSet presAssocID="{DB3B2F60-30A5-45A5-9878-ED56314A7345}" presName="hierRoot2" presStyleCnt="0">
        <dgm:presLayoutVars>
          <dgm:hierBranch val="init"/>
        </dgm:presLayoutVars>
      </dgm:prSet>
      <dgm:spPr/>
    </dgm:pt>
    <dgm:pt modelId="{22BDF7BB-F086-421B-BD97-51EABE0016ED}" type="pres">
      <dgm:prSet presAssocID="{DB3B2F60-30A5-45A5-9878-ED56314A7345}" presName="rootComposite" presStyleCnt="0"/>
      <dgm:spPr/>
    </dgm:pt>
    <dgm:pt modelId="{EB52E252-B5CC-462D-B57A-7771A737ABFD}" type="pres">
      <dgm:prSet presAssocID="{DB3B2F60-30A5-45A5-9878-ED56314A7345}" presName="rootText" presStyleLbl="node3" presStyleIdx="0" presStyleCnt="4">
        <dgm:presLayoutVars>
          <dgm:chPref val="3"/>
        </dgm:presLayoutVars>
      </dgm:prSet>
      <dgm:spPr/>
    </dgm:pt>
    <dgm:pt modelId="{5A45AC17-7600-4FCA-9D27-D527814E47FD}" type="pres">
      <dgm:prSet presAssocID="{DB3B2F60-30A5-45A5-9878-ED56314A7345}" presName="rootConnector" presStyleLbl="node3" presStyleIdx="0" presStyleCnt="4"/>
      <dgm:spPr/>
    </dgm:pt>
    <dgm:pt modelId="{5047B5CD-6920-43F7-A852-1C50BFFB8677}" type="pres">
      <dgm:prSet presAssocID="{DB3B2F60-30A5-45A5-9878-ED56314A7345}" presName="hierChild4" presStyleCnt="0"/>
      <dgm:spPr/>
    </dgm:pt>
    <dgm:pt modelId="{DFB11C45-8A1D-4667-B186-A1A8FC59188F}" type="pres">
      <dgm:prSet presAssocID="{3FEE2733-C8A4-4C25-A75D-568A80CE2BF6}" presName="Name37" presStyleLbl="parChTrans1D4" presStyleIdx="0" presStyleCnt="7"/>
      <dgm:spPr/>
    </dgm:pt>
    <dgm:pt modelId="{DC85B6D6-24DE-46AB-BA1C-26B9803553A7}" type="pres">
      <dgm:prSet presAssocID="{54B23295-047C-406C-A329-7A78CD2A705E}" presName="hierRoot2" presStyleCnt="0">
        <dgm:presLayoutVars>
          <dgm:hierBranch val="init"/>
        </dgm:presLayoutVars>
      </dgm:prSet>
      <dgm:spPr/>
    </dgm:pt>
    <dgm:pt modelId="{4C4EFE58-F87C-4551-8256-9C59B860EE4D}" type="pres">
      <dgm:prSet presAssocID="{54B23295-047C-406C-A329-7A78CD2A705E}" presName="rootComposite" presStyleCnt="0"/>
      <dgm:spPr/>
    </dgm:pt>
    <dgm:pt modelId="{9CE4C884-A850-4179-B0D4-D43887F06FD1}" type="pres">
      <dgm:prSet presAssocID="{54B23295-047C-406C-A329-7A78CD2A705E}" presName="rootText" presStyleLbl="node4" presStyleIdx="0" presStyleCnt="5" custScaleY="269370">
        <dgm:presLayoutVars>
          <dgm:chPref val="3"/>
        </dgm:presLayoutVars>
      </dgm:prSet>
      <dgm:spPr/>
    </dgm:pt>
    <dgm:pt modelId="{083BCFCA-2474-4F66-9EF5-7A946F58C01C}" type="pres">
      <dgm:prSet presAssocID="{54B23295-047C-406C-A329-7A78CD2A705E}" presName="rootConnector" presStyleLbl="node4" presStyleIdx="0" presStyleCnt="5"/>
      <dgm:spPr/>
    </dgm:pt>
    <dgm:pt modelId="{1375B308-8301-4CC9-9B5B-5AF229EAD0DF}" type="pres">
      <dgm:prSet presAssocID="{54B23295-047C-406C-A329-7A78CD2A705E}" presName="hierChild4" presStyleCnt="0"/>
      <dgm:spPr/>
    </dgm:pt>
    <dgm:pt modelId="{5D4F7C9B-539D-459F-A823-A93C513818C2}" type="pres">
      <dgm:prSet presAssocID="{54B23295-047C-406C-A329-7A78CD2A705E}" presName="hierChild5" presStyleCnt="0"/>
      <dgm:spPr/>
    </dgm:pt>
    <dgm:pt modelId="{B0EB32F9-4703-4D9D-A3F1-A7C7BC86C2FC}" type="pres">
      <dgm:prSet presAssocID="{DB3B2F60-30A5-45A5-9878-ED56314A7345}" presName="hierChild5" presStyleCnt="0"/>
      <dgm:spPr/>
    </dgm:pt>
    <dgm:pt modelId="{E0A6FA90-3B42-4B24-ABF8-BB5A1E1C2D04}" type="pres">
      <dgm:prSet presAssocID="{4D782D06-0D00-44DA-BC75-1CB5E3319E73}" presName="hierChild5" presStyleCnt="0"/>
      <dgm:spPr/>
    </dgm:pt>
    <dgm:pt modelId="{E4F60F60-09EA-4D86-A468-97A30FEA0168}" type="pres">
      <dgm:prSet presAssocID="{56F4341F-3BAC-471C-84C7-D679E1114EC8}" presName="Name37" presStyleLbl="parChTrans1D2" presStyleIdx="1" presStyleCnt="4"/>
      <dgm:spPr/>
    </dgm:pt>
    <dgm:pt modelId="{D82549D8-3122-49D7-975F-46944DC9B5AF}" type="pres">
      <dgm:prSet presAssocID="{5D150073-B5FD-4EB2-AF0F-734F6C310C25}" presName="hierRoot2" presStyleCnt="0">
        <dgm:presLayoutVars>
          <dgm:hierBranch val="init"/>
        </dgm:presLayoutVars>
      </dgm:prSet>
      <dgm:spPr/>
    </dgm:pt>
    <dgm:pt modelId="{3E1A01E4-1BD8-47ED-A03F-728A24759002}" type="pres">
      <dgm:prSet presAssocID="{5D150073-B5FD-4EB2-AF0F-734F6C310C25}" presName="rootComposite" presStyleCnt="0"/>
      <dgm:spPr/>
    </dgm:pt>
    <dgm:pt modelId="{74F25494-4FC4-43DF-807B-A29B334DDE69}" type="pres">
      <dgm:prSet presAssocID="{5D150073-B5FD-4EB2-AF0F-734F6C310C25}" presName="rootText" presStyleLbl="node2" presStyleIdx="1" presStyleCnt="4">
        <dgm:presLayoutVars>
          <dgm:chPref val="3"/>
        </dgm:presLayoutVars>
      </dgm:prSet>
      <dgm:spPr/>
    </dgm:pt>
    <dgm:pt modelId="{7A740584-AE96-4629-8528-DE937C853AF0}" type="pres">
      <dgm:prSet presAssocID="{5D150073-B5FD-4EB2-AF0F-734F6C310C25}" presName="rootConnector" presStyleLbl="node2" presStyleIdx="1" presStyleCnt="4"/>
      <dgm:spPr/>
    </dgm:pt>
    <dgm:pt modelId="{0E463E42-A792-4C3F-AF2E-7F8FA2DEE24F}" type="pres">
      <dgm:prSet presAssocID="{5D150073-B5FD-4EB2-AF0F-734F6C310C25}" presName="hierChild4" presStyleCnt="0"/>
      <dgm:spPr/>
    </dgm:pt>
    <dgm:pt modelId="{8D56C9ED-9832-430D-A542-82687B6558C6}" type="pres">
      <dgm:prSet presAssocID="{D0531126-7ABF-4096-92D0-9A840E3BBD44}" presName="Name37" presStyleLbl="parChTrans1D3" presStyleIdx="1" presStyleCnt="4"/>
      <dgm:spPr/>
    </dgm:pt>
    <dgm:pt modelId="{7FC82EB4-DF6D-45D1-A812-F0339C2D764D}" type="pres">
      <dgm:prSet presAssocID="{4E4BF2D9-FA00-4F85-B8F0-C7DDDD19A57B}" presName="hierRoot2" presStyleCnt="0">
        <dgm:presLayoutVars>
          <dgm:hierBranch val="init"/>
        </dgm:presLayoutVars>
      </dgm:prSet>
      <dgm:spPr/>
    </dgm:pt>
    <dgm:pt modelId="{42351874-FAD1-41C5-8A3A-EC6E20C637D2}" type="pres">
      <dgm:prSet presAssocID="{4E4BF2D9-FA00-4F85-B8F0-C7DDDD19A57B}" presName="rootComposite" presStyleCnt="0"/>
      <dgm:spPr/>
    </dgm:pt>
    <dgm:pt modelId="{98008823-744D-40C2-9913-5F753C8EC051}" type="pres">
      <dgm:prSet presAssocID="{4E4BF2D9-FA00-4F85-B8F0-C7DDDD19A57B}" presName="rootText" presStyleLbl="node3" presStyleIdx="1" presStyleCnt="4">
        <dgm:presLayoutVars>
          <dgm:chPref val="3"/>
        </dgm:presLayoutVars>
      </dgm:prSet>
      <dgm:spPr/>
    </dgm:pt>
    <dgm:pt modelId="{336B6717-9CAF-4B5E-8EB9-13DF0CAB723B}" type="pres">
      <dgm:prSet presAssocID="{4E4BF2D9-FA00-4F85-B8F0-C7DDDD19A57B}" presName="rootConnector" presStyleLbl="node3" presStyleIdx="1" presStyleCnt="4"/>
      <dgm:spPr/>
    </dgm:pt>
    <dgm:pt modelId="{4CEA9D69-E4CA-4A45-B204-A3E94F32DAEC}" type="pres">
      <dgm:prSet presAssocID="{4E4BF2D9-FA00-4F85-B8F0-C7DDDD19A57B}" presName="hierChild4" presStyleCnt="0"/>
      <dgm:spPr/>
    </dgm:pt>
    <dgm:pt modelId="{6CC17F39-72D5-4DCA-B54D-E1B850D3B393}" type="pres">
      <dgm:prSet presAssocID="{C701103E-3857-405C-8C5E-3EE588A37A06}" presName="Name37" presStyleLbl="parChTrans1D4" presStyleIdx="1" presStyleCnt="7"/>
      <dgm:spPr/>
    </dgm:pt>
    <dgm:pt modelId="{D79EE1DD-C9FA-4085-95A3-43BE1420460D}" type="pres">
      <dgm:prSet presAssocID="{3AC9F818-05EF-4750-95C6-A4D80135665F}" presName="hierRoot2" presStyleCnt="0">
        <dgm:presLayoutVars>
          <dgm:hierBranch val="init"/>
        </dgm:presLayoutVars>
      </dgm:prSet>
      <dgm:spPr/>
    </dgm:pt>
    <dgm:pt modelId="{1E56F10D-4A18-4F9A-BCD7-50BF914E10F7}" type="pres">
      <dgm:prSet presAssocID="{3AC9F818-05EF-4750-95C6-A4D80135665F}" presName="rootComposite" presStyleCnt="0"/>
      <dgm:spPr/>
    </dgm:pt>
    <dgm:pt modelId="{6672761E-C59C-4E71-B450-F3DDDCA04205}" type="pres">
      <dgm:prSet presAssocID="{3AC9F818-05EF-4750-95C6-A4D80135665F}" presName="rootText" presStyleLbl="node4" presStyleIdx="1" presStyleCnt="5" custScaleY="275597">
        <dgm:presLayoutVars>
          <dgm:chPref val="3"/>
        </dgm:presLayoutVars>
      </dgm:prSet>
      <dgm:spPr/>
    </dgm:pt>
    <dgm:pt modelId="{B27EBF05-A682-488F-9737-51AA70DC32F4}" type="pres">
      <dgm:prSet presAssocID="{3AC9F818-05EF-4750-95C6-A4D80135665F}" presName="rootConnector" presStyleLbl="node4" presStyleIdx="1" presStyleCnt="5"/>
      <dgm:spPr/>
    </dgm:pt>
    <dgm:pt modelId="{1AE4CF12-1C2D-4A69-89E5-3BAF168FAD18}" type="pres">
      <dgm:prSet presAssocID="{3AC9F818-05EF-4750-95C6-A4D80135665F}" presName="hierChild4" presStyleCnt="0"/>
      <dgm:spPr/>
    </dgm:pt>
    <dgm:pt modelId="{F4EFD182-E727-454A-9539-9F4994908D15}" type="pres">
      <dgm:prSet presAssocID="{3AC9F818-05EF-4750-95C6-A4D80135665F}" presName="hierChild5" presStyleCnt="0"/>
      <dgm:spPr/>
    </dgm:pt>
    <dgm:pt modelId="{38F29ABA-1639-44C7-9DCF-F3C6AD9440D2}" type="pres">
      <dgm:prSet presAssocID="{64418F51-A899-40EF-8C09-B4E4ADF0638A}" presName="Name111" presStyleLbl="parChTrans1D4" presStyleIdx="2" presStyleCnt="7"/>
      <dgm:spPr/>
    </dgm:pt>
    <dgm:pt modelId="{35D36853-A9E5-4354-AAE5-D6ABE8464F56}" type="pres">
      <dgm:prSet presAssocID="{0972E8C9-D7C9-4410-99C8-BD4E37E39F5C}" presName="hierRoot3" presStyleCnt="0">
        <dgm:presLayoutVars>
          <dgm:hierBranch val="init"/>
        </dgm:presLayoutVars>
      </dgm:prSet>
      <dgm:spPr/>
    </dgm:pt>
    <dgm:pt modelId="{8CB07421-06AE-4C61-9AF5-7EF6965580A0}" type="pres">
      <dgm:prSet presAssocID="{0972E8C9-D7C9-4410-99C8-BD4E37E39F5C}" presName="rootComposite3" presStyleCnt="0"/>
      <dgm:spPr/>
    </dgm:pt>
    <dgm:pt modelId="{B18560D6-4A86-4ADF-A47E-25EE8CBCE55A}" type="pres">
      <dgm:prSet presAssocID="{0972E8C9-D7C9-4410-99C8-BD4E37E39F5C}" presName="rootText3" presStyleLbl="asst4" presStyleIdx="0" presStyleCnt="2">
        <dgm:presLayoutVars>
          <dgm:chPref val="3"/>
        </dgm:presLayoutVars>
      </dgm:prSet>
      <dgm:spPr/>
    </dgm:pt>
    <dgm:pt modelId="{FEE27613-435C-443E-826C-4A34FFB2914A}" type="pres">
      <dgm:prSet presAssocID="{0972E8C9-D7C9-4410-99C8-BD4E37E39F5C}" presName="rootConnector3" presStyleLbl="asst4" presStyleIdx="0" presStyleCnt="2"/>
      <dgm:spPr/>
    </dgm:pt>
    <dgm:pt modelId="{61462988-D36A-40A8-BB5E-F371EF1E9FBF}" type="pres">
      <dgm:prSet presAssocID="{0972E8C9-D7C9-4410-99C8-BD4E37E39F5C}" presName="hierChild6" presStyleCnt="0"/>
      <dgm:spPr/>
    </dgm:pt>
    <dgm:pt modelId="{245F2EC9-18A6-4C47-86A9-5F04192E486A}" type="pres">
      <dgm:prSet presAssocID="{0972E8C9-D7C9-4410-99C8-BD4E37E39F5C}" presName="hierChild7" presStyleCnt="0"/>
      <dgm:spPr/>
    </dgm:pt>
    <dgm:pt modelId="{E0D0405B-C755-451C-9736-0026892A6454}" type="pres">
      <dgm:prSet presAssocID="{4E4BF2D9-FA00-4F85-B8F0-C7DDDD19A57B}" presName="hierChild5" presStyleCnt="0"/>
      <dgm:spPr/>
    </dgm:pt>
    <dgm:pt modelId="{E0703796-F25D-493D-9212-08D6C2FB52A5}" type="pres">
      <dgm:prSet presAssocID="{5D150073-B5FD-4EB2-AF0F-734F6C310C25}" presName="hierChild5" presStyleCnt="0"/>
      <dgm:spPr/>
    </dgm:pt>
    <dgm:pt modelId="{9A69E54D-E556-49F4-B7F5-F80012560056}" type="pres">
      <dgm:prSet presAssocID="{6C35C632-6EA6-40F1-9AE3-D885705BCBC9}" presName="Name37" presStyleLbl="parChTrans1D2" presStyleIdx="2" presStyleCnt="4"/>
      <dgm:spPr/>
    </dgm:pt>
    <dgm:pt modelId="{DD7E5541-F3AE-47CD-87D9-8C0E9174177F}" type="pres">
      <dgm:prSet presAssocID="{66FE15A2-C0E0-44F5-86AD-DEE42F4490F5}" presName="hierRoot2" presStyleCnt="0">
        <dgm:presLayoutVars>
          <dgm:hierBranch val="init"/>
        </dgm:presLayoutVars>
      </dgm:prSet>
      <dgm:spPr/>
    </dgm:pt>
    <dgm:pt modelId="{846BF088-D70A-4696-A33C-34CB8653942B}" type="pres">
      <dgm:prSet presAssocID="{66FE15A2-C0E0-44F5-86AD-DEE42F4490F5}" presName="rootComposite" presStyleCnt="0"/>
      <dgm:spPr/>
    </dgm:pt>
    <dgm:pt modelId="{C11FEB81-B533-462F-864D-67928DCC207D}" type="pres">
      <dgm:prSet presAssocID="{66FE15A2-C0E0-44F5-86AD-DEE42F4490F5}" presName="rootText" presStyleLbl="node2" presStyleIdx="2" presStyleCnt="4">
        <dgm:presLayoutVars>
          <dgm:chPref val="3"/>
        </dgm:presLayoutVars>
      </dgm:prSet>
      <dgm:spPr/>
    </dgm:pt>
    <dgm:pt modelId="{51FBEB81-A368-43B6-A57F-4C6FD1C06F00}" type="pres">
      <dgm:prSet presAssocID="{66FE15A2-C0E0-44F5-86AD-DEE42F4490F5}" presName="rootConnector" presStyleLbl="node2" presStyleIdx="2" presStyleCnt="4"/>
      <dgm:spPr/>
    </dgm:pt>
    <dgm:pt modelId="{85855CEE-8885-4339-BB3E-0614BDE03BCA}" type="pres">
      <dgm:prSet presAssocID="{66FE15A2-C0E0-44F5-86AD-DEE42F4490F5}" presName="hierChild4" presStyleCnt="0"/>
      <dgm:spPr/>
    </dgm:pt>
    <dgm:pt modelId="{4FF62CD1-80D2-4D4B-97C6-E0ADBE4F5CC4}" type="pres">
      <dgm:prSet presAssocID="{631EAE6A-221C-4209-A7A8-4C22DD5EC21B}" presName="Name37" presStyleLbl="parChTrans1D3" presStyleIdx="2" presStyleCnt="4"/>
      <dgm:spPr/>
    </dgm:pt>
    <dgm:pt modelId="{6EC80E49-901B-4942-8686-001CAE855DD9}" type="pres">
      <dgm:prSet presAssocID="{E4378F66-0518-48FB-BA08-16AB56F1DAE8}" presName="hierRoot2" presStyleCnt="0">
        <dgm:presLayoutVars>
          <dgm:hierBranch val="init"/>
        </dgm:presLayoutVars>
      </dgm:prSet>
      <dgm:spPr/>
    </dgm:pt>
    <dgm:pt modelId="{4643A186-B943-4AC4-AAD1-66EB5D2CCEA5}" type="pres">
      <dgm:prSet presAssocID="{E4378F66-0518-48FB-BA08-16AB56F1DAE8}" presName="rootComposite" presStyleCnt="0"/>
      <dgm:spPr/>
    </dgm:pt>
    <dgm:pt modelId="{4D197695-4A72-497B-824D-739CEC0E6447}" type="pres">
      <dgm:prSet presAssocID="{E4378F66-0518-48FB-BA08-16AB56F1DAE8}" presName="rootText" presStyleLbl="node3" presStyleIdx="2" presStyleCnt="4">
        <dgm:presLayoutVars>
          <dgm:chPref val="3"/>
        </dgm:presLayoutVars>
      </dgm:prSet>
      <dgm:spPr/>
    </dgm:pt>
    <dgm:pt modelId="{D3133741-CCE2-49A2-A08B-2B196AA0B884}" type="pres">
      <dgm:prSet presAssocID="{E4378F66-0518-48FB-BA08-16AB56F1DAE8}" presName="rootConnector" presStyleLbl="node3" presStyleIdx="2" presStyleCnt="4"/>
      <dgm:spPr/>
    </dgm:pt>
    <dgm:pt modelId="{42BAD12E-066D-400C-989B-3FC37B72F115}" type="pres">
      <dgm:prSet presAssocID="{E4378F66-0518-48FB-BA08-16AB56F1DAE8}" presName="hierChild4" presStyleCnt="0"/>
      <dgm:spPr/>
    </dgm:pt>
    <dgm:pt modelId="{43171BD1-B889-4A92-B345-46B97B64AB5A}" type="pres">
      <dgm:prSet presAssocID="{2D2DDB95-1899-4D19-84CA-1A549FDEF6C8}" presName="Name37" presStyleLbl="parChTrans1D4" presStyleIdx="3" presStyleCnt="7"/>
      <dgm:spPr/>
    </dgm:pt>
    <dgm:pt modelId="{33C04DA8-E8D5-40FD-9141-9AB097980AAE}" type="pres">
      <dgm:prSet presAssocID="{385B402C-49AF-4110-8DF7-A4644CDB9F02}" presName="hierRoot2" presStyleCnt="0">
        <dgm:presLayoutVars>
          <dgm:hierBranch val="init"/>
        </dgm:presLayoutVars>
      </dgm:prSet>
      <dgm:spPr/>
    </dgm:pt>
    <dgm:pt modelId="{76219484-0845-412E-A7E5-C99D80820F82}" type="pres">
      <dgm:prSet presAssocID="{385B402C-49AF-4110-8DF7-A4644CDB9F02}" presName="rootComposite" presStyleCnt="0"/>
      <dgm:spPr/>
    </dgm:pt>
    <dgm:pt modelId="{D77282C8-3804-4997-8FD3-F5FEB34767AC}" type="pres">
      <dgm:prSet presAssocID="{385B402C-49AF-4110-8DF7-A4644CDB9F02}" presName="rootText" presStyleLbl="node4" presStyleIdx="2" presStyleCnt="5" custScaleY="273472">
        <dgm:presLayoutVars>
          <dgm:chPref val="3"/>
        </dgm:presLayoutVars>
      </dgm:prSet>
      <dgm:spPr/>
    </dgm:pt>
    <dgm:pt modelId="{3322020E-3273-4AE1-AE22-055AEE349E5A}" type="pres">
      <dgm:prSet presAssocID="{385B402C-49AF-4110-8DF7-A4644CDB9F02}" presName="rootConnector" presStyleLbl="node4" presStyleIdx="2" presStyleCnt="5"/>
      <dgm:spPr/>
    </dgm:pt>
    <dgm:pt modelId="{48FC56B8-F479-45E6-B564-A8047566D83D}" type="pres">
      <dgm:prSet presAssocID="{385B402C-49AF-4110-8DF7-A4644CDB9F02}" presName="hierChild4" presStyleCnt="0"/>
      <dgm:spPr/>
    </dgm:pt>
    <dgm:pt modelId="{F3B84E4E-810D-460E-8E04-6C991D215BFA}" type="pres">
      <dgm:prSet presAssocID="{8399E82B-C55A-45BA-9E9C-78C36060551C}" presName="Name37" presStyleLbl="parChTrans1D4" presStyleIdx="4" presStyleCnt="7"/>
      <dgm:spPr/>
    </dgm:pt>
    <dgm:pt modelId="{EB3AEE62-FB13-4964-99EB-703BC64C80F0}" type="pres">
      <dgm:prSet presAssocID="{174D80DF-FD07-469F-8757-17217680A413}" presName="hierRoot2" presStyleCnt="0">
        <dgm:presLayoutVars>
          <dgm:hierBranch val="init"/>
        </dgm:presLayoutVars>
      </dgm:prSet>
      <dgm:spPr/>
    </dgm:pt>
    <dgm:pt modelId="{FDA063C4-1585-4CB4-8BDD-08967E38655C}" type="pres">
      <dgm:prSet presAssocID="{174D80DF-FD07-469F-8757-17217680A413}" presName="rootComposite" presStyleCnt="0"/>
      <dgm:spPr/>
    </dgm:pt>
    <dgm:pt modelId="{19B65C48-EC9E-4482-BAF7-0FCE793B27F1}" type="pres">
      <dgm:prSet presAssocID="{174D80DF-FD07-469F-8757-17217680A413}" presName="rootText" presStyleLbl="node4" presStyleIdx="3" presStyleCnt="5" custScaleX="116176">
        <dgm:presLayoutVars>
          <dgm:chPref val="3"/>
        </dgm:presLayoutVars>
      </dgm:prSet>
      <dgm:spPr/>
    </dgm:pt>
    <dgm:pt modelId="{1F0F1965-B214-4BBB-9406-049FD12D3514}" type="pres">
      <dgm:prSet presAssocID="{174D80DF-FD07-469F-8757-17217680A413}" presName="rootConnector" presStyleLbl="node4" presStyleIdx="3" presStyleCnt="5"/>
      <dgm:spPr/>
    </dgm:pt>
    <dgm:pt modelId="{427DD5E8-633E-46F7-AAD3-DC577DB36621}" type="pres">
      <dgm:prSet presAssocID="{174D80DF-FD07-469F-8757-17217680A413}" presName="hierChild4" presStyleCnt="0"/>
      <dgm:spPr/>
    </dgm:pt>
    <dgm:pt modelId="{C30779A3-0646-4F58-9F66-FD0F0F6B1085}" type="pres">
      <dgm:prSet presAssocID="{174D80DF-FD07-469F-8757-17217680A413}" presName="hierChild5" presStyleCnt="0"/>
      <dgm:spPr/>
    </dgm:pt>
    <dgm:pt modelId="{DC4851E7-D5BE-4D23-B966-0BD7BC5B150A}" type="pres">
      <dgm:prSet presAssocID="{385B402C-49AF-4110-8DF7-A4644CDB9F02}" presName="hierChild5" presStyleCnt="0"/>
      <dgm:spPr/>
    </dgm:pt>
    <dgm:pt modelId="{7F2BDEBF-FE66-4304-B541-548D28931332}" type="pres">
      <dgm:prSet presAssocID="{C56AE5E0-936A-4BF8-B754-0DD7EF9F4F33}" presName="Name111" presStyleLbl="parChTrans1D4" presStyleIdx="5" presStyleCnt="7"/>
      <dgm:spPr/>
    </dgm:pt>
    <dgm:pt modelId="{C88E20B2-CC97-4F98-BA91-6488D1EA5BBC}" type="pres">
      <dgm:prSet presAssocID="{B3A0ED12-2C21-412C-AF8D-5F0BBA5AEAE3}" presName="hierRoot3" presStyleCnt="0">
        <dgm:presLayoutVars>
          <dgm:hierBranch val="init"/>
        </dgm:presLayoutVars>
      </dgm:prSet>
      <dgm:spPr/>
    </dgm:pt>
    <dgm:pt modelId="{9A2C83A3-B5F1-45B8-9547-17A6E1D92A35}" type="pres">
      <dgm:prSet presAssocID="{B3A0ED12-2C21-412C-AF8D-5F0BBA5AEAE3}" presName="rootComposite3" presStyleCnt="0"/>
      <dgm:spPr/>
    </dgm:pt>
    <dgm:pt modelId="{7B705D51-8B78-4FD1-A996-FCD4EAB1EDE9}" type="pres">
      <dgm:prSet presAssocID="{B3A0ED12-2C21-412C-AF8D-5F0BBA5AEAE3}" presName="rootText3" presStyleLbl="asst4" presStyleIdx="1" presStyleCnt="2">
        <dgm:presLayoutVars>
          <dgm:chPref val="3"/>
        </dgm:presLayoutVars>
      </dgm:prSet>
      <dgm:spPr/>
    </dgm:pt>
    <dgm:pt modelId="{E42CDAC8-21DA-46BB-8BE5-9D39D63339C7}" type="pres">
      <dgm:prSet presAssocID="{B3A0ED12-2C21-412C-AF8D-5F0BBA5AEAE3}" presName="rootConnector3" presStyleLbl="asst4" presStyleIdx="1" presStyleCnt="2"/>
      <dgm:spPr/>
    </dgm:pt>
    <dgm:pt modelId="{6282E5E8-0073-4108-8C69-8353F93DCDB5}" type="pres">
      <dgm:prSet presAssocID="{B3A0ED12-2C21-412C-AF8D-5F0BBA5AEAE3}" presName="hierChild6" presStyleCnt="0"/>
      <dgm:spPr/>
    </dgm:pt>
    <dgm:pt modelId="{B2B1F6BC-DFFB-4C63-8D99-2FB2A2D91784}" type="pres">
      <dgm:prSet presAssocID="{B3A0ED12-2C21-412C-AF8D-5F0BBA5AEAE3}" presName="hierChild7" presStyleCnt="0"/>
      <dgm:spPr/>
    </dgm:pt>
    <dgm:pt modelId="{E40C0B51-218A-4AF7-8B79-C6010CF0D682}" type="pres">
      <dgm:prSet presAssocID="{E4378F66-0518-48FB-BA08-16AB56F1DAE8}" presName="hierChild5" presStyleCnt="0"/>
      <dgm:spPr/>
    </dgm:pt>
    <dgm:pt modelId="{A679292D-B9AB-4963-9A49-499E939FD0E0}" type="pres">
      <dgm:prSet presAssocID="{66FE15A2-C0E0-44F5-86AD-DEE42F4490F5}" presName="hierChild5" presStyleCnt="0"/>
      <dgm:spPr/>
    </dgm:pt>
    <dgm:pt modelId="{9E59106B-91DB-46B4-A48F-24127C42D5F3}" type="pres">
      <dgm:prSet presAssocID="{4BA801A6-B2A8-40BE-8B12-174F7ED93AA9}" presName="Name37" presStyleLbl="parChTrans1D2" presStyleIdx="3" presStyleCnt="4"/>
      <dgm:spPr/>
    </dgm:pt>
    <dgm:pt modelId="{9CE33815-E4B2-4B19-BB8E-5B654681BB0A}" type="pres">
      <dgm:prSet presAssocID="{2505974C-2BAA-4EDF-82DB-1E682B83B559}" presName="hierRoot2" presStyleCnt="0">
        <dgm:presLayoutVars>
          <dgm:hierBranch val="init"/>
        </dgm:presLayoutVars>
      </dgm:prSet>
      <dgm:spPr/>
    </dgm:pt>
    <dgm:pt modelId="{DDCA872A-6A48-4D62-A2B7-2F22CB5CE417}" type="pres">
      <dgm:prSet presAssocID="{2505974C-2BAA-4EDF-82DB-1E682B83B559}" presName="rootComposite" presStyleCnt="0"/>
      <dgm:spPr/>
    </dgm:pt>
    <dgm:pt modelId="{223967AE-58B4-48D4-A0D0-9056D3E7F25B}" type="pres">
      <dgm:prSet presAssocID="{2505974C-2BAA-4EDF-82DB-1E682B83B559}" presName="rootText" presStyleLbl="node2" presStyleIdx="3" presStyleCnt="4" custScaleX="124058">
        <dgm:presLayoutVars>
          <dgm:chPref val="3"/>
        </dgm:presLayoutVars>
      </dgm:prSet>
      <dgm:spPr/>
    </dgm:pt>
    <dgm:pt modelId="{26B405ED-149E-44C9-8D7B-BE57CF2BCD11}" type="pres">
      <dgm:prSet presAssocID="{2505974C-2BAA-4EDF-82DB-1E682B83B559}" presName="rootConnector" presStyleLbl="node2" presStyleIdx="3" presStyleCnt="4"/>
      <dgm:spPr/>
    </dgm:pt>
    <dgm:pt modelId="{B0E91E0F-F3AE-4300-B1D4-BADEA0C4CD03}" type="pres">
      <dgm:prSet presAssocID="{2505974C-2BAA-4EDF-82DB-1E682B83B559}" presName="hierChild4" presStyleCnt="0"/>
      <dgm:spPr/>
    </dgm:pt>
    <dgm:pt modelId="{6672114D-1C20-4661-BF3F-44A02C4F2369}" type="pres">
      <dgm:prSet presAssocID="{E4EDCAAD-2E18-4EE7-A04A-60B197A9DA21}" presName="Name37" presStyleLbl="parChTrans1D3" presStyleIdx="3" presStyleCnt="4"/>
      <dgm:spPr/>
    </dgm:pt>
    <dgm:pt modelId="{4806FACD-DC28-4808-B5BA-E9009B4662CA}" type="pres">
      <dgm:prSet presAssocID="{3A7FC071-1009-4DEE-9CFD-3C9C7F0E8BF9}" presName="hierRoot2" presStyleCnt="0">
        <dgm:presLayoutVars>
          <dgm:hierBranch val="init"/>
        </dgm:presLayoutVars>
      </dgm:prSet>
      <dgm:spPr/>
    </dgm:pt>
    <dgm:pt modelId="{BE5E1DF8-CC5A-4039-BB65-A61327BDE14F}" type="pres">
      <dgm:prSet presAssocID="{3A7FC071-1009-4DEE-9CFD-3C9C7F0E8BF9}" presName="rootComposite" presStyleCnt="0"/>
      <dgm:spPr/>
    </dgm:pt>
    <dgm:pt modelId="{9B761743-3BAB-4950-B310-18D93759903C}" type="pres">
      <dgm:prSet presAssocID="{3A7FC071-1009-4DEE-9CFD-3C9C7F0E8BF9}" presName="rootText" presStyleLbl="node3" presStyleIdx="3" presStyleCnt="4">
        <dgm:presLayoutVars>
          <dgm:chPref val="3"/>
        </dgm:presLayoutVars>
      </dgm:prSet>
      <dgm:spPr/>
    </dgm:pt>
    <dgm:pt modelId="{35586030-AE8F-46DC-B53B-AC9EFA288BC4}" type="pres">
      <dgm:prSet presAssocID="{3A7FC071-1009-4DEE-9CFD-3C9C7F0E8BF9}" presName="rootConnector" presStyleLbl="node3" presStyleIdx="3" presStyleCnt="4"/>
      <dgm:spPr/>
    </dgm:pt>
    <dgm:pt modelId="{E59C82D5-1270-4559-AE17-3F813414278B}" type="pres">
      <dgm:prSet presAssocID="{3A7FC071-1009-4DEE-9CFD-3C9C7F0E8BF9}" presName="hierChild4" presStyleCnt="0"/>
      <dgm:spPr/>
    </dgm:pt>
    <dgm:pt modelId="{9B51316C-3EFA-4D48-8426-ABA8F91F88B1}" type="pres">
      <dgm:prSet presAssocID="{6467156A-92E5-4578-8116-FE13D111169B}" presName="Name37" presStyleLbl="parChTrans1D4" presStyleIdx="6" presStyleCnt="7"/>
      <dgm:spPr/>
    </dgm:pt>
    <dgm:pt modelId="{C40EFF10-17E8-4045-9480-D7EE957B1049}" type="pres">
      <dgm:prSet presAssocID="{C0FAA1C4-4335-4659-9AE3-6E5AED8BDF1B}" presName="hierRoot2" presStyleCnt="0">
        <dgm:presLayoutVars>
          <dgm:hierBranch val="init"/>
        </dgm:presLayoutVars>
      </dgm:prSet>
      <dgm:spPr/>
    </dgm:pt>
    <dgm:pt modelId="{3E7EA045-6116-4953-AE26-FB7AD35C95D1}" type="pres">
      <dgm:prSet presAssocID="{C0FAA1C4-4335-4659-9AE3-6E5AED8BDF1B}" presName="rootComposite" presStyleCnt="0"/>
      <dgm:spPr/>
    </dgm:pt>
    <dgm:pt modelId="{23CBE461-7B93-4A19-8270-806DF12D66A8}" type="pres">
      <dgm:prSet presAssocID="{C0FAA1C4-4335-4659-9AE3-6E5AED8BDF1B}" presName="rootText" presStyleLbl="node4" presStyleIdx="4" presStyleCnt="5" custScaleX="130042" custScaleY="271992">
        <dgm:presLayoutVars>
          <dgm:chPref val="3"/>
        </dgm:presLayoutVars>
      </dgm:prSet>
      <dgm:spPr/>
    </dgm:pt>
    <dgm:pt modelId="{1338E19D-B124-4599-A41C-2C071E0DD3F8}" type="pres">
      <dgm:prSet presAssocID="{C0FAA1C4-4335-4659-9AE3-6E5AED8BDF1B}" presName="rootConnector" presStyleLbl="node4" presStyleIdx="4" presStyleCnt="5"/>
      <dgm:spPr/>
    </dgm:pt>
    <dgm:pt modelId="{280373D0-F463-4D3F-BDF0-FA98596D74EF}" type="pres">
      <dgm:prSet presAssocID="{C0FAA1C4-4335-4659-9AE3-6E5AED8BDF1B}" presName="hierChild4" presStyleCnt="0"/>
      <dgm:spPr/>
    </dgm:pt>
    <dgm:pt modelId="{E92918A4-7EB4-4E87-A511-27E6110B631D}" type="pres">
      <dgm:prSet presAssocID="{C0FAA1C4-4335-4659-9AE3-6E5AED8BDF1B}" presName="hierChild5" presStyleCnt="0"/>
      <dgm:spPr/>
    </dgm:pt>
    <dgm:pt modelId="{A7625C29-C96D-4E1C-B506-1845E896E398}" type="pres">
      <dgm:prSet presAssocID="{3A7FC071-1009-4DEE-9CFD-3C9C7F0E8BF9}" presName="hierChild5" presStyleCnt="0"/>
      <dgm:spPr/>
    </dgm:pt>
    <dgm:pt modelId="{D54EFC13-4F98-4A9A-B9B5-61C24C294668}" type="pres">
      <dgm:prSet presAssocID="{2505974C-2BAA-4EDF-82DB-1E682B83B559}" presName="hierChild5" presStyleCnt="0"/>
      <dgm:spPr/>
    </dgm:pt>
    <dgm:pt modelId="{3E731E57-3625-4A4F-B776-07C65E599A31}" type="pres">
      <dgm:prSet presAssocID="{52EC822B-B497-45AE-8F6A-198D24EB3BF4}" presName="hierChild3" presStyleCnt="0"/>
      <dgm:spPr/>
    </dgm:pt>
  </dgm:ptLst>
  <dgm:cxnLst>
    <dgm:cxn modelId="{21252703-7767-4EBE-86CB-6ECA363C2E0A}" srcId="{52EC822B-B497-45AE-8F6A-198D24EB3BF4}" destId="{66FE15A2-C0E0-44F5-86AD-DEE42F4490F5}" srcOrd="2" destOrd="0" parTransId="{6C35C632-6EA6-40F1-9AE3-D885705BCBC9}" sibTransId="{6BC35407-E9B3-4F5B-90BB-DCB98FBAC86F}"/>
    <dgm:cxn modelId="{B4AB3A08-FF41-4CFC-BDEA-D9D7E70EDFA4}" type="presOf" srcId="{2505974C-2BAA-4EDF-82DB-1E682B83B559}" destId="{223967AE-58B4-48D4-A0D0-9056D3E7F25B}" srcOrd="0" destOrd="0" presId="urn:microsoft.com/office/officeart/2005/8/layout/orgChart1"/>
    <dgm:cxn modelId="{98648E09-A733-4095-B0F2-7112092EAA26}" type="presOf" srcId="{C0FAA1C4-4335-4659-9AE3-6E5AED8BDF1B}" destId="{1338E19D-B124-4599-A41C-2C071E0DD3F8}" srcOrd="1" destOrd="0" presId="urn:microsoft.com/office/officeart/2005/8/layout/orgChart1"/>
    <dgm:cxn modelId="{7C84BA0C-97C0-421B-BA78-0512DDE6EF67}" type="presOf" srcId="{B3A0ED12-2C21-412C-AF8D-5F0BBA5AEAE3}" destId="{E42CDAC8-21DA-46BB-8BE5-9D39D63339C7}" srcOrd="1" destOrd="0" presId="urn:microsoft.com/office/officeart/2005/8/layout/orgChart1"/>
    <dgm:cxn modelId="{9AC9630E-0271-41BA-B041-31675039B21A}" type="presOf" srcId="{3013E0FB-47F7-4CA0-B701-CD3CF536EC93}" destId="{2BFBFFF2-A255-424D-8E84-D6EDDFB9BD63}" srcOrd="0" destOrd="0" presId="urn:microsoft.com/office/officeart/2005/8/layout/orgChart1"/>
    <dgm:cxn modelId="{40C8D20E-5148-4DF8-B036-FD6ADBA42ECE}" type="presOf" srcId="{C0FAA1C4-4335-4659-9AE3-6E5AED8BDF1B}" destId="{23CBE461-7B93-4A19-8270-806DF12D66A8}" srcOrd="0" destOrd="0" presId="urn:microsoft.com/office/officeart/2005/8/layout/orgChart1"/>
    <dgm:cxn modelId="{AB0EA70F-A035-4376-9C9C-A0B630923E49}" type="presOf" srcId="{8399E82B-C55A-45BA-9E9C-78C36060551C}" destId="{F3B84E4E-810D-460E-8E04-6C991D215BFA}" srcOrd="0" destOrd="0" presId="urn:microsoft.com/office/officeart/2005/8/layout/orgChart1"/>
    <dgm:cxn modelId="{BFC46519-B42C-44AC-82DB-C7F66EC7508E}" srcId="{3A7FC071-1009-4DEE-9CFD-3C9C7F0E8BF9}" destId="{C0FAA1C4-4335-4659-9AE3-6E5AED8BDF1B}" srcOrd="0" destOrd="0" parTransId="{6467156A-92E5-4578-8116-FE13D111169B}" sibTransId="{4D9D341F-802B-403B-AB82-B31FBCB0F358}"/>
    <dgm:cxn modelId="{0CDBC71D-CDC1-4A36-8A57-A214EFA29A5E}" type="presOf" srcId="{66FE15A2-C0E0-44F5-86AD-DEE42F4490F5}" destId="{C11FEB81-B533-462F-864D-67928DCC207D}" srcOrd="0" destOrd="0" presId="urn:microsoft.com/office/officeart/2005/8/layout/orgChart1"/>
    <dgm:cxn modelId="{CF4F621E-B569-4C40-921B-4BCDFF9155E5}" type="presOf" srcId="{0972E8C9-D7C9-4410-99C8-BD4E37E39F5C}" destId="{FEE27613-435C-443E-826C-4A34FFB2914A}" srcOrd="1" destOrd="0" presId="urn:microsoft.com/office/officeart/2005/8/layout/orgChart1"/>
    <dgm:cxn modelId="{A3545229-45A6-4D47-ABD8-2282DAC23C7E}" type="presOf" srcId="{174D80DF-FD07-469F-8757-17217680A413}" destId="{19B65C48-EC9E-4482-BAF7-0FCE793B27F1}" srcOrd="0" destOrd="0" presId="urn:microsoft.com/office/officeart/2005/8/layout/orgChart1"/>
    <dgm:cxn modelId="{7A82872B-406B-4282-8658-C8B5142D4B4E}" srcId="{36DBA4C1-E721-41BB-9240-02DF8806424E}" destId="{52EC822B-B497-45AE-8F6A-198D24EB3BF4}" srcOrd="0" destOrd="0" parTransId="{EA79879D-66B6-4B04-821D-52A2160A916B}" sibTransId="{8CF9CE81-CB8F-4F1B-AC1F-A842D6B5FB3B}"/>
    <dgm:cxn modelId="{7304B92C-ADA0-4F08-8158-19FE1D1F0B9F}" type="presOf" srcId="{52EC822B-B497-45AE-8F6A-198D24EB3BF4}" destId="{AADABDA8-1955-48D9-8707-9CA57B62980F}" srcOrd="1" destOrd="0" presId="urn:microsoft.com/office/officeart/2005/8/layout/orgChart1"/>
    <dgm:cxn modelId="{5CB9C230-22B2-4FB8-B53D-4CF335BCE7C0}" type="presOf" srcId="{3AC9F818-05EF-4750-95C6-A4D80135665F}" destId="{B27EBF05-A682-488F-9737-51AA70DC32F4}" srcOrd="1" destOrd="0" presId="urn:microsoft.com/office/officeart/2005/8/layout/orgChart1"/>
    <dgm:cxn modelId="{E5B5D638-1131-4EFB-AA63-4F89217BE6EE}" srcId="{385B402C-49AF-4110-8DF7-A4644CDB9F02}" destId="{B3A0ED12-2C21-412C-AF8D-5F0BBA5AEAE3}" srcOrd="0" destOrd="0" parTransId="{C56AE5E0-936A-4BF8-B754-0DD7EF9F4F33}" sibTransId="{B0C4D692-CE15-41AA-A7EB-8A48372262FB}"/>
    <dgm:cxn modelId="{53C36A5B-432F-4B5D-A20D-5994BB5AA1BD}" type="presOf" srcId="{174D80DF-FD07-469F-8757-17217680A413}" destId="{1F0F1965-B214-4BBB-9406-049FD12D3514}" srcOrd="1" destOrd="0" presId="urn:microsoft.com/office/officeart/2005/8/layout/orgChart1"/>
    <dgm:cxn modelId="{592FB55D-568A-439D-A878-D69E4D9FF830}" type="presOf" srcId="{E4378F66-0518-48FB-BA08-16AB56F1DAE8}" destId="{4D197695-4A72-497B-824D-739CEC0E6447}" srcOrd="0" destOrd="0" presId="urn:microsoft.com/office/officeart/2005/8/layout/orgChart1"/>
    <dgm:cxn modelId="{8EDBDA5E-C96C-4AC8-8364-17B935432BEE}" type="presOf" srcId="{3A7FC071-1009-4DEE-9CFD-3C9C7F0E8BF9}" destId="{9B761743-3BAB-4950-B310-18D93759903C}" srcOrd="0" destOrd="0" presId="urn:microsoft.com/office/officeart/2005/8/layout/orgChart1"/>
    <dgm:cxn modelId="{7D745044-EA63-443C-83B0-9D26EF573C81}" srcId="{52EC822B-B497-45AE-8F6A-198D24EB3BF4}" destId="{2505974C-2BAA-4EDF-82DB-1E682B83B559}" srcOrd="3" destOrd="0" parTransId="{4BA801A6-B2A8-40BE-8B12-174F7ED93AA9}" sibTransId="{C40E4D51-D074-4C23-A3AB-F73C2663FE4E}"/>
    <dgm:cxn modelId="{0FBA8344-AC90-4AB0-BAA1-652305C6DC3A}" srcId="{3AC9F818-05EF-4750-95C6-A4D80135665F}" destId="{0972E8C9-D7C9-4410-99C8-BD4E37E39F5C}" srcOrd="0" destOrd="0" parTransId="{64418F51-A899-40EF-8C09-B4E4ADF0638A}" sibTransId="{4999E237-7543-48FE-A65E-D44E5CD13962}"/>
    <dgm:cxn modelId="{C38BC464-1605-4021-BC7B-68C3F184B708}" type="presOf" srcId="{4E4BF2D9-FA00-4F85-B8F0-C7DDDD19A57B}" destId="{98008823-744D-40C2-9913-5F753C8EC051}" srcOrd="0" destOrd="0" presId="urn:microsoft.com/office/officeart/2005/8/layout/orgChart1"/>
    <dgm:cxn modelId="{200CF364-E48B-4F01-9E2B-F02AE8276AF9}" type="presOf" srcId="{66FE15A2-C0E0-44F5-86AD-DEE42F4490F5}" destId="{51FBEB81-A368-43B6-A57F-4C6FD1C06F00}" srcOrd="1" destOrd="0" presId="urn:microsoft.com/office/officeart/2005/8/layout/orgChart1"/>
    <dgm:cxn modelId="{C6E77348-81E9-4352-A9F4-8B363D9D66E1}" type="presOf" srcId="{B3A0ED12-2C21-412C-AF8D-5F0BBA5AEAE3}" destId="{7B705D51-8B78-4FD1-A996-FCD4EAB1EDE9}" srcOrd="0" destOrd="0" presId="urn:microsoft.com/office/officeart/2005/8/layout/orgChart1"/>
    <dgm:cxn modelId="{F26A9368-EE66-4563-B951-9812988F4526}" type="presOf" srcId="{4BA801A6-B2A8-40BE-8B12-174F7ED93AA9}" destId="{9E59106B-91DB-46B4-A48F-24127C42D5F3}" srcOrd="0" destOrd="0" presId="urn:microsoft.com/office/officeart/2005/8/layout/orgChart1"/>
    <dgm:cxn modelId="{70C72F4B-0659-4027-BDEC-489A13F02C89}" type="presOf" srcId="{2D2DDB95-1899-4D19-84CA-1A549FDEF6C8}" destId="{43171BD1-B889-4A92-B345-46B97B64AB5A}" srcOrd="0" destOrd="0" presId="urn:microsoft.com/office/officeart/2005/8/layout/orgChart1"/>
    <dgm:cxn modelId="{05434F6B-E587-422C-AC2A-1C67AE6E38C2}" type="presOf" srcId="{C701103E-3857-405C-8C5E-3EE588A37A06}" destId="{6CC17F39-72D5-4DCA-B54D-E1B850D3B393}" srcOrd="0" destOrd="0" presId="urn:microsoft.com/office/officeart/2005/8/layout/orgChart1"/>
    <dgm:cxn modelId="{26170A6C-E82A-44D9-9D78-FCCCE2EC9F64}" type="presOf" srcId="{DB3B2F60-30A5-45A5-9878-ED56314A7345}" destId="{5A45AC17-7600-4FCA-9D27-D527814E47FD}" srcOrd="1" destOrd="0" presId="urn:microsoft.com/office/officeart/2005/8/layout/orgChart1"/>
    <dgm:cxn modelId="{6F71014D-6B14-4319-A979-BFC86BF7DAA0}" type="presOf" srcId="{56F4341F-3BAC-471C-84C7-D679E1114EC8}" destId="{E4F60F60-09EA-4D86-A468-97A30FEA0168}" srcOrd="0" destOrd="0" presId="urn:microsoft.com/office/officeart/2005/8/layout/orgChart1"/>
    <dgm:cxn modelId="{41BA826F-6FB9-4F93-AF8B-CA31A34C4B0E}" srcId="{4E4BF2D9-FA00-4F85-B8F0-C7DDDD19A57B}" destId="{3AC9F818-05EF-4750-95C6-A4D80135665F}" srcOrd="0" destOrd="0" parTransId="{C701103E-3857-405C-8C5E-3EE588A37A06}" sibTransId="{68EA23E4-7AD9-4710-BB34-C4513BC7904A}"/>
    <dgm:cxn modelId="{CD222270-61BF-45F9-8C62-6AB6E68DE4E4}" type="presOf" srcId="{6467156A-92E5-4578-8116-FE13D111169B}" destId="{9B51316C-3EFA-4D48-8426-ABA8F91F88B1}" srcOrd="0" destOrd="0" presId="urn:microsoft.com/office/officeart/2005/8/layout/orgChart1"/>
    <dgm:cxn modelId="{91CC5E52-94DC-4D06-B4DB-BFAAD990ACAB}" type="presOf" srcId="{631EAE6A-221C-4209-A7A8-4C22DD5EC21B}" destId="{4FF62CD1-80D2-4D4B-97C6-E0ADBE4F5CC4}" srcOrd="0" destOrd="0" presId="urn:microsoft.com/office/officeart/2005/8/layout/orgChart1"/>
    <dgm:cxn modelId="{B251AC73-0839-41D0-B333-A8B03492EBF0}" type="presOf" srcId="{385B402C-49AF-4110-8DF7-A4644CDB9F02}" destId="{D77282C8-3804-4997-8FD3-F5FEB34767AC}" srcOrd="0" destOrd="0" presId="urn:microsoft.com/office/officeart/2005/8/layout/orgChart1"/>
    <dgm:cxn modelId="{219EBD74-5056-4895-BA23-3C8BF626FED7}" srcId="{2505974C-2BAA-4EDF-82DB-1E682B83B559}" destId="{3A7FC071-1009-4DEE-9CFD-3C9C7F0E8BF9}" srcOrd="0" destOrd="0" parTransId="{E4EDCAAD-2E18-4EE7-A04A-60B197A9DA21}" sibTransId="{9B342ECA-B401-4772-BF7B-105F88EAF34E}"/>
    <dgm:cxn modelId="{9301CC76-C49E-4BBE-8EC7-24C1E38E853F}" type="presOf" srcId="{64418F51-A899-40EF-8C09-B4E4ADF0638A}" destId="{38F29ABA-1639-44C7-9DCF-F3C6AD9440D2}" srcOrd="0" destOrd="0" presId="urn:microsoft.com/office/officeart/2005/8/layout/orgChart1"/>
    <dgm:cxn modelId="{7C813C5A-3228-40B2-A142-C5965678F7E5}" type="presOf" srcId="{4E4BF2D9-FA00-4F85-B8F0-C7DDDD19A57B}" destId="{336B6717-9CAF-4B5E-8EB9-13DF0CAB723B}" srcOrd="1" destOrd="0" presId="urn:microsoft.com/office/officeart/2005/8/layout/orgChart1"/>
    <dgm:cxn modelId="{2CD5477D-8963-4C9C-BF2E-2DB2C7BECF62}" srcId="{66FE15A2-C0E0-44F5-86AD-DEE42F4490F5}" destId="{E4378F66-0518-48FB-BA08-16AB56F1DAE8}" srcOrd="0" destOrd="0" parTransId="{631EAE6A-221C-4209-A7A8-4C22DD5EC21B}" sibTransId="{3FF9F6D7-2177-4CB0-8672-012B2A9097F1}"/>
    <dgm:cxn modelId="{5772E67F-006B-4875-B7B5-B72EDB32A25C}" type="presOf" srcId="{C56AE5E0-936A-4BF8-B754-0DD7EF9F4F33}" destId="{7F2BDEBF-FE66-4304-B541-548D28931332}" srcOrd="0" destOrd="0" presId="urn:microsoft.com/office/officeart/2005/8/layout/orgChart1"/>
    <dgm:cxn modelId="{B3D3DC80-B634-449D-BDDB-ED5A58D36D05}" type="presOf" srcId="{52EC822B-B497-45AE-8F6A-198D24EB3BF4}" destId="{2D9E6764-6610-4125-B8B8-6C07558D8FFC}" srcOrd="0" destOrd="0" presId="urn:microsoft.com/office/officeart/2005/8/layout/orgChart1"/>
    <dgm:cxn modelId="{39F42083-6771-4FD6-9C3E-2C77B0BC06B7}" type="presOf" srcId="{E4378F66-0518-48FB-BA08-16AB56F1DAE8}" destId="{D3133741-CCE2-49A2-A08B-2B196AA0B884}" srcOrd="1" destOrd="0" presId="urn:microsoft.com/office/officeart/2005/8/layout/orgChart1"/>
    <dgm:cxn modelId="{83F67C86-D202-4D7B-A798-A381584715DC}" srcId="{E4378F66-0518-48FB-BA08-16AB56F1DAE8}" destId="{385B402C-49AF-4110-8DF7-A4644CDB9F02}" srcOrd="0" destOrd="0" parTransId="{2D2DDB95-1899-4D19-84CA-1A549FDEF6C8}" sibTransId="{E0251B34-C450-4A18-8D5B-1CBF204B3DD8}"/>
    <dgm:cxn modelId="{44AF1490-AA12-495E-9B9F-6587ED824980}" type="presOf" srcId="{3A7FC071-1009-4DEE-9CFD-3C9C7F0E8BF9}" destId="{35586030-AE8F-46DC-B53B-AC9EFA288BC4}" srcOrd="1" destOrd="0" presId="urn:microsoft.com/office/officeart/2005/8/layout/orgChart1"/>
    <dgm:cxn modelId="{B2945E94-A7E2-4211-93B3-1F3FBDC246E1}" srcId="{DB3B2F60-30A5-45A5-9878-ED56314A7345}" destId="{54B23295-047C-406C-A329-7A78CD2A705E}" srcOrd="0" destOrd="0" parTransId="{3FEE2733-C8A4-4C25-A75D-568A80CE2BF6}" sibTransId="{721E3CC3-243C-4743-ADE3-6E8F185C82BE}"/>
    <dgm:cxn modelId="{2236FA9D-AD87-4340-8D33-0418392FB609}" type="presOf" srcId="{0972E8C9-D7C9-4410-99C8-BD4E37E39F5C}" destId="{B18560D6-4A86-4ADF-A47E-25EE8CBCE55A}" srcOrd="0" destOrd="0" presId="urn:microsoft.com/office/officeart/2005/8/layout/orgChart1"/>
    <dgm:cxn modelId="{2829D1A2-E4FE-4690-9170-FFA022F0DEA5}" type="presOf" srcId="{E4EDCAAD-2E18-4EE7-A04A-60B197A9DA21}" destId="{6672114D-1C20-4661-BF3F-44A02C4F2369}" srcOrd="0" destOrd="0" presId="urn:microsoft.com/office/officeart/2005/8/layout/orgChart1"/>
    <dgm:cxn modelId="{4B5116A6-53E6-4F20-BA49-A177F2EDCCDB}" type="presOf" srcId="{5D150073-B5FD-4EB2-AF0F-734F6C310C25}" destId="{7A740584-AE96-4629-8528-DE937C853AF0}" srcOrd="1" destOrd="0" presId="urn:microsoft.com/office/officeart/2005/8/layout/orgChart1"/>
    <dgm:cxn modelId="{B82229A9-45C6-48E1-83F6-D5A62DE955AF}" type="presOf" srcId="{36DBA4C1-E721-41BB-9240-02DF8806424E}" destId="{76E7C8A2-D846-47BD-84CB-57491ED769EE}" srcOrd="0" destOrd="0" presId="urn:microsoft.com/office/officeart/2005/8/layout/orgChart1"/>
    <dgm:cxn modelId="{CA448FAA-4F44-4C3A-B8A9-73515C1C5EDF}" type="presOf" srcId="{DB3B2F60-30A5-45A5-9878-ED56314A7345}" destId="{EB52E252-B5CC-462D-B57A-7771A737ABFD}" srcOrd="0" destOrd="0" presId="urn:microsoft.com/office/officeart/2005/8/layout/orgChart1"/>
    <dgm:cxn modelId="{3A1637AB-E4EA-4CCA-980F-F50722EC81BA}" type="presOf" srcId="{D0531126-7ABF-4096-92D0-9A840E3BBD44}" destId="{8D56C9ED-9832-430D-A542-82687B6558C6}" srcOrd="0" destOrd="0" presId="urn:microsoft.com/office/officeart/2005/8/layout/orgChart1"/>
    <dgm:cxn modelId="{1565ACAC-3746-4888-AA28-57AAAF34263A}" type="presOf" srcId="{82DBF80E-FCB5-4E85-A0B6-6B5F85F0F1CF}" destId="{899E7EA1-8090-45F6-840A-3DFC0635328C}" srcOrd="0" destOrd="0" presId="urn:microsoft.com/office/officeart/2005/8/layout/orgChart1"/>
    <dgm:cxn modelId="{472F68B8-6B77-414D-ADD7-2A4F7AD11459}" type="presOf" srcId="{54B23295-047C-406C-A329-7A78CD2A705E}" destId="{9CE4C884-A850-4179-B0D4-D43887F06FD1}" srcOrd="0" destOrd="0" presId="urn:microsoft.com/office/officeart/2005/8/layout/orgChart1"/>
    <dgm:cxn modelId="{BBD8D4BA-ED4E-4AB8-B5CD-11F25E2C538B}" type="presOf" srcId="{385B402C-49AF-4110-8DF7-A4644CDB9F02}" destId="{3322020E-3273-4AE1-AE22-055AEE349E5A}" srcOrd="1" destOrd="0" presId="urn:microsoft.com/office/officeart/2005/8/layout/orgChart1"/>
    <dgm:cxn modelId="{04BC84BC-2B1C-44FB-9C9A-3FB95F5A6E49}" srcId="{52EC822B-B497-45AE-8F6A-198D24EB3BF4}" destId="{4D782D06-0D00-44DA-BC75-1CB5E3319E73}" srcOrd="0" destOrd="0" parTransId="{82DBF80E-FCB5-4E85-A0B6-6B5F85F0F1CF}" sibTransId="{4B9525CC-ABB7-470A-89B2-7A98D259F3F4}"/>
    <dgm:cxn modelId="{4F2CCEBC-D84F-4F7C-988B-9343AE117AF9}" type="presOf" srcId="{3FEE2733-C8A4-4C25-A75D-568A80CE2BF6}" destId="{DFB11C45-8A1D-4667-B186-A1A8FC59188F}" srcOrd="0" destOrd="0" presId="urn:microsoft.com/office/officeart/2005/8/layout/orgChart1"/>
    <dgm:cxn modelId="{2815C7BE-C29A-4F3A-A66B-0D78FC1A0884}" type="presOf" srcId="{4D782D06-0D00-44DA-BC75-1CB5E3319E73}" destId="{E8BCC4EF-2D60-4F28-8892-6587E8A0D454}" srcOrd="1" destOrd="0" presId="urn:microsoft.com/office/officeart/2005/8/layout/orgChart1"/>
    <dgm:cxn modelId="{15C6D3C6-C775-4150-A4F4-04D4ABF5CB92}" srcId="{4D782D06-0D00-44DA-BC75-1CB5E3319E73}" destId="{DB3B2F60-30A5-45A5-9878-ED56314A7345}" srcOrd="0" destOrd="0" parTransId="{3013E0FB-47F7-4CA0-B701-CD3CF536EC93}" sibTransId="{8FEB2AE8-6148-47FA-87C8-E14DB379124B}"/>
    <dgm:cxn modelId="{BEF8C3CD-2CBE-4962-9A7E-9D353227B0A6}" type="presOf" srcId="{54B23295-047C-406C-A329-7A78CD2A705E}" destId="{083BCFCA-2474-4F66-9EF5-7A946F58C01C}" srcOrd="1" destOrd="0" presId="urn:microsoft.com/office/officeart/2005/8/layout/orgChart1"/>
    <dgm:cxn modelId="{F7F518D5-31CE-43CA-8AAF-90C7B0C677CD}" type="presOf" srcId="{5D150073-B5FD-4EB2-AF0F-734F6C310C25}" destId="{74F25494-4FC4-43DF-807B-A29B334DDE69}" srcOrd="0" destOrd="0" presId="urn:microsoft.com/office/officeart/2005/8/layout/orgChart1"/>
    <dgm:cxn modelId="{34E1B9D5-EA4E-4A46-AD34-0383A6741D77}" type="presOf" srcId="{4D782D06-0D00-44DA-BC75-1CB5E3319E73}" destId="{E9056578-66D5-4FCA-82B0-BE3FC4CE1660}" srcOrd="0" destOrd="0" presId="urn:microsoft.com/office/officeart/2005/8/layout/orgChart1"/>
    <dgm:cxn modelId="{ABCBEFE8-5D3B-41F3-BF2B-5364FC9FC427}" srcId="{52EC822B-B497-45AE-8F6A-198D24EB3BF4}" destId="{5D150073-B5FD-4EB2-AF0F-734F6C310C25}" srcOrd="1" destOrd="0" parTransId="{56F4341F-3BAC-471C-84C7-D679E1114EC8}" sibTransId="{FDA3F7B1-300E-433D-8E4D-D7652207C388}"/>
    <dgm:cxn modelId="{EC3BFDEF-5081-4B4D-B033-B4BDF1A5D2E7}" type="presOf" srcId="{6C35C632-6EA6-40F1-9AE3-D885705BCBC9}" destId="{9A69E54D-E556-49F4-B7F5-F80012560056}" srcOrd="0" destOrd="0" presId="urn:microsoft.com/office/officeart/2005/8/layout/orgChart1"/>
    <dgm:cxn modelId="{12E296F5-8A0E-450A-8624-B62B8F10CA55}" type="presOf" srcId="{3AC9F818-05EF-4750-95C6-A4D80135665F}" destId="{6672761E-C59C-4E71-B450-F3DDDCA04205}" srcOrd="0" destOrd="0" presId="urn:microsoft.com/office/officeart/2005/8/layout/orgChart1"/>
    <dgm:cxn modelId="{7CA851F8-0BC0-4C4E-B468-39473B975516}" type="presOf" srcId="{2505974C-2BAA-4EDF-82DB-1E682B83B559}" destId="{26B405ED-149E-44C9-8D7B-BE57CF2BCD11}" srcOrd="1" destOrd="0" presId="urn:microsoft.com/office/officeart/2005/8/layout/orgChart1"/>
    <dgm:cxn modelId="{9ADE0BF9-55B4-40C7-9C82-01F79F69EB81}" srcId="{5D150073-B5FD-4EB2-AF0F-734F6C310C25}" destId="{4E4BF2D9-FA00-4F85-B8F0-C7DDDD19A57B}" srcOrd="0" destOrd="0" parTransId="{D0531126-7ABF-4096-92D0-9A840E3BBD44}" sibTransId="{E39BD5AA-93E4-484D-85E9-4E0F3ACAB96D}"/>
    <dgm:cxn modelId="{1B0BE8F9-7D81-4C1D-81CF-55D29EB36C37}" srcId="{385B402C-49AF-4110-8DF7-A4644CDB9F02}" destId="{174D80DF-FD07-469F-8757-17217680A413}" srcOrd="1" destOrd="0" parTransId="{8399E82B-C55A-45BA-9E9C-78C36060551C}" sibTransId="{62F453C6-7B9D-4411-9CC7-8C8E3EFD7337}"/>
    <dgm:cxn modelId="{FBBAA27F-C0E9-4E36-9861-A5549476FE04}" type="presParOf" srcId="{76E7C8A2-D846-47BD-84CB-57491ED769EE}" destId="{860648F4-7423-462C-B13A-EEFBDA5E5539}" srcOrd="0" destOrd="0" presId="urn:microsoft.com/office/officeart/2005/8/layout/orgChart1"/>
    <dgm:cxn modelId="{8AC390D5-DB6E-4125-963F-BF1A556F4AB4}" type="presParOf" srcId="{860648F4-7423-462C-B13A-EEFBDA5E5539}" destId="{E28074CC-6948-4B01-B520-D0AD896E4BEF}" srcOrd="0" destOrd="0" presId="urn:microsoft.com/office/officeart/2005/8/layout/orgChart1"/>
    <dgm:cxn modelId="{5553B81E-3240-4765-B7C0-68C9E7F469D9}" type="presParOf" srcId="{E28074CC-6948-4B01-B520-D0AD896E4BEF}" destId="{2D9E6764-6610-4125-B8B8-6C07558D8FFC}" srcOrd="0" destOrd="0" presId="urn:microsoft.com/office/officeart/2005/8/layout/orgChart1"/>
    <dgm:cxn modelId="{D441EBF4-23F4-4F03-A9E5-148A395933EA}" type="presParOf" srcId="{E28074CC-6948-4B01-B520-D0AD896E4BEF}" destId="{AADABDA8-1955-48D9-8707-9CA57B62980F}" srcOrd="1" destOrd="0" presId="urn:microsoft.com/office/officeart/2005/8/layout/orgChart1"/>
    <dgm:cxn modelId="{7515A3CC-5D43-45F3-83C3-4E2B9337AC5C}" type="presParOf" srcId="{860648F4-7423-462C-B13A-EEFBDA5E5539}" destId="{1FD5502B-4931-4375-ACAD-87F4B732D09A}" srcOrd="1" destOrd="0" presId="urn:microsoft.com/office/officeart/2005/8/layout/orgChart1"/>
    <dgm:cxn modelId="{15A50509-8B47-4D87-BAD4-ED2824AB9797}" type="presParOf" srcId="{1FD5502B-4931-4375-ACAD-87F4B732D09A}" destId="{899E7EA1-8090-45F6-840A-3DFC0635328C}" srcOrd="0" destOrd="0" presId="urn:microsoft.com/office/officeart/2005/8/layout/orgChart1"/>
    <dgm:cxn modelId="{081BCB07-7085-4692-A36F-30059B7B66D7}" type="presParOf" srcId="{1FD5502B-4931-4375-ACAD-87F4B732D09A}" destId="{29469DFC-63AD-4A8D-A229-8B06E7B45B74}" srcOrd="1" destOrd="0" presId="urn:microsoft.com/office/officeart/2005/8/layout/orgChart1"/>
    <dgm:cxn modelId="{05D916A1-2F15-4B15-848B-E9B76FB1A5D8}" type="presParOf" srcId="{29469DFC-63AD-4A8D-A229-8B06E7B45B74}" destId="{AE658786-7148-4BBA-8E68-7398DF43F20A}" srcOrd="0" destOrd="0" presId="urn:microsoft.com/office/officeart/2005/8/layout/orgChart1"/>
    <dgm:cxn modelId="{4673DA70-B1F1-42B2-B6D5-093EBA225852}" type="presParOf" srcId="{AE658786-7148-4BBA-8E68-7398DF43F20A}" destId="{E9056578-66D5-4FCA-82B0-BE3FC4CE1660}" srcOrd="0" destOrd="0" presId="urn:microsoft.com/office/officeart/2005/8/layout/orgChart1"/>
    <dgm:cxn modelId="{F463923E-0B31-4097-A6C2-CD19B518C68B}" type="presParOf" srcId="{AE658786-7148-4BBA-8E68-7398DF43F20A}" destId="{E8BCC4EF-2D60-4F28-8892-6587E8A0D454}" srcOrd="1" destOrd="0" presId="urn:microsoft.com/office/officeart/2005/8/layout/orgChart1"/>
    <dgm:cxn modelId="{BD6AC066-76DF-4C3A-BED4-E9BA14E2875E}" type="presParOf" srcId="{29469DFC-63AD-4A8D-A229-8B06E7B45B74}" destId="{44EE7170-91CB-4B95-8C15-9771C1481381}" srcOrd="1" destOrd="0" presId="urn:microsoft.com/office/officeart/2005/8/layout/orgChart1"/>
    <dgm:cxn modelId="{EE3D3F1F-6455-4D4D-9B5B-B1A8E28B5CA5}" type="presParOf" srcId="{44EE7170-91CB-4B95-8C15-9771C1481381}" destId="{2BFBFFF2-A255-424D-8E84-D6EDDFB9BD63}" srcOrd="0" destOrd="0" presId="urn:microsoft.com/office/officeart/2005/8/layout/orgChart1"/>
    <dgm:cxn modelId="{CDB6E9B5-A231-45DE-AAA0-0CF54807DCBA}" type="presParOf" srcId="{44EE7170-91CB-4B95-8C15-9771C1481381}" destId="{D00E40D5-47D7-4FE0-9427-DA12F4A4EEC3}" srcOrd="1" destOrd="0" presId="urn:microsoft.com/office/officeart/2005/8/layout/orgChart1"/>
    <dgm:cxn modelId="{1872F9CC-6CE2-4E23-BC41-3197D1610E75}" type="presParOf" srcId="{D00E40D5-47D7-4FE0-9427-DA12F4A4EEC3}" destId="{22BDF7BB-F086-421B-BD97-51EABE0016ED}" srcOrd="0" destOrd="0" presId="urn:microsoft.com/office/officeart/2005/8/layout/orgChart1"/>
    <dgm:cxn modelId="{CD49EA5F-F84B-4B7F-887C-5FF3B29A54D5}" type="presParOf" srcId="{22BDF7BB-F086-421B-BD97-51EABE0016ED}" destId="{EB52E252-B5CC-462D-B57A-7771A737ABFD}" srcOrd="0" destOrd="0" presId="urn:microsoft.com/office/officeart/2005/8/layout/orgChart1"/>
    <dgm:cxn modelId="{8B395315-4A87-4618-9AEA-B69E4ED63517}" type="presParOf" srcId="{22BDF7BB-F086-421B-BD97-51EABE0016ED}" destId="{5A45AC17-7600-4FCA-9D27-D527814E47FD}" srcOrd="1" destOrd="0" presId="urn:microsoft.com/office/officeart/2005/8/layout/orgChart1"/>
    <dgm:cxn modelId="{ECD5FC35-F3EB-4635-B754-F1A15DDECE0D}" type="presParOf" srcId="{D00E40D5-47D7-4FE0-9427-DA12F4A4EEC3}" destId="{5047B5CD-6920-43F7-A852-1C50BFFB8677}" srcOrd="1" destOrd="0" presId="urn:microsoft.com/office/officeart/2005/8/layout/orgChart1"/>
    <dgm:cxn modelId="{D5586158-6371-45BF-A34E-92C38E49DA23}" type="presParOf" srcId="{5047B5CD-6920-43F7-A852-1C50BFFB8677}" destId="{DFB11C45-8A1D-4667-B186-A1A8FC59188F}" srcOrd="0" destOrd="0" presId="urn:microsoft.com/office/officeart/2005/8/layout/orgChart1"/>
    <dgm:cxn modelId="{22A3B614-2A2C-4F74-9264-5DD79885610D}" type="presParOf" srcId="{5047B5CD-6920-43F7-A852-1C50BFFB8677}" destId="{DC85B6D6-24DE-46AB-BA1C-26B9803553A7}" srcOrd="1" destOrd="0" presId="urn:microsoft.com/office/officeart/2005/8/layout/orgChart1"/>
    <dgm:cxn modelId="{7B2315FD-106D-4DA9-87E6-F061A3723422}" type="presParOf" srcId="{DC85B6D6-24DE-46AB-BA1C-26B9803553A7}" destId="{4C4EFE58-F87C-4551-8256-9C59B860EE4D}" srcOrd="0" destOrd="0" presId="urn:microsoft.com/office/officeart/2005/8/layout/orgChart1"/>
    <dgm:cxn modelId="{029C78F8-4C47-4C3D-A8D9-7043E3E59BD2}" type="presParOf" srcId="{4C4EFE58-F87C-4551-8256-9C59B860EE4D}" destId="{9CE4C884-A850-4179-B0D4-D43887F06FD1}" srcOrd="0" destOrd="0" presId="urn:microsoft.com/office/officeart/2005/8/layout/orgChart1"/>
    <dgm:cxn modelId="{77B5A112-D83B-4FBC-AC5C-A5A78FC0B0C4}" type="presParOf" srcId="{4C4EFE58-F87C-4551-8256-9C59B860EE4D}" destId="{083BCFCA-2474-4F66-9EF5-7A946F58C01C}" srcOrd="1" destOrd="0" presId="urn:microsoft.com/office/officeart/2005/8/layout/orgChart1"/>
    <dgm:cxn modelId="{BC8CAEB0-7680-4376-8AAB-B1135DCF8E2D}" type="presParOf" srcId="{DC85B6D6-24DE-46AB-BA1C-26B9803553A7}" destId="{1375B308-8301-4CC9-9B5B-5AF229EAD0DF}" srcOrd="1" destOrd="0" presId="urn:microsoft.com/office/officeart/2005/8/layout/orgChart1"/>
    <dgm:cxn modelId="{F027EA65-E180-485F-886D-7A54F5C166FB}" type="presParOf" srcId="{DC85B6D6-24DE-46AB-BA1C-26B9803553A7}" destId="{5D4F7C9B-539D-459F-A823-A93C513818C2}" srcOrd="2" destOrd="0" presId="urn:microsoft.com/office/officeart/2005/8/layout/orgChart1"/>
    <dgm:cxn modelId="{F17C950F-0BF9-4995-9746-45EC679096DA}" type="presParOf" srcId="{D00E40D5-47D7-4FE0-9427-DA12F4A4EEC3}" destId="{B0EB32F9-4703-4D9D-A3F1-A7C7BC86C2FC}" srcOrd="2" destOrd="0" presId="urn:microsoft.com/office/officeart/2005/8/layout/orgChart1"/>
    <dgm:cxn modelId="{93DB6D0F-EC9D-4D42-ADEE-7CDC15432E3A}" type="presParOf" srcId="{29469DFC-63AD-4A8D-A229-8B06E7B45B74}" destId="{E0A6FA90-3B42-4B24-ABF8-BB5A1E1C2D04}" srcOrd="2" destOrd="0" presId="urn:microsoft.com/office/officeart/2005/8/layout/orgChart1"/>
    <dgm:cxn modelId="{828C1E90-BBB7-4785-BDEC-A59620EADC7C}" type="presParOf" srcId="{1FD5502B-4931-4375-ACAD-87F4B732D09A}" destId="{E4F60F60-09EA-4D86-A468-97A30FEA0168}" srcOrd="2" destOrd="0" presId="urn:microsoft.com/office/officeart/2005/8/layout/orgChart1"/>
    <dgm:cxn modelId="{930ED19F-0D43-4BBD-A95A-9FD1CB851AC3}" type="presParOf" srcId="{1FD5502B-4931-4375-ACAD-87F4B732D09A}" destId="{D82549D8-3122-49D7-975F-46944DC9B5AF}" srcOrd="3" destOrd="0" presId="urn:microsoft.com/office/officeart/2005/8/layout/orgChart1"/>
    <dgm:cxn modelId="{F34D8C27-60A5-4F29-877F-85625CED1B5E}" type="presParOf" srcId="{D82549D8-3122-49D7-975F-46944DC9B5AF}" destId="{3E1A01E4-1BD8-47ED-A03F-728A24759002}" srcOrd="0" destOrd="0" presId="urn:microsoft.com/office/officeart/2005/8/layout/orgChart1"/>
    <dgm:cxn modelId="{A2D5E95F-0B90-4D10-BC74-B0D881E0A83D}" type="presParOf" srcId="{3E1A01E4-1BD8-47ED-A03F-728A24759002}" destId="{74F25494-4FC4-43DF-807B-A29B334DDE69}" srcOrd="0" destOrd="0" presId="urn:microsoft.com/office/officeart/2005/8/layout/orgChart1"/>
    <dgm:cxn modelId="{F977FE4C-BF26-48F9-9AEE-9210A52DC7E9}" type="presParOf" srcId="{3E1A01E4-1BD8-47ED-A03F-728A24759002}" destId="{7A740584-AE96-4629-8528-DE937C853AF0}" srcOrd="1" destOrd="0" presId="urn:microsoft.com/office/officeart/2005/8/layout/orgChart1"/>
    <dgm:cxn modelId="{80B3EBC5-6B35-4C16-8C1A-3EB837DBC7E7}" type="presParOf" srcId="{D82549D8-3122-49D7-975F-46944DC9B5AF}" destId="{0E463E42-A792-4C3F-AF2E-7F8FA2DEE24F}" srcOrd="1" destOrd="0" presId="urn:microsoft.com/office/officeart/2005/8/layout/orgChart1"/>
    <dgm:cxn modelId="{80BD0C8A-006C-4036-8C38-A4C69DA90510}" type="presParOf" srcId="{0E463E42-A792-4C3F-AF2E-7F8FA2DEE24F}" destId="{8D56C9ED-9832-430D-A542-82687B6558C6}" srcOrd="0" destOrd="0" presId="urn:microsoft.com/office/officeart/2005/8/layout/orgChart1"/>
    <dgm:cxn modelId="{8E6BED50-0BBB-4DEF-882A-C89CE33F558C}" type="presParOf" srcId="{0E463E42-A792-4C3F-AF2E-7F8FA2DEE24F}" destId="{7FC82EB4-DF6D-45D1-A812-F0339C2D764D}" srcOrd="1" destOrd="0" presId="urn:microsoft.com/office/officeart/2005/8/layout/orgChart1"/>
    <dgm:cxn modelId="{956676A9-29E5-4FDD-B7F1-700CD99E9255}" type="presParOf" srcId="{7FC82EB4-DF6D-45D1-A812-F0339C2D764D}" destId="{42351874-FAD1-41C5-8A3A-EC6E20C637D2}" srcOrd="0" destOrd="0" presId="urn:microsoft.com/office/officeart/2005/8/layout/orgChart1"/>
    <dgm:cxn modelId="{E46A2AC7-4FFC-43B2-B1AC-89977DD94402}" type="presParOf" srcId="{42351874-FAD1-41C5-8A3A-EC6E20C637D2}" destId="{98008823-744D-40C2-9913-5F753C8EC051}" srcOrd="0" destOrd="0" presId="urn:microsoft.com/office/officeart/2005/8/layout/orgChart1"/>
    <dgm:cxn modelId="{6D15BD72-C0FC-4834-A383-EB36327F355F}" type="presParOf" srcId="{42351874-FAD1-41C5-8A3A-EC6E20C637D2}" destId="{336B6717-9CAF-4B5E-8EB9-13DF0CAB723B}" srcOrd="1" destOrd="0" presId="urn:microsoft.com/office/officeart/2005/8/layout/orgChart1"/>
    <dgm:cxn modelId="{814A3CFE-EE8D-4A62-92C2-1AC12758953D}" type="presParOf" srcId="{7FC82EB4-DF6D-45D1-A812-F0339C2D764D}" destId="{4CEA9D69-E4CA-4A45-B204-A3E94F32DAEC}" srcOrd="1" destOrd="0" presId="urn:microsoft.com/office/officeart/2005/8/layout/orgChart1"/>
    <dgm:cxn modelId="{5E646B5B-6666-4E56-A5BC-D41F4D3A639F}" type="presParOf" srcId="{4CEA9D69-E4CA-4A45-B204-A3E94F32DAEC}" destId="{6CC17F39-72D5-4DCA-B54D-E1B850D3B393}" srcOrd="0" destOrd="0" presId="urn:microsoft.com/office/officeart/2005/8/layout/orgChart1"/>
    <dgm:cxn modelId="{A16535A1-58D7-456A-83BE-15ADE0793E4B}" type="presParOf" srcId="{4CEA9D69-E4CA-4A45-B204-A3E94F32DAEC}" destId="{D79EE1DD-C9FA-4085-95A3-43BE1420460D}" srcOrd="1" destOrd="0" presId="urn:microsoft.com/office/officeart/2005/8/layout/orgChart1"/>
    <dgm:cxn modelId="{3531A3B6-2BCF-4581-8982-18C957C837F3}" type="presParOf" srcId="{D79EE1DD-C9FA-4085-95A3-43BE1420460D}" destId="{1E56F10D-4A18-4F9A-BCD7-50BF914E10F7}" srcOrd="0" destOrd="0" presId="urn:microsoft.com/office/officeart/2005/8/layout/orgChart1"/>
    <dgm:cxn modelId="{A57D38C1-16B3-4D41-AF14-579E3A41A36F}" type="presParOf" srcId="{1E56F10D-4A18-4F9A-BCD7-50BF914E10F7}" destId="{6672761E-C59C-4E71-B450-F3DDDCA04205}" srcOrd="0" destOrd="0" presId="urn:microsoft.com/office/officeart/2005/8/layout/orgChart1"/>
    <dgm:cxn modelId="{B3044529-2CE1-49C7-BFD6-E478D119E387}" type="presParOf" srcId="{1E56F10D-4A18-4F9A-BCD7-50BF914E10F7}" destId="{B27EBF05-A682-488F-9737-51AA70DC32F4}" srcOrd="1" destOrd="0" presId="urn:microsoft.com/office/officeart/2005/8/layout/orgChart1"/>
    <dgm:cxn modelId="{A857A3FF-E23F-42DC-912E-FF52A5D8ACF9}" type="presParOf" srcId="{D79EE1DD-C9FA-4085-95A3-43BE1420460D}" destId="{1AE4CF12-1C2D-4A69-89E5-3BAF168FAD18}" srcOrd="1" destOrd="0" presId="urn:microsoft.com/office/officeart/2005/8/layout/orgChart1"/>
    <dgm:cxn modelId="{2443C0A3-0905-4399-B72B-25B5CC2C7EBA}" type="presParOf" srcId="{D79EE1DD-C9FA-4085-95A3-43BE1420460D}" destId="{F4EFD182-E727-454A-9539-9F4994908D15}" srcOrd="2" destOrd="0" presId="urn:microsoft.com/office/officeart/2005/8/layout/orgChart1"/>
    <dgm:cxn modelId="{9436A086-6604-4AE6-BAB2-E102CCB396AE}" type="presParOf" srcId="{F4EFD182-E727-454A-9539-9F4994908D15}" destId="{38F29ABA-1639-44C7-9DCF-F3C6AD9440D2}" srcOrd="0" destOrd="0" presId="urn:microsoft.com/office/officeart/2005/8/layout/orgChart1"/>
    <dgm:cxn modelId="{68831C4E-7E4F-4AB6-AABA-73A27676922A}" type="presParOf" srcId="{F4EFD182-E727-454A-9539-9F4994908D15}" destId="{35D36853-A9E5-4354-AAE5-D6ABE8464F56}" srcOrd="1" destOrd="0" presId="urn:microsoft.com/office/officeart/2005/8/layout/orgChart1"/>
    <dgm:cxn modelId="{9A02BF9E-4F1A-4BA2-A16A-A76375240281}" type="presParOf" srcId="{35D36853-A9E5-4354-AAE5-D6ABE8464F56}" destId="{8CB07421-06AE-4C61-9AF5-7EF6965580A0}" srcOrd="0" destOrd="0" presId="urn:microsoft.com/office/officeart/2005/8/layout/orgChart1"/>
    <dgm:cxn modelId="{81BC1B0D-3DC1-4546-B7C8-E3A1923722E4}" type="presParOf" srcId="{8CB07421-06AE-4C61-9AF5-7EF6965580A0}" destId="{B18560D6-4A86-4ADF-A47E-25EE8CBCE55A}" srcOrd="0" destOrd="0" presId="urn:microsoft.com/office/officeart/2005/8/layout/orgChart1"/>
    <dgm:cxn modelId="{FC158810-C9AD-47E3-930C-9D75A9764BA1}" type="presParOf" srcId="{8CB07421-06AE-4C61-9AF5-7EF6965580A0}" destId="{FEE27613-435C-443E-826C-4A34FFB2914A}" srcOrd="1" destOrd="0" presId="urn:microsoft.com/office/officeart/2005/8/layout/orgChart1"/>
    <dgm:cxn modelId="{6185CA6B-55CC-4478-A00F-ED250AB3D8A4}" type="presParOf" srcId="{35D36853-A9E5-4354-AAE5-D6ABE8464F56}" destId="{61462988-D36A-40A8-BB5E-F371EF1E9FBF}" srcOrd="1" destOrd="0" presId="urn:microsoft.com/office/officeart/2005/8/layout/orgChart1"/>
    <dgm:cxn modelId="{E43DA399-300C-4CEE-8BD8-EC3611BDBA07}" type="presParOf" srcId="{35D36853-A9E5-4354-AAE5-D6ABE8464F56}" destId="{245F2EC9-18A6-4C47-86A9-5F04192E486A}" srcOrd="2" destOrd="0" presId="urn:microsoft.com/office/officeart/2005/8/layout/orgChart1"/>
    <dgm:cxn modelId="{A25A0B3B-2BCB-4ADB-95F5-2F77BDE45874}" type="presParOf" srcId="{7FC82EB4-DF6D-45D1-A812-F0339C2D764D}" destId="{E0D0405B-C755-451C-9736-0026892A6454}" srcOrd="2" destOrd="0" presId="urn:microsoft.com/office/officeart/2005/8/layout/orgChart1"/>
    <dgm:cxn modelId="{404D4866-1D72-4D08-937C-65088EF58611}" type="presParOf" srcId="{D82549D8-3122-49D7-975F-46944DC9B5AF}" destId="{E0703796-F25D-493D-9212-08D6C2FB52A5}" srcOrd="2" destOrd="0" presId="urn:microsoft.com/office/officeart/2005/8/layout/orgChart1"/>
    <dgm:cxn modelId="{1E401179-9174-432F-96D8-F8CDD8EC5D5F}" type="presParOf" srcId="{1FD5502B-4931-4375-ACAD-87F4B732D09A}" destId="{9A69E54D-E556-49F4-B7F5-F80012560056}" srcOrd="4" destOrd="0" presId="urn:microsoft.com/office/officeart/2005/8/layout/orgChart1"/>
    <dgm:cxn modelId="{C6924C43-2A17-4122-9CCF-6BA82C92E894}" type="presParOf" srcId="{1FD5502B-4931-4375-ACAD-87F4B732D09A}" destId="{DD7E5541-F3AE-47CD-87D9-8C0E9174177F}" srcOrd="5" destOrd="0" presId="urn:microsoft.com/office/officeart/2005/8/layout/orgChart1"/>
    <dgm:cxn modelId="{F1889674-2331-4D53-BCF0-6EF48878B6E9}" type="presParOf" srcId="{DD7E5541-F3AE-47CD-87D9-8C0E9174177F}" destId="{846BF088-D70A-4696-A33C-34CB8653942B}" srcOrd="0" destOrd="0" presId="urn:microsoft.com/office/officeart/2005/8/layout/orgChart1"/>
    <dgm:cxn modelId="{8EA4EB16-161C-4133-AFF2-14B81943BD46}" type="presParOf" srcId="{846BF088-D70A-4696-A33C-34CB8653942B}" destId="{C11FEB81-B533-462F-864D-67928DCC207D}" srcOrd="0" destOrd="0" presId="urn:microsoft.com/office/officeart/2005/8/layout/orgChart1"/>
    <dgm:cxn modelId="{386262D4-3D93-4D84-A4B0-062A3973F2C4}" type="presParOf" srcId="{846BF088-D70A-4696-A33C-34CB8653942B}" destId="{51FBEB81-A368-43B6-A57F-4C6FD1C06F00}" srcOrd="1" destOrd="0" presId="urn:microsoft.com/office/officeart/2005/8/layout/orgChart1"/>
    <dgm:cxn modelId="{219E5B32-AB02-4E43-AD6D-A9AC32AF9127}" type="presParOf" srcId="{DD7E5541-F3AE-47CD-87D9-8C0E9174177F}" destId="{85855CEE-8885-4339-BB3E-0614BDE03BCA}" srcOrd="1" destOrd="0" presId="urn:microsoft.com/office/officeart/2005/8/layout/orgChart1"/>
    <dgm:cxn modelId="{CB47850A-866D-4C1D-A06B-78E966AA06CE}" type="presParOf" srcId="{85855CEE-8885-4339-BB3E-0614BDE03BCA}" destId="{4FF62CD1-80D2-4D4B-97C6-E0ADBE4F5CC4}" srcOrd="0" destOrd="0" presId="urn:microsoft.com/office/officeart/2005/8/layout/orgChart1"/>
    <dgm:cxn modelId="{E9005639-FC77-4355-966F-4EFA562A8F02}" type="presParOf" srcId="{85855CEE-8885-4339-BB3E-0614BDE03BCA}" destId="{6EC80E49-901B-4942-8686-001CAE855DD9}" srcOrd="1" destOrd="0" presId="urn:microsoft.com/office/officeart/2005/8/layout/orgChart1"/>
    <dgm:cxn modelId="{5A3CE89E-B8DF-407D-8F95-BFE61C27FFCA}" type="presParOf" srcId="{6EC80E49-901B-4942-8686-001CAE855DD9}" destId="{4643A186-B943-4AC4-AAD1-66EB5D2CCEA5}" srcOrd="0" destOrd="0" presId="urn:microsoft.com/office/officeart/2005/8/layout/orgChart1"/>
    <dgm:cxn modelId="{38F52DA3-7943-4E6A-AACD-2BF06B2C9C9F}" type="presParOf" srcId="{4643A186-B943-4AC4-AAD1-66EB5D2CCEA5}" destId="{4D197695-4A72-497B-824D-739CEC0E6447}" srcOrd="0" destOrd="0" presId="urn:microsoft.com/office/officeart/2005/8/layout/orgChart1"/>
    <dgm:cxn modelId="{2395F7CB-254C-47D9-B2DA-1F77FBF6674C}" type="presParOf" srcId="{4643A186-B943-4AC4-AAD1-66EB5D2CCEA5}" destId="{D3133741-CCE2-49A2-A08B-2B196AA0B884}" srcOrd="1" destOrd="0" presId="urn:microsoft.com/office/officeart/2005/8/layout/orgChart1"/>
    <dgm:cxn modelId="{12721922-82AC-4B7C-86AA-996BE0ACB29A}" type="presParOf" srcId="{6EC80E49-901B-4942-8686-001CAE855DD9}" destId="{42BAD12E-066D-400C-989B-3FC37B72F115}" srcOrd="1" destOrd="0" presId="urn:microsoft.com/office/officeart/2005/8/layout/orgChart1"/>
    <dgm:cxn modelId="{36333719-3195-4D74-8CFC-C307516B50B1}" type="presParOf" srcId="{42BAD12E-066D-400C-989B-3FC37B72F115}" destId="{43171BD1-B889-4A92-B345-46B97B64AB5A}" srcOrd="0" destOrd="0" presId="urn:microsoft.com/office/officeart/2005/8/layout/orgChart1"/>
    <dgm:cxn modelId="{728D3F39-A89D-4041-864B-8EAB75529F0C}" type="presParOf" srcId="{42BAD12E-066D-400C-989B-3FC37B72F115}" destId="{33C04DA8-E8D5-40FD-9141-9AB097980AAE}" srcOrd="1" destOrd="0" presId="urn:microsoft.com/office/officeart/2005/8/layout/orgChart1"/>
    <dgm:cxn modelId="{5252E7EA-A0F9-492B-A83B-8CEA1F6F20B7}" type="presParOf" srcId="{33C04DA8-E8D5-40FD-9141-9AB097980AAE}" destId="{76219484-0845-412E-A7E5-C99D80820F82}" srcOrd="0" destOrd="0" presId="urn:microsoft.com/office/officeart/2005/8/layout/orgChart1"/>
    <dgm:cxn modelId="{2903A135-BF0F-4123-A2A4-EC1245E5052C}" type="presParOf" srcId="{76219484-0845-412E-A7E5-C99D80820F82}" destId="{D77282C8-3804-4997-8FD3-F5FEB34767AC}" srcOrd="0" destOrd="0" presId="urn:microsoft.com/office/officeart/2005/8/layout/orgChart1"/>
    <dgm:cxn modelId="{0A9A6744-E1B1-43AA-A464-510E6EE80890}" type="presParOf" srcId="{76219484-0845-412E-A7E5-C99D80820F82}" destId="{3322020E-3273-4AE1-AE22-055AEE349E5A}" srcOrd="1" destOrd="0" presId="urn:microsoft.com/office/officeart/2005/8/layout/orgChart1"/>
    <dgm:cxn modelId="{031F29C3-9F81-4D0F-9EC5-9260BC547D13}" type="presParOf" srcId="{33C04DA8-E8D5-40FD-9141-9AB097980AAE}" destId="{48FC56B8-F479-45E6-B564-A8047566D83D}" srcOrd="1" destOrd="0" presId="urn:microsoft.com/office/officeart/2005/8/layout/orgChart1"/>
    <dgm:cxn modelId="{A7B697D5-D2E1-4422-9BCA-FB003475161D}" type="presParOf" srcId="{48FC56B8-F479-45E6-B564-A8047566D83D}" destId="{F3B84E4E-810D-460E-8E04-6C991D215BFA}" srcOrd="0" destOrd="0" presId="urn:microsoft.com/office/officeart/2005/8/layout/orgChart1"/>
    <dgm:cxn modelId="{AA952CC8-956E-413E-A804-808510FC98F1}" type="presParOf" srcId="{48FC56B8-F479-45E6-B564-A8047566D83D}" destId="{EB3AEE62-FB13-4964-99EB-703BC64C80F0}" srcOrd="1" destOrd="0" presId="urn:microsoft.com/office/officeart/2005/8/layout/orgChart1"/>
    <dgm:cxn modelId="{A7D43AD0-741B-413B-AC3E-B74F9EE24521}" type="presParOf" srcId="{EB3AEE62-FB13-4964-99EB-703BC64C80F0}" destId="{FDA063C4-1585-4CB4-8BDD-08967E38655C}" srcOrd="0" destOrd="0" presId="urn:microsoft.com/office/officeart/2005/8/layout/orgChart1"/>
    <dgm:cxn modelId="{333E54D9-3CD3-4058-A751-20A2C5B6F7BF}" type="presParOf" srcId="{FDA063C4-1585-4CB4-8BDD-08967E38655C}" destId="{19B65C48-EC9E-4482-BAF7-0FCE793B27F1}" srcOrd="0" destOrd="0" presId="urn:microsoft.com/office/officeart/2005/8/layout/orgChart1"/>
    <dgm:cxn modelId="{AADEE71F-EC2C-4117-B5E9-991B1B440A68}" type="presParOf" srcId="{FDA063C4-1585-4CB4-8BDD-08967E38655C}" destId="{1F0F1965-B214-4BBB-9406-049FD12D3514}" srcOrd="1" destOrd="0" presId="urn:microsoft.com/office/officeart/2005/8/layout/orgChart1"/>
    <dgm:cxn modelId="{DD87A4E2-E7E9-41E8-A745-1B273DCDFC93}" type="presParOf" srcId="{EB3AEE62-FB13-4964-99EB-703BC64C80F0}" destId="{427DD5E8-633E-46F7-AAD3-DC577DB36621}" srcOrd="1" destOrd="0" presId="urn:microsoft.com/office/officeart/2005/8/layout/orgChart1"/>
    <dgm:cxn modelId="{1A5C47E3-2930-47D3-A529-5F55A685F0E4}" type="presParOf" srcId="{EB3AEE62-FB13-4964-99EB-703BC64C80F0}" destId="{C30779A3-0646-4F58-9F66-FD0F0F6B1085}" srcOrd="2" destOrd="0" presId="urn:microsoft.com/office/officeart/2005/8/layout/orgChart1"/>
    <dgm:cxn modelId="{6EA2DC41-4E48-41D0-A82B-08D0483F94EC}" type="presParOf" srcId="{33C04DA8-E8D5-40FD-9141-9AB097980AAE}" destId="{DC4851E7-D5BE-4D23-B966-0BD7BC5B150A}" srcOrd="2" destOrd="0" presId="urn:microsoft.com/office/officeart/2005/8/layout/orgChart1"/>
    <dgm:cxn modelId="{50B9477A-27B2-4757-85EB-247E35F6E439}" type="presParOf" srcId="{DC4851E7-D5BE-4D23-B966-0BD7BC5B150A}" destId="{7F2BDEBF-FE66-4304-B541-548D28931332}" srcOrd="0" destOrd="0" presId="urn:microsoft.com/office/officeart/2005/8/layout/orgChart1"/>
    <dgm:cxn modelId="{DB59DED1-7536-4E37-9ADC-C7D928612826}" type="presParOf" srcId="{DC4851E7-D5BE-4D23-B966-0BD7BC5B150A}" destId="{C88E20B2-CC97-4F98-BA91-6488D1EA5BBC}" srcOrd="1" destOrd="0" presId="urn:microsoft.com/office/officeart/2005/8/layout/orgChart1"/>
    <dgm:cxn modelId="{A46EC020-29A9-4C37-BE1B-F6E3769E9569}" type="presParOf" srcId="{C88E20B2-CC97-4F98-BA91-6488D1EA5BBC}" destId="{9A2C83A3-B5F1-45B8-9547-17A6E1D92A35}" srcOrd="0" destOrd="0" presId="urn:microsoft.com/office/officeart/2005/8/layout/orgChart1"/>
    <dgm:cxn modelId="{D809C53C-A1EF-470A-B1B2-3698876D7101}" type="presParOf" srcId="{9A2C83A3-B5F1-45B8-9547-17A6E1D92A35}" destId="{7B705D51-8B78-4FD1-A996-FCD4EAB1EDE9}" srcOrd="0" destOrd="0" presId="urn:microsoft.com/office/officeart/2005/8/layout/orgChart1"/>
    <dgm:cxn modelId="{DA2B3330-EA93-42F3-89F2-8F1ACE2B1C7F}" type="presParOf" srcId="{9A2C83A3-B5F1-45B8-9547-17A6E1D92A35}" destId="{E42CDAC8-21DA-46BB-8BE5-9D39D63339C7}" srcOrd="1" destOrd="0" presId="urn:microsoft.com/office/officeart/2005/8/layout/orgChart1"/>
    <dgm:cxn modelId="{67E78B2A-E802-427B-AB51-2EEC91E8BB7F}" type="presParOf" srcId="{C88E20B2-CC97-4F98-BA91-6488D1EA5BBC}" destId="{6282E5E8-0073-4108-8C69-8353F93DCDB5}" srcOrd="1" destOrd="0" presId="urn:microsoft.com/office/officeart/2005/8/layout/orgChart1"/>
    <dgm:cxn modelId="{C302DD91-4037-419D-8621-09A2887C0858}" type="presParOf" srcId="{C88E20B2-CC97-4F98-BA91-6488D1EA5BBC}" destId="{B2B1F6BC-DFFB-4C63-8D99-2FB2A2D91784}" srcOrd="2" destOrd="0" presId="urn:microsoft.com/office/officeart/2005/8/layout/orgChart1"/>
    <dgm:cxn modelId="{D4D78D75-AC4E-4A6D-A203-FEA3AA4BDFC1}" type="presParOf" srcId="{6EC80E49-901B-4942-8686-001CAE855DD9}" destId="{E40C0B51-218A-4AF7-8B79-C6010CF0D682}" srcOrd="2" destOrd="0" presId="urn:microsoft.com/office/officeart/2005/8/layout/orgChart1"/>
    <dgm:cxn modelId="{EA13E7AA-91E1-4310-AF94-82FB417FF4ED}" type="presParOf" srcId="{DD7E5541-F3AE-47CD-87D9-8C0E9174177F}" destId="{A679292D-B9AB-4963-9A49-499E939FD0E0}" srcOrd="2" destOrd="0" presId="urn:microsoft.com/office/officeart/2005/8/layout/orgChart1"/>
    <dgm:cxn modelId="{9CAA8AE3-77CE-4589-9EBD-90CA89BCB659}" type="presParOf" srcId="{1FD5502B-4931-4375-ACAD-87F4B732D09A}" destId="{9E59106B-91DB-46B4-A48F-24127C42D5F3}" srcOrd="6" destOrd="0" presId="urn:microsoft.com/office/officeart/2005/8/layout/orgChart1"/>
    <dgm:cxn modelId="{05E46E79-8B37-4F6C-A64D-63784E824E1F}" type="presParOf" srcId="{1FD5502B-4931-4375-ACAD-87F4B732D09A}" destId="{9CE33815-E4B2-4B19-BB8E-5B654681BB0A}" srcOrd="7" destOrd="0" presId="urn:microsoft.com/office/officeart/2005/8/layout/orgChart1"/>
    <dgm:cxn modelId="{8FCACB0E-6AD1-4D47-B1E8-94488B20742F}" type="presParOf" srcId="{9CE33815-E4B2-4B19-BB8E-5B654681BB0A}" destId="{DDCA872A-6A48-4D62-A2B7-2F22CB5CE417}" srcOrd="0" destOrd="0" presId="urn:microsoft.com/office/officeart/2005/8/layout/orgChart1"/>
    <dgm:cxn modelId="{8D0DBE3F-6065-4B83-B478-2A05CB9E5291}" type="presParOf" srcId="{DDCA872A-6A48-4D62-A2B7-2F22CB5CE417}" destId="{223967AE-58B4-48D4-A0D0-9056D3E7F25B}" srcOrd="0" destOrd="0" presId="urn:microsoft.com/office/officeart/2005/8/layout/orgChart1"/>
    <dgm:cxn modelId="{3C894233-D59D-4CC4-AFF3-3FAC46D00323}" type="presParOf" srcId="{DDCA872A-6A48-4D62-A2B7-2F22CB5CE417}" destId="{26B405ED-149E-44C9-8D7B-BE57CF2BCD11}" srcOrd="1" destOrd="0" presId="urn:microsoft.com/office/officeart/2005/8/layout/orgChart1"/>
    <dgm:cxn modelId="{AB0161EA-F83D-48C7-BB5A-18C077F3238A}" type="presParOf" srcId="{9CE33815-E4B2-4B19-BB8E-5B654681BB0A}" destId="{B0E91E0F-F3AE-4300-B1D4-BADEA0C4CD03}" srcOrd="1" destOrd="0" presId="urn:microsoft.com/office/officeart/2005/8/layout/orgChart1"/>
    <dgm:cxn modelId="{7ADF5D7D-5BB2-45CD-BD3D-29112DDFB4DB}" type="presParOf" srcId="{B0E91E0F-F3AE-4300-B1D4-BADEA0C4CD03}" destId="{6672114D-1C20-4661-BF3F-44A02C4F2369}" srcOrd="0" destOrd="0" presId="urn:microsoft.com/office/officeart/2005/8/layout/orgChart1"/>
    <dgm:cxn modelId="{17592938-00F5-402C-A118-28341DDE4984}" type="presParOf" srcId="{B0E91E0F-F3AE-4300-B1D4-BADEA0C4CD03}" destId="{4806FACD-DC28-4808-B5BA-E9009B4662CA}" srcOrd="1" destOrd="0" presId="urn:microsoft.com/office/officeart/2005/8/layout/orgChart1"/>
    <dgm:cxn modelId="{7A2B37ED-486D-41CE-A146-55CE3617478D}" type="presParOf" srcId="{4806FACD-DC28-4808-B5BA-E9009B4662CA}" destId="{BE5E1DF8-CC5A-4039-BB65-A61327BDE14F}" srcOrd="0" destOrd="0" presId="urn:microsoft.com/office/officeart/2005/8/layout/orgChart1"/>
    <dgm:cxn modelId="{F024537D-29AC-4AC3-A193-F61DFE11A088}" type="presParOf" srcId="{BE5E1DF8-CC5A-4039-BB65-A61327BDE14F}" destId="{9B761743-3BAB-4950-B310-18D93759903C}" srcOrd="0" destOrd="0" presId="urn:microsoft.com/office/officeart/2005/8/layout/orgChart1"/>
    <dgm:cxn modelId="{10B4AB3F-5502-4CA4-9182-82DDED3CB184}" type="presParOf" srcId="{BE5E1DF8-CC5A-4039-BB65-A61327BDE14F}" destId="{35586030-AE8F-46DC-B53B-AC9EFA288BC4}" srcOrd="1" destOrd="0" presId="urn:microsoft.com/office/officeart/2005/8/layout/orgChart1"/>
    <dgm:cxn modelId="{1DD48CFD-930E-42AE-A4D6-EFF35A10C655}" type="presParOf" srcId="{4806FACD-DC28-4808-B5BA-E9009B4662CA}" destId="{E59C82D5-1270-4559-AE17-3F813414278B}" srcOrd="1" destOrd="0" presId="urn:microsoft.com/office/officeart/2005/8/layout/orgChart1"/>
    <dgm:cxn modelId="{1D63F10D-D328-4785-9DB5-84A14E6FE2C2}" type="presParOf" srcId="{E59C82D5-1270-4559-AE17-3F813414278B}" destId="{9B51316C-3EFA-4D48-8426-ABA8F91F88B1}" srcOrd="0" destOrd="0" presId="urn:microsoft.com/office/officeart/2005/8/layout/orgChart1"/>
    <dgm:cxn modelId="{DE7450E2-4A1A-4C72-8A39-036B7D213BC5}" type="presParOf" srcId="{E59C82D5-1270-4559-AE17-3F813414278B}" destId="{C40EFF10-17E8-4045-9480-D7EE957B1049}" srcOrd="1" destOrd="0" presId="urn:microsoft.com/office/officeart/2005/8/layout/orgChart1"/>
    <dgm:cxn modelId="{D48C3EBF-8D42-4BC5-AA05-F046184834C9}" type="presParOf" srcId="{C40EFF10-17E8-4045-9480-D7EE957B1049}" destId="{3E7EA045-6116-4953-AE26-FB7AD35C95D1}" srcOrd="0" destOrd="0" presId="urn:microsoft.com/office/officeart/2005/8/layout/orgChart1"/>
    <dgm:cxn modelId="{C2E2D1CE-6E8B-4BD6-B683-1662FFF9B58F}" type="presParOf" srcId="{3E7EA045-6116-4953-AE26-FB7AD35C95D1}" destId="{23CBE461-7B93-4A19-8270-806DF12D66A8}" srcOrd="0" destOrd="0" presId="urn:microsoft.com/office/officeart/2005/8/layout/orgChart1"/>
    <dgm:cxn modelId="{66F0C12A-7A47-4BE5-96DD-55733E3CEBC5}" type="presParOf" srcId="{3E7EA045-6116-4953-AE26-FB7AD35C95D1}" destId="{1338E19D-B124-4599-A41C-2C071E0DD3F8}" srcOrd="1" destOrd="0" presId="urn:microsoft.com/office/officeart/2005/8/layout/orgChart1"/>
    <dgm:cxn modelId="{DF02A85B-058D-4AF8-917B-E11F37BDE542}" type="presParOf" srcId="{C40EFF10-17E8-4045-9480-D7EE957B1049}" destId="{280373D0-F463-4D3F-BDF0-FA98596D74EF}" srcOrd="1" destOrd="0" presId="urn:microsoft.com/office/officeart/2005/8/layout/orgChart1"/>
    <dgm:cxn modelId="{9649DA8A-E14E-43AC-9ADD-69BCE22D0C96}" type="presParOf" srcId="{C40EFF10-17E8-4045-9480-D7EE957B1049}" destId="{E92918A4-7EB4-4E87-A511-27E6110B631D}" srcOrd="2" destOrd="0" presId="urn:microsoft.com/office/officeart/2005/8/layout/orgChart1"/>
    <dgm:cxn modelId="{FC3C64B0-5F5E-42D0-BA28-EAC094EEEC6C}" type="presParOf" srcId="{4806FACD-DC28-4808-B5BA-E9009B4662CA}" destId="{A7625C29-C96D-4E1C-B506-1845E896E398}" srcOrd="2" destOrd="0" presId="urn:microsoft.com/office/officeart/2005/8/layout/orgChart1"/>
    <dgm:cxn modelId="{D1476E16-B8CC-4852-AD4E-88E7A60C8EB2}" type="presParOf" srcId="{9CE33815-E4B2-4B19-BB8E-5B654681BB0A}" destId="{D54EFC13-4F98-4A9A-B9B5-61C24C294668}" srcOrd="2" destOrd="0" presId="urn:microsoft.com/office/officeart/2005/8/layout/orgChart1"/>
    <dgm:cxn modelId="{0223415C-6F19-434C-9A15-011DBAE1F769}" type="presParOf" srcId="{860648F4-7423-462C-B13A-EEFBDA5E5539}" destId="{3E731E57-3625-4A4F-B776-07C65E599A31}" srcOrd="2" destOrd="0" presId="urn:microsoft.com/office/officeart/2005/8/layout/orgChart1"/>
  </dgm:cxnLst>
  <dgm:bg/>
  <dgm:whole/>
  <dgm:extLst>
    <a:ext uri="http://schemas.microsoft.com/office/drawing/2008/diagram">
      <dsp:dataModelExt xmlns:dsp="http://schemas.microsoft.com/office/drawing/2008/diagram" relId="rId18"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B51316C-3EFA-4D48-8426-ABA8F91F88B1}">
      <dsp:nvSpPr>
        <dsp:cNvPr id="0" name=""/>
        <dsp:cNvSpPr/>
      </dsp:nvSpPr>
      <dsp:spPr>
        <a:xfrm>
          <a:off x="4663116" y="1519652"/>
          <a:ext cx="118652" cy="703989"/>
        </a:xfrm>
        <a:custGeom>
          <a:avLst/>
          <a:gdLst/>
          <a:ahLst/>
          <a:cxnLst/>
          <a:rect l="0" t="0" r="0" b="0"/>
          <a:pathLst>
            <a:path>
              <a:moveTo>
                <a:pt x="0" y="0"/>
              </a:moveTo>
              <a:lnTo>
                <a:pt x="0" y="703989"/>
              </a:lnTo>
              <a:lnTo>
                <a:pt x="118652" y="703989"/>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672114D-1C20-4661-BF3F-44A02C4F2369}">
      <dsp:nvSpPr>
        <dsp:cNvPr id="0" name=""/>
        <dsp:cNvSpPr/>
      </dsp:nvSpPr>
      <dsp:spPr>
        <a:xfrm>
          <a:off x="4933803" y="958030"/>
          <a:ext cx="91440" cy="166113"/>
        </a:xfrm>
        <a:custGeom>
          <a:avLst/>
          <a:gdLst/>
          <a:ahLst/>
          <a:cxnLst/>
          <a:rect l="0" t="0" r="0" b="0"/>
          <a:pathLst>
            <a:path>
              <a:moveTo>
                <a:pt x="45720" y="0"/>
              </a:moveTo>
              <a:lnTo>
                <a:pt x="45720" y="16611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E59106B-91DB-46B4-A48F-24127C42D5F3}">
      <dsp:nvSpPr>
        <dsp:cNvPr id="0" name=""/>
        <dsp:cNvSpPr/>
      </dsp:nvSpPr>
      <dsp:spPr>
        <a:xfrm>
          <a:off x="3444949" y="396408"/>
          <a:ext cx="1534573" cy="166113"/>
        </a:xfrm>
        <a:custGeom>
          <a:avLst/>
          <a:gdLst/>
          <a:ahLst/>
          <a:cxnLst/>
          <a:rect l="0" t="0" r="0" b="0"/>
          <a:pathLst>
            <a:path>
              <a:moveTo>
                <a:pt x="0" y="0"/>
              </a:moveTo>
              <a:lnTo>
                <a:pt x="0" y="83056"/>
              </a:lnTo>
              <a:lnTo>
                <a:pt x="1534573" y="83056"/>
              </a:lnTo>
              <a:lnTo>
                <a:pt x="1534573" y="16611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7F2BDEBF-FE66-4304-B541-548D28931332}">
      <dsp:nvSpPr>
        <dsp:cNvPr id="0" name=""/>
        <dsp:cNvSpPr/>
      </dsp:nvSpPr>
      <dsp:spPr>
        <a:xfrm>
          <a:off x="3798464" y="2767371"/>
          <a:ext cx="91440" cy="363867"/>
        </a:xfrm>
        <a:custGeom>
          <a:avLst/>
          <a:gdLst/>
          <a:ahLst/>
          <a:cxnLst/>
          <a:rect l="0" t="0" r="0" b="0"/>
          <a:pathLst>
            <a:path>
              <a:moveTo>
                <a:pt x="128776" y="0"/>
              </a:moveTo>
              <a:lnTo>
                <a:pt x="128776" y="363867"/>
              </a:lnTo>
              <a:lnTo>
                <a:pt x="45720" y="36386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F3B84E4E-810D-460E-8E04-6C991D215BFA}">
      <dsp:nvSpPr>
        <dsp:cNvPr id="0" name=""/>
        <dsp:cNvSpPr/>
      </dsp:nvSpPr>
      <dsp:spPr>
        <a:xfrm>
          <a:off x="3927240" y="2767371"/>
          <a:ext cx="118652" cy="925490"/>
        </a:xfrm>
        <a:custGeom>
          <a:avLst/>
          <a:gdLst/>
          <a:ahLst/>
          <a:cxnLst/>
          <a:rect l="0" t="0" r="0" b="0"/>
          <a:pathLst>
            <a:path>
              <a:moveTo>
                <a:pt x="0" y="0"/>
              </a:moveTo>
              <a:lnTo>
                <a:pt x="0" y="925490"/>
              </a:lnTo>
              <a:lnTo>
                <a:pt x="118652" y="925490"/>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3171BD1-B889-4A92-B345-46B97B64AB5A}">
      <dsp:nvSpPr>
        <dsp:cNvPr id="0" name=""/>
        <dsp:cNvSpPr/>
      </dsp:nvSpPr>
      <dsp:spPr>
        <a:xfrm>
          <a:off x="3881520" y="1519652"/>
          <a:ext cx="91440" cy="166113"/>
        </a:xfrm>
        <a:custGeom>
          <a:avLst/>
          <a:gdLst/>
          <a:ahLst/>
          <a:cxnLst/>
          <a:rect l="0" t="0" r="0" b="0"/>
          <a:pathLst>
            <a:path>
              <a:moveTo>
                <a:pt x="45720" y="0"/>
              </a:moveTo>
              <a:lnTo>
                <a:pt x="45720" y="16611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4FF62CD1-80D2-4D4B-97C6-E0ADBE4F5CC4}">
      <dsp:nvSpPr>
        <dsp:cNvPr id="0" name=""/>
        <dsp:cNvSpPr/>
      </dsp:nvSpPr>
      <dsp:spPr>
        <a:xfrm>
          <a:off x="3881520" y="958030"/>
          <a:ext cx="91440" cy="166113"/>
        </a:xfrm>
        <a:custGeom>
          <a:avLst/>
          <a:gdLst/>
          <a:ahLst/>
          <a:cxnLst/>
          <a:rect l="0" t="0" r="0" b="0"/>
          <a:pathLst>
            <a:path>
              <a:moveTo>
                <a:pt x="45720" y="0"/>
              </a:moveTo>
              <a:lnTo>
                <a:pt x="45720" y="16611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9A69E54D-E556-49F4-B7F5-F80012560056}">
      <dsp:nvSpPr>
        <dsp:cNvPr id="0" name=""/>
        <dsp:cNvSpPr/>
      </dsp:nvSpPr>
      <dsp:spPr>
        <a:xfrm>
          <a:off x="3444949" y="396408"/>
          <a:ext cx="482291" cy="166113"/>
        </a:xfrm>
        <a:custGeom>
          <a:avLst/>
          <a:gdLst/>
          <a:ahLst/>
          <a:cxnLst/>
          <a:rect l="0" t="0" r="0" b="0"/>
          <a:pathLst>
            <a:path>
              <a:moveTo>
                <a:pt x="0" y="0"/>
              </a:moveTo>
              <a:lnTo>
                <a:pt x="0" y="83056"/>
              </a:lnTo>
              <a:lnTo>
                <a:pt x="482291" y="83056"/>
              </a:lnTo>
              <a:lnTo>
                <a:pt x="482291" y="16611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38F29ABA-1639-44C7-9DCF-F3C6AD9440D2}">
      <dsp:nvSpPr>
        <dsp:cNvPr id="0" name=""/>
        <dsp:cNvSpPr/>
      </dsp:nvSpPr>
      <dsp:spPr>
        <a:xfrm>
          <a:off x="2841333" y="2775776"/>
          <a:ext cx="91440" cy="363867"/>
        </a:xfrm>
        <a:custGeom>
          <a:avLst/>
          <a:gdLst/>
          <a:ahLst/>
          <a:cxnLst/>
          <a:rect l="0" t="0" r="0" b="0"/>
          <a:pathLst>
            <a:path>
              <a:moveTo>
                <a:pt x="128776" y="0"/>
              </a:moveTo>
              <a:lnTo>
                <a:pt x="128776" y="363867"/>
              </a:lnTo>
              <a:lnTo>
                <a:pt x="45720" y="363867"/>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6CC17F39-72D5-4DCA-B54D-E1B850D3B393}">
      <dsp:nvSpPr>
        <dsp:cNvPr id="0" name=""/>
        <dsp:cNvSpPr/>
      </dsp:nvSpPr>
      <dsp:spPr>
        <a:xfrm>
          <a:off x="2924390" y="1519652"/>
          <a:ext cx="91440" cy="166113"/>
        </a:xfrm>
        <a:custGeom>
          <a:avLst/>
          <a:gdLst/>
          <a:ahLst/>
          <a:cxnLst/>
          <a:rect l="0" t="0" r="0" b="0"/>
          <a:pathLst>
            <a:path>
              <a:moveTo>
                <a:pt x="45720" y="0"/>
              </a:moveTo>
              <a:lnTo>
                <a:pt x="45720" y="16611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D56C9ED-9832-430D-A542-82687B6558C6}">
      <dsp:nvSpPr>
        <dsp:cNvPr id="0" name=""/>
        <dsp:cNvSpPr/>
      </dsp:nvSpPr>
      <dsp:spPr>
        <a:xfrm>
          <a:off x="2924390" y="958030"/>
          <a:ext cx="91440" cy="166113"/>
        </a:xfrm>
        <a:custGeom>
          <a:avLst/>
          <a:gdLst/>
          <a:ahLst/>
          <a:cxnLst/>
          <a:rect l="0" t="0" r="0" b="0"/>
          <a:pathLst>
            <a:path>
              <a:moveTo>
                <a:pt x="45720" y="0"/>
              </a:moveTo>
              <a:lnTo>
                <a:pt x="45720" y="16611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E4F60F60-09EA-4D86-A468-97A30FEA0168}">
      <dsp:nvSpPr>
        <dsp:cNvPr id="0" name=""/>
        <dsp:cNvSpPr/>
      </dsp:nvSpPr>
      <dsp:spPr>
        <a:xfrm>
          <a:off x="2970110" y="396408"/>
          <a:ext cx="474839" cy="166113"/>
        </a:xfrm>
        <a:custGeom>
          <a:avLst/>
          <a:gdLst/>
          <a:ahLst/>
          <a:cxnLst/>
          <a:rect l="0" t="0" r="0" b="0"/>
          <a:pathLst>
            <a:path>
              <a:moveTo>
                <a:pt x="474839" y="0"/>
              </a:moveTo>
              <a:lnTo>
                <a:pt x="474839" y="83056"/>
              </a:lnTo>
              <a:lnTo>
                <a:pt x="0" y="83056"/>
              </a:lnTo>
              <a:lnTo>
                <a:pt x="0" y="16611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DFB11C45-8A1D-4667-B186-A1A8FC59188F}">
      <dsp:nvSpPr>
        <dsp:cNvPr id="0" name=""/>
        <dsp:cNvSpPr/>
      </dsp:nvSpPr>
      <dsp:spPr>
        <a:xfrm>
          <a:off x="1498818" y="1519652"/>
          <a:ext cx="118652" cy="698804"/>
        </a:xfrm>
        <a:custGeom>
          <a:avLst/>
          <a:gdLst/>
          <a:ahLst/>
          <a:cxnLst/>
          <a:rect l="0" t="0" r="0" b="0"/>
          <a:pathLst>
            <a:path>
              <a:moveTo>
                <a:pt x="0" y="0"/>
              </a:moveTo>
              <a:lnTo>
                <a:pt x="0" y="698804"/>
              </a:lnTo>
              <a:lnTo>
                <a:pt x="118652" y="698804"/>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BFBFFF2-A255-424D-8E84-D6EDDFB9BD63}">
      <dsp:nvSpPr>
        <dsp:cNvPr id="0" name=""/>
        <dsp:cNvSpPr/>
      </dsp:nvSpPr>
      <dsp:spPr>
        <a:xfrm>
          <a:off x="1769505" y="958030"/>
          <a:ext cx="91440" cy="166113"/>
        </a:xfrm>
        <a:custGeom>
          <a:avLst/>
          <a:gdLst/>
          <a:ahLst/>
          <a:cxnLst/>
          <a:rect l="0" t="0" r="0" b="0"/>
          <a:pathLst>
            <a:path>
              <a:moveTo>
                <a:pt x="45720" y="0"/>
              </a:moveTo>
              <a:lnTo>
                <a:pt x="45720" y="166113"/>
              </a:lnTo>
            </a:path>
          </a:pathLst>
        </a:custGeom>
        <a:noFill/>
        <a:ln w="12700" cap="flat" cmpd="sng" algn="ctr">
          <a:solidFill>
            <a:schemeClr val="accent1">
              <a:shade val="8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899E7EA1-8090-45F6-840A-3DFC0635328C}">
      <dsp:nvSpPr>
        <dsp:cNvPr id="0" name=""/>
        <dsp:cNvSpPr/>
      </dsp:nvSpPr>
      <dsp:spPr>
        <a:xfrm>
          <a:off x="1815225" y="396408"/>
          <a:ext cx="1629724" cy="166113"/>
        </a:xfrm>
        <a:custGeom>
          <a:avLst/>
          <a:gdLst/>
          <a:ahLst/>
          <a:cxnLst/>
          <a:rect l="0" t="0" r="0" b="0"/>
          <a:pathLst>
            <a:path>
              <a:moveTo>
                <a:pt x="1629724" y="0"/>
              </a:moveTo>
              <a:lnTo>
                <a:pt x="1629724" y="83056"/>
              </a:lnTo>
              <a:lnTo>
                <a:pt x="0" y="83056"/>
              </a:lnTo>
              <a:lnTo>
                <a:pt x="0" y="166113"/>
              </a:lnTo>
            </a:path>
          </a:pathLst>
        </a:custGeom>
        <a:noFill/>
        <a:ln w="12700" cap="flat" cmpd="sng" algn="ctr">
          <a:solidFill>
            <a:schemeClr val="accent1">
              <a:shade val="60000"/>
              <a:hueOff val="0"/>
              <a:satOff val="0"/>
              <a:lumOff val="0"/>
              <a:alphaOff val="0"/>
            </a:schemeClr>
          </a:solidFill>
          <a:prstDash val="solid"/>
          <a:miter lim="800000"/>
        </a:ln>
        <a:effectLst/>
      </dsp:spPr>
      <dsp:style>
        <a:lnRef idx="2">
          <a:scrgbClr r="0" g="0" b="0"/>
        </a:lnRef>
        <a:fillRef idx="0">
          <a:scrgbClr r="0" g="0" b="0"/>
        </a:fillRef>
        <a:effectRef idx="0">
          <a:scrgbClr r="0" g="0" b="0"/>
        </a:effectRef>
        <a:fontRef idx="minor"/>
      </dsp:style>
    </dsp:sp>
    <dsp:sp modelId="{2D9E6764-6610-4125-B8B8-6C07558D8FFC}">
      <dsp:nvSpPr>
        <dsp:cNvPr id="0" name=""/>
        <dsp:cNvSpPr/>
      </dsp:nvSpPr>
      <dsp:spPr>
        <a:xfrm>
          <a:off x="3049441" y="899"/>
          <a:ext cx="791017" cy="39550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zh-CN" altLang="en-US" sz="1000" kern="1200"/>
            <a:t>团体作用机制</a:t>
          </a:r>
        </a:p>
      </dsp:txBody>
      <dsp:txXfrm>
        <a:off x="3049441" y="899"/>
        <a:ext cx="791017" cy="395508"/>
      </dsp:txXfrm>
    </dsp:sp>
    <dsp:sp modelId="{E9056578-66D5-4FCA-82B0-BE3FC4CE1660}">
      <dsp:nvSpPr>
        <dsp:cNvPr id="0" name=""/>
        <dsp:cNvSpPr/>
      </dsp:nvSpPr>
      <dsp:spPr>
        <a:xfrm>
          <a:off x="1419716" y="562522"/>
          <a:ext cx="791017" cy="39550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zh-CN" altLang="en-US" sz="1000" kern="1200"/>
            <a:t>建立关系</a:t>
          </a:r>
        </a:p>
      </dsp:txBody>
      <dsp:txXfrm>
        <a:off x="1419716" y="562522"/>
        <a:ext cx="791017" cy="395508"/>
      </dsp:txXfrm>
    </dsp:sp>
    <dsp:sp modelId="{EB52E252-B5CC-462D-B57A-7771A737ABFD}">
      <dsp:nvSpPr>
        <dsp:cNvPr id="0" name=""/>
        <dsp:cNvSpPr/>
      </dsp:nvSpPr>
      <dsp:spPr>
        <a:xfrm>
          <a:off x="1419716" y="1124144"/>
          <a:ext cx="791017" cy="39550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t>What</a:t>
          </a:r>
          <a:r>
            <a:rPr lang="zh-CN" sz="1000" kern="1200"/>
            <a:t>‘</a:t>
          </a:r>
          <a:r>
            <a:rPr lang="en-US" sz="1000" kern="1200"/>
            <a:t>s  up</a:t>
          </a:r>
          <a:endParaRPr lang="zh-CN" altLang="en-US" sz="1000" kern="1200"/>
        </a:p>
      </dsp:txBody>
      <dsp:txXfrm>
        <a:off x="1419716" y="1124144"/>
        <a:ext cx="791017" cy="395508"/>
      </dsp:txXfrm>
    </dsp:sp>
    <dsp:sp modelId="{9CE4C884-A850-4179-B0D4-D43887F06FD1}">
      <dsp:nvSpPr>
        <dsp:cNvPr id="0" name=""/>
        <dsp:cNvSpPr/>
      </dsp:nvSpPr>
      <dsp:spPr>
        <a:xfrm>
          <a:off x="1617470" y="1685766"/>
          <a:ext cx="791017" cy="1065381"/>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eaVert"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zh-CN" altLang="en-US" sz="1000" kern="1200"/>
            <a:t>花式握手</a:t>
          </a:r>
          <a:endParaRPr lang="en-US" altLang="zh-CN" sz="1000" kern="1200"/>
        </a:p>
        <a:p>
          <a:pPr marL="0" lvl="0" indent="0" algn="ctr" defTabSz="444500">
            <a:lnSpc>
              <a:spcPct val="90000"/>
            </a:lnSpc>
            <a:spcBef>
              <a:spcPct val="0"/>
            </a:spcBef>
            <a:spcAft>
              <a:spcPct val="35000"/>
            </a:spcAft>
            <a:buNone/>
          </a:pPr>
          <a:r>
            <a:rPr lang="zh-CN" altLang="en-US" sz="1000" kern="1200"/>
            <a:t>找零钱</a:t>
          </a:r>
          <a:endParaRPr lang="en-US" altLang="zh-CN" sz="1000" kern="1200"/>
        </a:p>
        <a:p>
          <a:pPr marL="0" lvl="0" indent="0" algn="ctr" defTabSz="444500">
            <a:lnSpc>
              <a:spcPct val="90000"/>
            </a:lnSpc>
            <a:spcBef>
              <a:spcPct val="0"/>
            </a:spcBef>
            <a:spcAft>
              <a:spcPct val="35000"/>
            </a:spcAft>
            <a:buNone/>
          </a:pPr>
          <a:r>
            <a:rPr lang="zh-CN" altLang="en-US" sz="1000" kern="1200"/>
            <a:t>我爱我家</a:t>
          </a:r>
          <a:endParaRPr lang="en-US" altLang="zh-CN" sz="1000" kern="1200"/>
        </a:p>
        <a:p>
          <a:pPr marL="0" lvl="0" indent="0" algn="ctr" defTabSz="444500">
            <a:lnSpc>
              <a:spcPct val="90000"/>
            </a:lnSpc>
            <a:spcBef>
              <a:spcPct val="0"/>
            </a:spcBef>
            <a:spcAft>
              <a:spcPct val="35000"/>
            </a:spcAft>
            <a:buNone/>
          </a:pPr>
          <a:r>
            <a:rPr lang="zh-CN" altLang="en-US" sz="1000" kern="1200"/>
            <a:t>猜猜你身边的红</a:t>
          </a:r>
        </a:p>
      </dsp:txBody>
      <dsp:txXfrm>
        <a:off x="1617470" y="1685766"/>
        <a:ext cx="791017" cy="1065381"/>
      </dsp:txXfrm>
    </dsp:sp>
    <dsp:sp modelId="{74F25494-4FC4-43DF-807B-A29B334DDE69}">
      <dsp:nvSpPr>
        <dsp:cNvPr id="0" name=""/>
        <dsp:cNvSpPr/>
      </dsp:nvSpPr>
      <dsp:spPr>
        <a:xfrm>
          <a:off x="2574601" y="562522"/>
          <a:ext cx="791017" cy="39550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zh-CN" altLang="en-US" sz="1000" kern="1200"/>
            <a:t>自我探索</a:t>
          </a:r>
        </a:p>
      </dsp:txBody>
      <dsp:txXfrm>
        <a:off x="2574601" y="562522"/>
        <a:ext cx="791017" cy="395508"/>
      </dsp:txXfrm>
    </dsp:sp>
    <dsp:sp modelId="{98008823-744D-40C2-9913-5F753C8EC051}">
      <dsp:nvSpPr>
        <dsp:cNvPr id="0" name=""/>
        <dsp:cNvSpPr/>
      </dsp:nvSpPr>
      <dsp:spPr>
        <a:xfrm>
          <a:off x="2574601" y="1124144"/>
          <a:ext cx="791017" cy="39550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t>Who am I</a:t>
          </a:r>
          <a:endParaRPr lang="zh-CN" altLang="en-US" sz="1000" kern="1200"/>
        </a:p>
      </dsp:txBody>
      <dsp:txXfrm>
        <a:off x="2574601" y="1124144"/>
        <a:ext cx="791017" cy="395508"/>
      </dsp:txXfrm>
    </dsp:sp>
    <dsp:sp modelId="{6672761E-C59C-4E71-B450-F3DDDCA04205}">
      <dsp:nvSpPr>
        <dsp:cNvPr id="0" name=""/>
        <dsp:cNvSpPr/>
      </dsp:nvSpPr>
      <dsp:spPr>
        <a:xfrm>
          <a:off x="2574601" y="1685766"/>
          <a:ext cx="791017" cy="1090009"/>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eaVert"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zh-CN" altLang="en-US" sz="1000" kern="1200"/>
            <a:t>我的自画像</a:t>
          </a:r>
          <a:endParaRPr lang="en-US" altLang="zh-CN" sz="1000" kern="1200"/>
        </a:p>
        <a:p>
          <a:pPr marL="0" lvl="0" indent="0" algn="ctr" defTabSz="444500">
            <a:lnSpc>
              <a:spcPct val="90000"/>
            </a:lnSpc>
            <a:spcBef>
              <a:spcPct val="0"/>
            </a:spcBef>
            <a:spcAft>
              <a:spcPct val="35000"/>
            </a:spcAft>
            <a:buNone/>
          </a:pPr>
          <a:r>
            <a:rPr lang="zh-CN" altLang="en-US" sz="1000" kern="1200"/>
            <a:t>我的生涯图本</a:t>
          </a:r>
          <a:endParaRPr lang="en-US" altLang="zh-CN" sz="1000" kern="1200"/>
        </a:p>
        <a:p>
          <a:pPr marL="0" lvl="0" indent="0" algn="ctr" defTabSz="444500">
            <a:lnSpc>
              <a:spcPct val="90000"/>
            </a:lnSpc>
            <a:spcBef>
              <a:spcPct val="0"/>
            </a:spcBef>
            <a:spcAft>
              <a:spcPct val="35000"/>
            </a:spcAft>
            <a:buNone/>
          </a:pPr>
          <a:r>
            <a:rPr lang="zh-CN" altLang="en-US" sz="1000" kern="1200"/>
            <a:t>生命彩虹</a:t>
          </a:r>
          <a:endParaRPr lang="en-US" altLang="zh-CN" sz="1000" kern="1200"/>
        </a:p>
      </dsp:txBody>
      <dsp:txXfrm>
        <a:off x="2574601" y="1685766"/>
        <a:ext cx="791017" cy="1090009"/>
      </dsp:txXfrm>
    </dsp:sp>
    <dsp:sp modelId="{B18560D6-4A86-4ADF-A47E-25EE8CBCE55A}">
      <dsp:nvSpPr>
        <dsp:cNvPr id="0" name=""/>
        <dsp:cNvSpPr/>
      </dsp:nvSpPr>
      <dsp:spPr>
        <a:xfrm>
          <a:off x="2096036" y="2941889"/>
          <a:ext cx="791017" cy="39550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zh-CN" altLang="en-US" sz="1000" kern="1200"/>
            <a:t>作业：罗兰德职业兴趣测试</a:t>
          </a:r>
        </a:p>
      </dsp:txBody>
      <dsp:txXfrm>
        <a:off x="2096036" y="2941889"/>
        <a:ext cx="791017" cy="395508"/>
      </dsp:txXfrm>
    </dsp:sp>
    <dsp:sp modelId="{C11FEB81-B533-462F-864D-67928DCC207D}">
      <dsp:nvSpPr>
        <dsp:cNvPr id="0" name=""/>
        <dsp:cNvSpPr/>
      </dsp:nvSpPr>
      <dsp:spPr>
        <a:xfrm>
          <a:off x="3531732" y="562522"/>
          <a:ext cx="791017" cy="39550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endParaRPr lang="en-US" altLang="zh-CN" sz="1000" kern="1200"/>
        </a:p>
        <a:p>
          <a:pPr marL="0" lvl="0" indent="0" algn="ctr" defTabSz="444500">
            <a:lnSpc>
              <a:spcPct val="90000"/>
            </a:lnSpc>
            <a:spcBef>
              <a:spcPct val="0"/>
            </a:spcBef>
            <a:spcAft>
              <a:spcPct val="35000"/>
            </a:spcAft>
            <a:buNone/>
          </a:pPr>
          <a:endParaRPr lang="en-US" altLang="zh-CN" sz="1000" kern="1200"/>
        </a:p>
        <a:p>
          <a:pPr marL="0" lvl="0" indent="0" algn="ctr" defTabSz="444500">
            <a:lnSpc>
              <a:spcPct val="90000"/>
            </a:lnSpc>
            <a:spcBef>
              <a:spcPct val="0"/>
            </a:spcBef>
            <a:spcAft>
              <a:spcPct val="35000"/>
            </a:spcAft>
            <a:buNone/>
          </a:pPr>
          <a:r>
            <a:rPr lang="zh-CN" altLang="en-US" sz="1000" kern="1200"/>
            <a:t>职业世界探索</a:t>
          </a:r>
          <a:endParaRPr lang="en-US" altLang="zh-CN" sz="1000" kern="1200"/>
        </a:p>
        <a:p>
          <a:pPr marL="0" lvl="0" indent="0" algn="ctr" defTabSz="444500">
            <a:lnSpc>
              <a:spcPct val="90000"/>
            </a:lnSpc>
            <a:spcBef>
              <a:spcPct val="0"/>
            </a:spcBef>
            <a:spcAft>
              <a:spcPct val="35000"/>
            </a:spcAft>
            <a:buNone/>
          </a:pPr>
          <a:endParaRPr lang="en-US" altLang="zh-CN" sz="1000" kern="1200"/>
        </a:p>
        <a:p>
          <a:pPr marL="0" lvl="0" indent="0" algn="ctr" defTabSz="444500">
            <a:lnSpc>
              <a:spcPct val="90000"/>
            </a:lnSpc>
            <a:spcBef>
              <a:spcPct val="0"/>
            </a:spcBef>
            <a:spcAft>
              <a:spcPct val="35000"/>
            </a:spcAft>
            <a:buNone/>
          </a:pPr>
          <a:endParaRPr lang="zh-CN" altLang="en-US" sz="1000" kern="1200"/>
        </a:p>
      </dsp:txBody>
      <dsp:txXfrm>
        <a:off x="3531732" y="562522"/>
        <a:ext cx="791017" cy="395508"/>
      </dsp:txXfrm>
    </dsp:sp>
    <dsp:sp modelId="{4D197695-4A72-497B-824D-739CEC0E6447}">
      <dsp:nvSpPr>
        <dsp:cNvPr id="0" name=""/>
        <dsp:cNvSpPr/>
      </dsp:nvSpPr>
      <dsp:spPr>
        <a:xfrm>
          <a:off x="3531732" y="1124144"/>
          <a:ext cx="791017" cy="39550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sz="1000" kern="1200"/>
            <a:t>window of the  world</a:t>
          </a:r>
          <a:endParaRPr lang="zh-CN" altLang="en-US" sz="1000" kern="1200"/>
        </a:p>
      </dsp:txBody>
      <dsp:txXfrm>
        <a:off x="3531732" y="1124144"/>
        <a:ext cx="791017" cy="395508"/>
      </dsp:txXfrm>
    </dsp:sp>
    <dsp:sp modelId="{D77282C8-3804-4997-8FD3-F5FEB34767AC}">
      <dsp:nvSpPr>
        <dsp:cNvPr id="0" name=""/>
        <dsp:cNvSpPr/>
      </dsp:nvSpPr>
      <dsp:spPr>
        <a:xfrm>
          <a:off x="3531732" y="1685766"/>
          <a:ext cx="791017" cy="1081605"/>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eaVert"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zh-CN" altLang="en-US" sz="1000" kern="1200"/>
            <a:t>冲冲冲</a:t>
          </a:r>
          <a:endParaRPr lang="en-US" altLang="zh-CN" sz="1000" kern="1200"/>
        </a:p>
        <a:p>
          <a:pPr marL="0" lvl="0" indent="0" algn="ctr" defTabSz="444500">
            <a:lnSpc>
              <a:spcPct val="90000"/>
            </a:lnSpc>
            <a:spcBef>
              <a:spcPct val="0"/>
            </a:spcBef>
            <a:spcAft>
              <a:spcPct val="35000"/>
            </a:spcAft>
            <a:buNone/>
          </a:pPr>
          <a:r>
            <a:rPr lang="zh-CN" altLang="en-US" sz="1000" kern="1200"/>
            <a:t>头脑风暴</a:t>
          </a:r>
          <a:endParaRPr lang="en-US" altLang="zh-CN" sz="1000" kern="1200"/>
        </a:p>
        <a:p>
          <a:pPr marL="0" lvl="0" indent="0" algn="ctr" defTabSz="444500">
            <a:lnSpc>
              <a:spcPct val="90000"/>
            </a:lnSpc>
            <a:spcBef>
              <a:spcPct val="0"/>
            </a:spcBef>
            <a:spcAft>
              <a:spcPct val="35000"/>
            </a:spcAft>
            <a:buNone/>
          </a:pPr>
          <a:r>
            <a:rPr lang="zh-CN" altLang="en-US" sz="1000" kern="1200"/>
            <a:t>生涯人物访谈</a:t>
          </a:r>
          <a:endParaRPr lang="en-US" altLang="zh-CN" sz="1000" kern="1200"/>
        </a:p>
        <a:p>
          <a:pPr marL="0" lvl="0" indent="0" algn="ctr" defTabSz="444500">
            <a:lnSpc>
              <a:spcPct val="90000"/>
            </a:lnSpc>
            <a:spcBef>
              <a:spcPct val="0"/>
            </a:spcBef>
            <a:spcAft>
              <a:spcPct val="35000"/>
            </a:spcAft>
            <a:buNone/>
          </a:pPr>
          <a:r>
            <a:rPr lang="zh-CN" altLang="en-US" sz="1000" kern="1200"/>
            <a:t>直面自我</a:t>
          </a:r>
          <a:endParaRPr lang="en-US" altLang="zh-CN" sz="1000" kern="1200"/>
        </a:p>
      </dsp:txBody>
      <dsp:txXfrm>
        <a:off x="3531732" y="1685766"/>
        <a:ext cx="791017" cy="1081605"/>
      </dsp:txXfrm>
    </dsp:sp>
    <dsp:sp modelId="{19B65C48-EC9E-4482-BAF7-0FCE793B27F1}">
      <dsp:nvSpPr>
        <dsp:cNvPr id="0" name=""/>
        <dsp:cNvSpPr/>
      </dsp:nvSpPr>
      <dsp:spPr>
        <a:xfrm>
          <a:off x="4045893" y="3495107"/>
          <a:ext cx="918972" cy="39550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zh-CN" altLang="en-US" sz="1000" kern="1200"/>
            <a:t>合理情绪理论</a:t>
          </a:r>
        </a:p>
      </dsp:txBody>
      <dsp:txXfrm>
        <a:off x="4045893" y="3495107"/>
        <a:ext cx="918972" cy="395508"/>
      </dsp:txXfrm>
    </dsp:sp>
    <dsp:sp modelId="{7B705D51-8B78-4FD1-A996-FCD4EAB1EDE9}">
      <dsp:nvSpPr>
        <dsp:cNvPr id="0" name=""/>
        <dsp:cNvSpPr/>
      </dsp:nvSpPr>
      <dsp:spPr>
        <a:xfrm>
          <a:off x="3053166" y="2933485"/>
          <a:ext cx="791017" cy="39550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zh-CN" altLang="en-US" sz="1000" kern="1200"/>
            <a:t>作业：职业生涯规划书</a:t>
          </a:r>
        </a:p>
      </dsp:txBody>
      <dsp:txXfrm>
        <a:off x="3053166" y="2933485"/>
        <a:ext cx="791017" cy="395508"/>
      </dsp:txXfrm>
    </dsp:sp>
    <dsp:sp modelId="{223967AE-58B4-48D4-A0D0-9056D3E7F25B}">
      <dsp:nvSpPr>
        <dsp:cNvPr id="0" name=""/>
        <dsp:cNvSpPr/>
      </dsp:nvSpPr>
      <dsp:spPr>
        <a:xfrm>
          <a:off x="4488863" y="562522"/>
          <a:ext cx="981320" cy="39550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zh-CN" altLang="en-US" sz="1000" kern="1200"/>
            <a:t>探索自我和职业的有效匹配</a:t>
          </a:r>
        </a:p>
      </dsp:txBody>
      <dsp:txXfrm>
        <a:off x="4488863" y="562522"/>
        <a:ext cx="981320" cy="395508"/>
      </dsp:txXfrm>
    </dsp:sp>
    <dsp:sp modelId="{9B761743-3BAB-4950-B310-18D93759903C}">
      <dsp:nvSpPr>
        <dsp:cNvPr id="0" name=""/>
        <dsp:cNvSpPr/>
      </dsp:nvSpPr>
      <dsp:spPr>
        <a:xfrm>
          <a:off x="4584014" y="1124144"/>
          <a:ext cx="791017" cy="395508"/>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horz"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t>we  are  one</a:t>
          </a:r>
          <a:endParaRPr lang="zh-CN" altLang="en-US" sz="1000" kern="1200"/>
        </a:p>
      </dsp:txBody>
      <dsp:txXfrm>
        <a:off x="4584014" y="1124144"/>
        <a:ext cx="791017" cy="395508"/>
      </dsp:txXfrm>
    </dsp:sp>
    <dsp:sp modelId="{23CBE461-7B93-4A19-8270-806DF12D66A8}">
      <dsp:nvSpPr>
        <dsp:cNvPr id="0" name=""/>
        <dsp:cNvSpPr/>
      </dsp:nvSpPr>
      <dsp:spPr>
        <a:xfrm>
          <a:off x="4781768" y="1685766"/>
          <a:ext cx="1028654" cy="1075751"/>
        </a:xfrm>
        <a:prstGeom prst="rect">
          <a:avLst/>
        </a:prstGeom>
        <a:solidFill>
          <a:schemeClr val="accent1">
            <a:hueOff val="0"/>
            <a:satOff val="0"/>
            <a:lumOff val="0"/>
            <a:alphaOff val="0"/>
          </a:schemeClr>
        </a:solidFill>
        <a:ln w="12700" cap="flat" cmpd="sng" algn="ctr">
          <a:solidFill>
            <a:schemeClr val="lt1">
              <a:hueOff val="0"/>
              <a:satOff val="0"/>
              <a:lumOff val="0"/>
              <a:alphaOff val="0"/>
            </a:schemeClr>
          </a:solidFill>
          <a:prstDash val="solid"/>
          <a:miter lim="800000"/>
        </a:ln>
        <a:effectLst/>
      </dsp:spPr>
      <dsp:style>
        <a:lnRef idx="2">
          <a:scrgbClr r="0" g="0" b="0"/>
        </a:lnRef>
        <a:fillRef idx="1">
          <a:scrgbClr r="0" g="0" b="0"/>
        </a:fillRef>
        <a:effectRef idx="0">
          <a:scrgbClr r="0" g="0" b="0"/>
        </a:effectRef>
        <a:fontRef idx="minor">
          <a:schemeClr val="lt1"/>
        </a:fontRef>
      </dsp:style>
      <dsp:txBody>
        <a:bodyPr spcFirstLastPara="0" vert="eaVert" wrap="square" lIns="6350" tIns="6350" rIns="6350" bIns="6350" numCol="1" spcCol="1270" anchor="ctr" anchorCtr="0">
          <a:noAutofit/>
        </a:bodyPr>
        <a:lstStyle/>
        <a:p>
          <a:pPr marL="0" lvl="0" indent="0" algn="ctr" defTabSz="444500">
            <a:lnSpc>
              <a:spcPct val="90000"/>
            </a:lnSpc>
            <a:spcBef>
              <a:spcPct val="0"/>
            </a:spcBef>
            <a:spcAft>
              <a:spcPct val="35000"/>
            </a:spcAft>
            <a:buNone/>
          </a:pPr>
          <a:r>
            <a:rPr lang="en-US" altLang="zh-CN" sz="1000" kern="1200"/>
            <a:t>Who is the leader</a:t>
          </a:r>
        </a:p>
        <a:p>
          <a:pPr marL="0" lvl="0" indent="0" algn="ctr" defTabSz="444500">
            <a:lnSpc>
              <a:spcPct val="90000"/>
            </a:lnSpc>
            <a:spcBef>
              <a:spcPct val="0"/>
            </a:spcBef>
            <a:spcAft>
              <a:spcPct val="35000"/>
            </a:spcAft>
            <a:buNone/>
          </a:pPr>
          <a:r>
            <a:rPr lang="zh-CN" altLang="en-US" sz="1000" kern="1200"/>
            <a:t>我的降落伞是这种颜色</a:t>
          </a:r>
          <a:endParaRPr lang="en-US" altLang="zh-CN" sz="1000" kern="1200"/>
        </a:p>
        <a:p>
          <a:pPr marL="0" lvl="0" indent="0" algn="ctr" defTabSz="444500">
            <a:lnSpc>
              <a:spcPct val="90000"/>
            </a:lnSpc>
            <a:spcBef>
              <a:spcPct val="0"/>
            </a:spcBef>
            <a:spcAft>
              <a:spcPct val="35000"/>
            </a:spcAft>
            <a:buNone/>
          </a:pPr>
          <a:r>
            <a:rPr lang="zh-CN" altLang="en-US" sz="1000" kern="1200"/>
            <a:t>时间煮雨</a:t>
          </a:r>
          <a:endParaRPr lang="en-US" altLang="zh-CN" sz="1000" kern="1200"/>
        </a:p>
        <a:p>
          <a:pPr marL="0" lvl="0" indent="0" algn="ctr" defTabSz="444500">
            <a:lnSpc>
              <a:spcPct val="90000"/>
            </a:lnSpc>
            <a:spcBef>
              <a:spcPct val="0"/>
            </a:spcBef>
            <a:spcAft>
              <a:spcPct val="35000"/>
            </a:spcAft>
            <a:buNone/>
          </a:pPr>
          <a:r>
            <a:rPr lang="zh-CN" altLang="en-US" sz="1000" kern="1200"/>
            <a:t>我的未来不是梦</a:t>
          </a:r>
        </a:p>
      </dsp:txBody>
      <dsp:txXfrm>
        <a:off x="4781768" y="1685766"/>
        <a:ext cx="1028654" cy="1075751"/>
      </dsp:txXfrm>
    </dsp:sp>
  </dsp:spTree>
</dsp:drawing>
</file>

<file path=word/diagrams/layout1.xml><?xml version="1.0" encoding="utf-8"?>
<dgm:layoutDef xmlns:dgm="http://schemas.openxmlformats.org/drawingml/2006/diagram" xmlns:a="http://schemas.openxmlformats.org/drawingml/2006/main" uniqueId="urn:microsoft.com/office/officeart/2005/8/layout/orgChart1">
  <dgm:title val=""/>
  <dgm:desc val=""/>
  <dgm:catLst>
    <dgm:cat type="hierarchy" pri="1000"/>
    <dgm:cat type="convert" pri="6000"/>
  </dgm:catLst>
  <dgm:sampData>
    <dgm:dataModel>
      <dgm:ptLst>
        <dgm:pt modelId="0" type="doc"/>
        <dgm:pt modelId="1">
          <dgm:prSet phldr="1"/>
        </dgm:pt>
        <dgm:pt modelId="2" type="asst">
          <dgm:prSet phldr="1"/>
        </dgm:pt>
        <dgm:pt modelId="3">
          <dgm:prSet phldr="1"/>
        </dgm:pt>
        <dgm:pt modelId="4">
          <dgm:prSet phldr="1"/>
        </dgm:pt>
        <dgm:pt modelId="5">
          <dgm:prSet phldr="1"/>
        </dgm:pt>
      </dgm:ptLst>
      <dgm:cxnLst>
        <dgm:cxn modelId="5" srcId="0" destId="1" srcOrd="0" destOrd="0"/>
        <dgm:cxn modelId="6" srcId="1" destId="2" srcOrd="0" destOrd="0"/>
        <dgm:cxn modelId="7" srcId="1" destId="3" srcOrd="1" destOrd="0"/>
        <dgm:cxn modelId="8" srcId="1" destId="4" srcOrd="2" destOrd="0"/>
        <dgm:cxn modelId="9" srcId="1" destId="5" srcOrd="3" destOrd="0"/>
      </dgm:cxnLst>
      <dgm:bg/>
      <dgm:whole/>
    </dgm:dataModel>
  </dgm:sampData>
  <dgm:styleData>
    <dgm:dataModel>
      <dgm:ptLst>
        <dgm:pt modelId="0" type="doc"/>
        <dgm:pt modelId="1"/>
        <dgm:pt modelId="12"/>
        <dgm:pt modelId="13"/>
      </dgm:ptLst>
      <dgm:cxnLst>
        <dgm:cxn modelId="2" srcId="0" destId="1" srcOrd="0" destOrd="0"/>
        <dgm:cxn modelId="16" srcId="1" destId="12" srcOrd="1" destOrd="0"/>
        <dgm:cxn modelId="17" srcId="1" destId="13" srcOrd="2" destOrd="0"/>
      </dgm:cxnLst>
      <dgm:bg/>
      <dgm:whole/>
    </dgm:dataModel>
  </dgm:styleData>
  <dgm:clrData>
    <dgm:dataModel>
      <dgm:ptLst>
        <dgm:pt modelId="0" type="doc"/>
        <dgm:pt modelId="1"/>
        <dgm:pt modelId="11" type="asst"/>
        <dgm:pt modelId="12"/>
        <dgm:pt modelId="13"/>
        <dgm:pt modelId="14"/>
      </dgm:ptLst>
      <dgm:cxnLst>
        <dgm:cxn modelId="2" srcId="0" destId="1" srcOrd="0" destOrd="0"/>
        <dgm:cxn modelId="15" srcId="1" destId="11" srcOrd="0" destOrd="0"/>
        <dgm:cxn modelId="16" srcId="1" destId="12" srcOrd="1" destOrd="0"/>
        <dgm:cxn modelId="17" srcId="1" destId="13" srcOrd="2" destOrd="0"/>
        <dgm:cxn modelId="18" srcId="1" destId="14" srcOrd="2" destOrd="0"/>
      </dgm:cxnLst>
      <dgm:bg/>
      <dgm:whole/>
    </dgm:dataModel>
  </dgm:clrData>
  <dgm:layoutNode name="hierChild1">
    <dgm:varLst>
      <dgm:orgChart val="1"/>
      <dgm:chPref val="1"/>
      <dgm:dir/>
      <dgm:animOne val="branch"/>
      <dgm:animLvl val="lvl"/>
      <dgm:resizeHandles/>
    </dgm:varLst>
    <dgm:choose name="Name0">
      <dgm:if name="Name1" func="var" arg="dir" op="equ" val="norm">
        <dgm:alg type="hierChild">
          <dgm:param type="linDir" val="fromL"/>
        </dgm:alg>
      </dgm:if>
      <dgm:else name="Name2">
        <dgm:alg type="hierChild">
          <dgm:param type="linDir" val="fromR"/>
        </dgm:alg>
      </dgm:else>
    </dgm:choose>
    <dgm:shape xmlns:r="http://schemas.openxmlformats.org/officeDocument/2006/relationships" r:blip="">
      <dgm:adjLst/>
    </dgm:shape>
    <dgm:presOf/>
    <dgm:constrLst>
      <dgm:constr type="w" for="des" forName="rootComposite1" refType="w" fact="10"/>
      <dgm:constr type="h" for="des" forName="rootComposite1" refType="w" refFor="des" refForName="rootComposite1" fact="0.5"/>
      <dgm:constr type="w" for="des" forName="rootComposite" refType="w" fact="10"/>
      <dgm:constr type="h" for="des" forName="rootComposite" refType="w" refFor="des" refForName="rootComposite1" fact="0.5"/>
      <dgm:constr type="w" for="des" forName="rootComposite3" refType="w" fact="10"/>
      <dgm:constr type="h" for="des" forName="rootComposite3" refType="w" refFor="des" refForName="rootComposite1" fact="0.5"/>
      <dgm:constr type="primFontSz" for="des" ptType="node" op="equ"/>
      <dgm:constr type="sp" for="des" op="equ"/>
      <dgm:constr type="sp" for="des" forName="hierRoot1" refType="w" refFor="des" refForName="rootComposite1" fact="0.21"/>
      <dgm:constr type="sp" for="des" forName="hierRoot2" refType="sp" refFor="des" refForName="hierRoot1"/>
      <dgm:constr type="sp" for="des" forName="hierRoot3" refType="sp" refFor="des" refForName="hierRoot1"/>
      <dgm:constr type="sibSp" refType="w" refFor="des" refForName="rootComposite1" fact="0.21"/>
      <dgm:constr type="sibSp" for="des" forName="hierChild2" refType="sibSp"/>
      <dgm:constr type="sibSp" for="des" forName="hierChild3" refType="sibSp"/>
      <dgm:constr type="sibSp" for="des" forName="hierChild4" refType="sibSp"/>
      <dgm:constr type="sibSp" for="des" forName="hierChild5" refType="sibSp"/>
      <dgm:constr type="sibSp" for="des" forName="hierChild6" refType="sibSp"/>
      <dgm:constr type="sibSp" for="des" forName="hierChild7" refType="sibSp"/>
      <dgm:constr type="secSibSp" refType="w" refFor="des" refForName="rootComposite1" fact="0.21"/>
      <dgm:constr type="secSibSp" for="des" forName="hierChild2" refType="secSibSp"/>
      <dgm:constr type="secSibSp" for="des" forName="hierChild3" refType="secSibSp"/>
      <dgm:constr type="secSibSp" for="des" forName="hierChild4" refType="secSibSp"/>
      <dgm:constr type="secSibSp" for="des" forName="hierChild5" refType="secSibSp"/>
      <dgm:constr type="secSibSp" for="des" forName="hierChild6" refType="secSibSp"/>
      <dgm:constr type="secSibSp" for="des" forName="hierChild7" refType="secSibSp"/>
    </dgm:constrLst>
    <dgm:ruleLst/>
    <dgm:forEach name="Name3" axis="ch">
      <dgm:forEach name="Name4" axis="self" ptType="node">
        <dgm:layoutNode name="hierRoot1">
          <dgm:varLst>
            <dgm:hierBranch val="init"/>
          </dgm:varLst>
          <dgm:choose name="Name5">
            <dgm:if name="Name6" func="var" arg="hierBranch" op="equ" val="l">
              <dgm:choose name="Name7">
                <dgm:if name="Name8" axis="ch" ptType="asst" func="cnt" op="gte" val="1">
                  <dgm:alg type="hierRoot">
                    <dgm:param type="hierAlign" val="tR"/>
                  </dgm:alg>
                  <dgm:constrLst>
                    <dgm:constr type="alignOff" val="0.65"/>
                  </dgm:constrLst>
                </dgm:if>
                <dgm:else name="Name9">
                  <dgm:alg type="hierRoot">
                    <dgm:param type="hierAlign" val="tR"/>
                  </dgm:alg>
                  <dgm:constrLst>
                    <dgm:constr type="alignOff" val="0.25"/>
                  </dgm:constrLst>
                </dgm:else>
              </dgm:choose>
            </dgm:if>
            <dgm:if name="Name10" func="var" arg="hierBranch" op="equ" val="r">
              <dgm:choose name="Name11">
                <dgm:if name="Name12" axis="ch" ptType="asst" func="cnt" op="gte" val="1">
                  <dgm:alg type="hierRoot">
                    <dgm:param type="hierAlign" val="tL"/>
                  </dgm:alg>
                  <dgm:constrLst>
                    <dgm:constr type="alignOff" val="0.65"/>
                  </dgm:constrLst>
                </dgm:if>
                <dgm:else name="Name13">
                  <dgm:alg type="hierRoot">
                    <dgm:param type="hierAlign" val="tL"/>
                  </dgm:alg>
                  <dgm:constrLst>
                    <dgm:constr type="alignOff" val="0.25"/>
                  </dgm:constrLst>
                </dgm:else>
              </dgm:choose>
            </dgm:if>
            <dgm:if name="Name14" func="var" arg="hierBranch" op="equ" val="hang">
              <dgm:alg type="hierRoot"/>
              <dgm:constrLst>
                <dgm:constr type="alignOff" val="0.65"/>
              </dgm:constrLst>
            </dgm:if>
            <dgm:else name="Name15">
              <dgm:alg type="hierRoot"/>
              <dgm:constrLst>
                <dgm:constr type="alignOff"/>
                <dgm:constr type="bendDist" for="des" ptType="parTrans" refType="sp" fact="0.5"/>
              </dgm:constrLst>
            </dgm:else>
          </dgm:choose>
          <dgm:shape xmlns:r="http://schemas.openxmlformats.org/officeDocument/2006/relationships" r:blip="">
            <dgm:adjLst/>
          </dgm:shape>
          <dgm:presOf/>
          <dgm:ruleLst/>
          <dgm:layoutNode name="rootComposite1">
            <dgm:alg type="composite"/>
            <dgm:shape xmlns:r="http://schemas.openxmlformats.org/officeDocument/2006/relationships" r:blip="">
              <dgm:adjLst/>
            </dgm:shape>
            <dgm:presOf axis="self" ptType="node" cnt="1"/>
            <dgm:choose name="Name16">
              <dgm:if name="Name17" func="var" arg="hierBranch" op="equ" val="init">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if name="Name18" func="var" arg="hierBranch" op="equ" val="l">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if>
              <dgm:if name="Name19" func="var" arg="hierBranch" op="equ" val="r">
                <dgm:constrLst>
                  <dgm:constr type="l" for="ch" forName="rootText1"/>
                  <dgm:constr type="t" for="ch" forName="rootText1"/>
                  <dgm:constr type="w" for="ch" forName="rootText1" refType="w"/>
                  <dgm:constr type="h" for="ch" forName="rootText1" refType="h"/>
                  <dgm:constr type="l" for="ch" forName="rootConnector1"/>
                  <dgm:constr type="t" for="ch" forName="rootConnector1"/>
                  <dgm:constr type="w" for="ch" forName="rootConnector1" refType="w" refFor="ch" refForName="rootText1" fact="0.2"/>
                  <dgm:constr type="h" for="ch" forName="rootConnector1" refType="h" refFor="ch" refForName="rootText1"/>
                </dgm:constrLst>
              </dgm:if>
              <dgm:else name="Name20">
                <dgm:constrLst>
                  <dgm:constr type="l" for="ch" forName="rootText1"/>
                  <dgm:constr type="t" for="ch" forName="rootText1"/>
                  <dgm:constr type="w" for="ch" forName="rootText1" refType="w"/>
                  <dgm:constr type="h" for="ch" forName="rootText1" refType="h"/>
                  <dgm:constr type="r" for="ch" forName="rootConnector1" refType="w"/>
                  <dgm:constr type="t" for="ch" forName="rootConnector1"/>
                  <dgm:constr type="w" for="ch" forName="rootConnector1" refType="w" refFor="ch" refForName="rootText1" fact="0.2"/>
                  <dgm:constr type="h" for="ch" forName="rootConnector1" refType="h" refFor="ch" refForName="rootText1"/>
                </dgm:constrLst>
              </dgm:else>
            </dgm:choose>
            <dgm:ruleLst/>
            <dgm:layoutNode name="rootText1" styleLbl="node0">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1" moveWith="rootText1">
              <dgm:alg type="sp"/>
              <dgm:shape xmlns:r="http://schemas.openxmlformats.org/officeDocument/2006/relationships" type="rect" r:blip="" hideGeom="1">
                <dgm:adjLst/>
              </dgm:shape>
              <dgm:presOf axis="self" ptType="node" cnt="1"/>
              <dgm:constrLst/>
              <dgm:ruleLst/>
            </dgm:layoutNode>
          </dgm:layoutNode>
          <dgm:layoutNode name="hierChild2">
            <dgm:choose name="Name21">
              <dgm:if name="Name22" func="var" arg="hierBranch" op="equ" val="l">
                <dgm:alg type="hierChild">
                  <dgm:param type="chAlign" val="r"/>
                  <dgm:param type="linDir" val="fromT"/>
                </dgm:alg>
              </dgm:if>
              <dgm:if name="Name23" func="var" arg="hierBranch" op="equ" val="r">
                <dgm:alg type="hierChild">
                  <dgm:param type="chAlign" val="l"/>
                  <dgm:param type="linDir" val="fromT"/>
                </dgm:alg>
              </dgm:if>
              <dgm:if name="Name24" func="var" arg="hierBranch" op="equ" val="hang">
                <dgm:choose name="Name25">
                  <dgm:if name="Name26" func="var" arg="dir" op="equ" val="norm">
                    <dgm:alg type="hierChild">
                      <dgm:param type="chAlign" val="l"/>
                      <dgm:param type="linDir" val="fromL"/>
                      <dgm:param type="secChAlign" val="t"/>
                      <dgm:param type="secLinDir" val="fromT"/>
                    </dgm:alg>
                  </dgm:if>
                  <dgm:else name="Name27">
                    <dgm:alg type="hierChild">
                      <dgm:param type="chAlign" val="l"/>
                      <dgm:param type="linDir" val="fromR"/>
                      <dgm:param type="secChAlign" val="t"/>
                      <dgm:param type="secLinDir" val="fromT"/>
                    </dgm:alg>
                  </dgm:else>
                </dgm:choose>
              </dgm:if>
              <dgm:else name="Name28">
                <dgm:choose name="Name29">
                  <dgm:if name="Name30" func="var" arg="dir" op="equ" val="norm">
                    <dgm:alg type="hierChild"/>
                  </dgm:if>
                  <dgm:else name="Name31">
                    <dgm:alg type="hierChild">
                      <dgm:param type="linDir" val="fromR"/>
                    </dgm:alg>
                  </dgm:else>
                </dgm:choose>
              </dgm:else>
            </dgm:choose>
            <dgm:shape xmlns:r="http://schemas.openxmlformats.org/officeDocument/2006/relationships" r:blip="">
              <dgm:adjLst/>
            </dgm:shape>
            <dgm:presOf/>
            <dgm:constrLst/>
            <dgm:ruleLst/>
            <dgm:forEach name="rep2a" axis="ch" ptType="nonAsst">
              <dgm:forEach name="Name32" axis="precedSib" ptType="parTrans" st="-1" cnt="1">
                <dgm:choose name="Name33">
                  <dgm:if name="Name34" func="var" arg="hierBranch" op="equ" val="std">
                    <dgm:layoutNode name="Name35">
                      <dgm:alg type="conn">
                        <dgm:param type="connRout" val="bend"/>
                        <dgm:param type="dim" val="1D"/>
                        <dgm:param type="endSty" val="noArr"/>
                        <dgm:param type="begPts" val="bCtr"/>
                        <dgm:param type="endPts" val="tCtr"/>
                        <dgm:param type="bendPt" val="end"/>
                      </dgm:alg>
                      <dgm:shape xmlns:r="http://schemas.openxmlformats.org/officeDocument/2006/relationships" type="conn" r:blip="" zOrderOff="-99999">
                        <dgm:adjLst/>
                      </dgm:shape>
                      <dgm:presOf axis="self"/>
                      <dgm:constrLst>
                        <dgm:constr type="begPad"/>
                        <dgm:constr type="endPad"/>
                      </dgm:constrLst>
                      <dgm:ruleLst/>
                    </dgm:layoutNode>
                  </dgm:if>
                  <dgm:if name="Name36" func="var" arg="hierBranch" op="equ" val="init">
                    <dgm:layoutNode name="Name37">
                      <dgm:choose name="Name38">
                        <dgm:if name="Name39" axis="self" func="depth" op="lte" val="2">
                          <dgm:alg type="conn">
                            <dgm:param type="connRout" val="bend"/>
                            <dgm:param type="dim" val="1D"/>
                            <dgm:param type="endSty" val="noArr"/>
                            <dgm:param type="begPts" val="bCtr"/>
                            <dgm:param type="endPts" val="tCtr"/>
                            <dgm:param type="bendPt" val="end"/>
                          </dgm:alg>
                        </dgm:if>
                        <dgm:else name="Name40">
                          <dgm:choose name="Name41">
                            <dgm:if name="Name42" axis="par des" func="maxDepth" op="lte" val="1">
                              <dgm:choose name="Name43">
                                <dgm:if name="Name44" axis="par ch" ptType="node asst" func="cnt" op="gte" val="1">
                                  <dgm:alg type="conn">
                                    <dgm:param type="connRout" val="bend"/>
                                    <dgm:param type="dim" val="1D"/>
                                    <dgm:param type="endSty" val="noArr"/>
                                    <dgm:param type="begPts" val="bCtr"/>
                                    <dgm:param type="endPts" val="midL midR"/>
                                  </dgm:alg>
                                </dgm:if>
                                <dgm:else name="Name45">
                                  <dgm:alg type="conn">
                                    <dgm:param type="connRout" val="bend"/>
                                    <dgm:param type="dim" val="1D"/>
                                    <dgm:param type="endSty" val="noArr"/>
                                    <dgm:param type="begPts" val="bCtr"/>
                                    <dgm:param type="endPts" val="midL midR"/>
                                    <dgm:param type="srcNode" val="rootConnector"/>
                                  </dgm:alg>
                                </dgm:else>
                              </dgm:choose>
                            </dgm:if>
                            <dgm:else name="Name46">
                              <dgm:alg type="conn">
                                <dgm:param type="connRout" val="bend"/>
                                <dgm:param type="dim" val="1D"/>
                                <dgm:param type="endSty" val="noArr"/>
                                <dgm:param type="begPts" val="bCtr"/>
                                <dgm:param type="endPts" val="tCtr"/>
                                <dgm:param type="bendPt" val="end"/>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if>
                  <dgm:if name="Name47" func="var" arg="hierBranch" op="equ" val="hang">
                    <dgm:layoutNode name="Name48">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if>
                  <dgm:else name="Name49">
                    <dgm:layoutNode name="Name50">
                      <dgm:choose name="Name51">
                        <dgm:if name="Name52" axis="self" func="depth" op="lte" val="2">
                          <dgm:choose name="Name53">
                            <dgm:if name="Name54" axis="par ch" ptType="node asst" func="cnt" op="gte" val="1">
                              <dgm:alg type="conn">
                                <dgm:param type="connRout" val="bend"/>
                                <dgm:param type="dim" val="1D"/>
                                <dgm:param type="endSty" val="noArr"/>
                                <dgm:param type="begPts" val="bCtr"/>
                                <dgm:param type="endPts" val="midL midR"/>
                              </dgm:alg>
                            </dgm:if>
                            <dgm:else name="Name55">
                              <dgm:alg type="conn">
                                <dgm:param type="connRout" val="bend"/>
                                <dgm:param type="dim" val="1D"/>
                                <dgm:param type="endSty" val="noArr"/>
                                <dgm:param type="begPts" val="bCtr"/>
                                <dgm:param type="endPts" val="midL midR"/>
                                <dgm:param type="srcNode" val="rootConnector1"/>
                              </dgm:alg>
                            </dgm:else>
                          </dgm:choose>
                        </dgm:if>
                        <dgm:else name="Name56">
                          <dgm:choose name="Name57">
                            <dgm:if name="Name58" axis="par ch" ptType="node asst" func="cnt" op="gte" val="1">
                              <dgm:alg type="conn">
                                <dgm:param type="connRout" val="bend"/>
                                <dgm:param type="dim" val="1D"/>
                                <dgm:param type="endSty" val="noArr"/>
                                <dgm:param type="begPts" val="bCtr"/>
                                <dgm:param type="endPts" val="midL midR"/>
                              </dgm:alg>
                            </dgm:if>
                            <dgm:else name="Name59">
                              <dgm:alg type="conn">
                                <dgm:param type="connRout" val="bend"/>
                                <dgm:param type="dim" val="1D"/>
                                <dgm:param type="endSty" val="noArr"/>
                                <dgm:param type="begPts" val="bCtr"/>
                                <dgm:param type="endPts" val="midL midR"/>
                                <dgm:param type="srcNode" val="rootConnector"/>
                              </dgm:alg>
                            </dgm:else>
                          </dgm:choose>
                        </dgm:else>
                      </dgm:choose>
                      <dgm:shape xmlns:r="http://schemas.openxmlformats.org/officeDocument/2006/relationships" type="conn" r:blip="" zOrderOff="-99999">
                        <dgm:adjLst/>
                      </dgm:shape>
                      <dgm:presOf axis="self"/>
                      <dgm:constrLst>
                        <dgm:constr type="begPad"/>
                        <dgm:constr type="endPad"/>
                      </dgm:constrLst>
                      <dgm:ruleLst/>
                    </dgm:layoutNode>
                  </dgm:else>
                </dgm:choose>
              </dgm:forEach>
              <dgm:layoutNode name="hierRoot2">
                <dgm:varLst>
                  <dgm:hierBranch val="init"/>
                </dgm:varLst>
                <dgm:choose name="Name60">
                  <dgm:if name="Name61" func="var" arg="hierBranch" op="equ" val="l">
                    <dgm:choose name="Name62">
                      <dgm:if name="Name63" axis="ch" ptType="asst" func="cnt" op="gte" val="1">
                        <dgm:alg type="hierRoot">
                          <dgm:param type="hierAlign" val="tR"/>
                        </dgm:alg>
                        <dgm:shape xmlns:r="http://schemas.openxmlformats.org/officeDocument/2006/relationships" r:blip="">
                          <dgm:adjLst/>
                        </dgm:shape>
                        <dgm:presOf/>
                        <dgm:constrLst>
                          <dgm:constr type="alignOff" val="0.65"/>
                        </dgm:constrLst>
                      </dgm:if>
                      <dgm:else name="Name64">
                        <dgm:alg type="hierRoot">
                          <dgm:param type="hierAlign" val="tR"/>
                        </dgm:alg>
                        <dgm:shape xmlns:r="http://schemas.openxmlformats.org/officeDocument/2006/relationships" r:blip="">
                          <dgm:adjLst/>
                        </dgm:shape>
                        <dgm:presOf/>
                        <dgm:constrLst>
                          <dgm:constr type="alignOff" val="0.25"/>
                        </dgm:constrLst>
                      </dgm:else>
                    </dgm:choose>
                  </dgm:if>
                  <dgm:if name="Name65" func="var" arg="hierBranch" op="equ" val="r">
                    <dgm:choose name="Name66">
                      <dgm:if name="Name67"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68">
                        <dgm:alg type="hierRoot">
                          <dgm:param type="hierAlign" val="tL"/>
                        </dgm:alg>
                        <dgm:shape xmlns:r="http://schemas.openxmlformats.org/officeDocument/2006/relationships" r:blip="">
                          <dgm:adjLst/>
                        </dgm:shape>
                        <dgm:presOf/>
                        <dgm:constrLst>
                          <dgm:constr type="alignOff" val="0.25"/>
                        </dgm:constrLst>
                      </dgm:else>
                    </dgm:choose>
                  </dgm:if>
                  <dgm:if name="Name69"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70" func="var" arg="hierBranch" op="equ" val="init">
                    <dgm:choose name="Name71">
                      <dgm:if name="Name72" axis="des" func="maxDepth" op="lte" val="1">
                        <dgm:choose name="Name73">
                          <dgm:if name="Name74" axis="ch" ptType="asst" func="cnt" op="gte" val="1">
                            <dgm:alg type="hierRoot">
                              <dgm:param type="hierAlign" val="tL"/>
                            </dgm:alg>
                            <dgm:shape xmlns:r="http://schemas.openxmlformats.org/officeDocument/2006/relationships" r:blip="">
                              <dgm:adjLst/>
                            </dgm:shape>
                            <dgm:presOf/>
                            <dgm:constrLst>
                              <dgm:constr type="alignOff" val="0.65"/>
                            </dgm:constrLst>
                          </dgm:if>
                          <dgm:else name="Name75">
                            <dgm:alg type="hierRoot">
                              <dgm:param type="hierAlign" val="tL"/>
                            </dgm:alg>
                            <dgm:shape xmlns:r="http://schemas.openxmlformats.org/officeDocument/2006/relationships" r:blip="">
                              <dgm:adjLst/>
                            </dgm:shape>
                            <dgm:presOf/>
                            <dgm:constrLst>
                              <dgm:constr type="alignOff" val="0.25"/>
                            </dgm:constrLst>
                          </dgm:else>
                        </dgm:choose>
                      </dgm:if>
                      <dgm:else name="Name76">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77">
                    <dgm:alg type="hierRoot"/>
                    <dgm:shape xmlns:r="http://schemas.openxmlformats.org/officeDocument/2006/relationships" r:blip="">
                      <dgm:adjLst/>
                    </dgm:shape>
                    <dgm:presOf/>
                    <dgm:constrLst>
                      <dgm:constr type="alignOff" val="0.65"/>
                    </dgm:constrLst>
                  </dgm:else>
                </dgm:choose>
                <dgm:ruleLst/>
                <dgm:layoutNode name="rootComposite">
                  <dgm:alg type="composite"/>
                  <dgm:shape xmlns:r="http://schemas.openxmlformats.org/officeDocument/2006/relationships" r:blip="">
                    <dgm:adjLst/>
                  </dgm:shape>
                  <dgm:presOf axis="self" ptType="node" cnt="1"/>
                  <dgm:choose name="Name78">
                    <dgm:if name="Name79" func="var" arg="hierBranch" op="equ" val="init">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if name="Name80" func="var" arg="hierBranch" op="equ" val="l">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if>
                    <dgm:if name="Name81" func="var" arg="hierBranch" op="equ" val="r">
                      <dgm:constrLst>
                        <dgm:constr type="l" for="ch" forName="rootText"/>
                        <dgm:constr type="t" for="ch" forName="rootText"/>
                        <dgm:constr type="w" for="ch" forName="rootText" refType="w"/>
                        <dgm:constr type="h" for="ch" forName="rootText" refType="h"/>
                        <dgm:constr type="l" for="ch" forName="rootConnector"/>
                        <dgm:constr type="t" for="ch" forName="rootConnector"/>
                        <dgm:constr type="w" for="ch" forName="rootConnector" refType="w" refFor="ch" refForName="rootText" fact="0.2"/>
                        <dgm:constr type="h" for="ch" forName="rootConnector" refType="h" refFor="ch" refForName="rootText"/>
                      </dgm:constrLst>
                    </dgm:if>
                    <dgm:else name="Name82">
                      <dgm:constrLst>
                        <dgm:constr type="l" for="ch" forName="rootText"/>
                        <dgm:constr type="t" for="ch" forName="rootText"/>
                        <dgm:constr type="w" for="ch" forName="rootText" refType="w"/>
                        <dgm:constr type="h" for="ch" forName="rootText" refType="h"/>
                        <dgm:constr type="r" for="ch" forName="rootConnector" refType="w"/>
                        <dgm:constr type="t" for="ch" forName="rootConnector"/>
                        <dgm:constr type="w" for="ch" forName="rootConnector" refType="w" refFor="ch" refForName="rootText" fact="0.2"/>
                        <dgm:constr type="h" for="ch" forName="rootConnector" refType="h" refFor="ch" refForName="rootText"/>
                      </dgm:constrLst>
                    </dgm:else>
                  </dgm:choose>
                  <dgm:ruleLst/>
                  <dgm:layoutNode name="rootText">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 moveWith="rootText">
                    <dgm:alg type="sp"/>
                    <dgm:shape xmlns:r="http://schemas.openxmlformats.org/officeDocument/2006/relationships" type="rect" r:blip="" hideGeom="1">
                      <dgm:adjLst/>
                    </dgm:shape>
                    <dgm:presOf axis="self" ptType="node" cnt="1"/>
                    <dgm:constrLst/>
                    <dgm:ruleLst/>
                  </dgm:layoutNode>
                </dgm:layoutNode>
                <dgm:layoutNode name="hierChild4">
                  <dgm:choose name="Name83">
                    <dgm:if name="Name84" func="var" arg="hierBranch" op="equ" val="l">
                      <dgm:alg type="hierChild">
                        <dgm:param type="chAlign" val="r"/>
                        <dgm:param type="linDir" val="fromT"/>
                      </dgm:alg>
                    </dgm:if>
                    <dgm:if name="Name85" func="var" arg="hierBranch" op="equ" val="r">
                      <dgm:alg type="hierChild">
                        <dgm:param type="chAlign" val="l"/>
                        <dgm:param type="linDir" val="fromT"/>
                      </dgm:alg>
                    </dgm:if>
                    <dgm:if name="Name86" func="var" arg="hierBranch" op="equ" val="hang">
                      <dgm:choose name="Name87">
                        <dgm:if name="Name88" func="var" arg="dir" op="equ" val="norm">
                          <dgm:alg type="hierChild">
                            <dgm:param type="chAlign" val="l"/>
                            <dgm:param type="linDir" val="fromL"/>
                            <dgm:param type="secChAlign" val="t"/>
                            <dgm:param type="secLinDir" val="fromT"/>
                          </dgm:alg>
                        </dgm:if>
                        <dgm:else name="Name89">
                          <dgm:alg type="hierChild">
                            <dgm:param type="chAlign" val="l"/>
                            <dgm:param type="linDir" val="fromR"/>
                            <dgm:param type="secChAlign" val="t"/>
                            <dgm:param type="secLinDir" val="fromT"/>
                          </dgm:alg>
                        </dgm:else>
                      </dgm:choose>
                    </dgm:if>
                    <dgm:if name="Name90" func="var" arg="hierBranch" op="equ" val="std">
                      <dgm:choose name="Name91">
                        <dgm:if name="Name92" func="var" arg="dir" op="equ" val="norm">
                          <dgm:alg type="hierChild"/>
                        </dgm:if>
                        <dgm:else name="Name93">
                          <dgm:alg type="hierChild">
                            <dgm:param type="linDir" val="fromR"/>
                          </dgm:alg>
                        </dgm:else>
                      </dgm:choose>
                    </dgm:if>
                    <dgm:if name="Name94" func="var" arg="hierBranch" op="equ" val="init">
                      <dgm:choose name="Name95">
                        <dgm:if name="Name96" axis="des" func="maxDepth" op="lte" val="1">
                          <dgm:alg type="hierChild">
                            <dgm:param type="chAlign" val="l"/>
                            <dgm:param type="linDir" val="fromT"/>
                          </dgm:alg>
                        </dgm:if>
                        <dgm:else name="Name97">
                          <dgm:choose name="Name98">
                            <dgm:if name="Name99" func="var" arg="dir" op="equ" val="norm">
                              <dgm:alg type="hierChild"/>
                            </dgm:if>
                            <dgm:else name="Name100">
                              <dgm:alg type="hierChild">
                                <dgm:param type="linDir" val="fromR"/>
                              </dgm:alg>
                            </dgm:else>
                          </dgm:choose>
                        </dgm:else>
                      </dgm:choose>
                    </dgm:if>
                    <dgm:else name="Name101"/>
                  </dgm:choose>
                  <dgm:shape xmlns:r="http://schemas.openxmlformats.org/officeDocument/2006/relationships" r:blip="">
                    <dgm:adjLst/>
                  </dgm:shape>
                  <dgm:presOf/>
                  <dgm:constrLst/>
                  <dgm:ruleLst/>
                  <dgm:forEach name="Name102" ref="rep2a"/>
                </dgm:layoutNode>
                <dgm:layoutNode name="hierChild5">
                  <dgm:choose name="Name103">
                    <dgm:if name="Name104" func="var" arg="dir" op="equ" val="norm">
                      <dgm:alg type="hierChild">
                        <dgm:param type="chAlign" val="l"/>
                        <dgm:param type="linDir" val="fromL"/>
                        <dgm:param type="secChAlign" val="t"/>
                        <dgm:param type="secLinDir" val="fromT"/>
                      </dgm:alg>
                    </dgm:if>
                    <dgm:else name="Name105">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06" ref="rep2b"/>
                </dgm:layoutNode>
              </dgm:layoutNode>
            </dgm:forEach>
          </dgm:layoutNode>
          <dgm:layoutNode name="hierChild3">
            <dgm:choose name="Name107">
              <dgm:if name="Name108" func="var" arg="dir" op="equ" val="norm">
                <dgm:alg type="hierChild">
                  <dgm:param type="chAlign" val="l"/>
                  <dgm:param type="linDir" val="fromL"/>
                  <dgm:param type="secChAlign" val="t"/>
                  <dgm:param type="secLinDir" val="fromT"/>
                </dgm:alg>
              </dgm:if>
              <dgm:else name="Name109">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rep2b" axis="ch" ptType="asst">
              <dgm:forEach name="Name110" axis="precedSib" ptType="parTrans" st="-1" cnt="1">
                <dgm:layoutNode name="Name111">
                  <dgm:alg type="conn">
                    <dgm:param type="connRout" val="bend"/>
                    <dgm:param type="dim" val="1D"/>
                    <dgm:param type="endSty" val="noArr"/>
                    <dgm:param type="begPts" val="bCtr"/>
                    <dgm:param type="endPts" val="midL midR"/>
                  </dgm:alg>
                  <dgm:shape xmlns:r="http://schemas.openxmlformats.org/officeDocument/2006/relationships" type="conn" r:blip="" zOrderOff="-99999">
                    <dgm:adjLst/>
                  </dgm:shape>
                  <dgm:presOf axis="self"/>
                  <dgm:constrLst>
                    <dgm:constr type="begPad"/>
                    <dgm:constr type="endPad"/>
                  </dgm:constrLst>
                  <dgm:ruleLst/>
                </dgm:layoutNode>
              </dgm:forEach>
              <dgm:layoutNode name="hierRoot3">
                <dgm:varLst>
                  <dgm:hierBranch val="init"/>
                </dgm:varLst>
                <dgm:choose name="Name112">
                  <dgm:if name="Name113" func="var" arg="hierBranch" op="equ" val="l">
                    <dgm:alg type="hierRoot">
                      <dgm:param type="hierAlign" val="tR"/>
                    </dgm:alg>
                    <dgm:shape xmlns:r="http://schemas.openxmlformats.org/officeDocument/2006/relationships" r:blip="">
                      <dgm:adjLst/>
                    </dgm:shape>
                    <dgm:presOf/>
                    <dgm:constrLst>
                      <dgm:constr type="alignOff" val="0.65"/>
                    </dgm:constrLst>
                  </dgm:if>
                  <dgm:if name="Name114" func="var" arg="hierBranch" op="equ" val="r">
                    <dgm:alg type="hierRoot">
                      <dgm:param type="hierAlign" val="tL"/>
                    </dgm:alg>
                    <dgm:shape xmlns:r="http://schemas.openxmlformats.org/officeDocument/2006/relationships" r:blip="">
                      <dgm:adjLst/>
                    </dgm:shape>
                    <dgm:presOf/>
                    <dgm:constrLst>
                      <dgm:constr type="alignOff" val="0.65"/>
                    </dgm:constrLst>
                  </dgm:if>
                  <dgm:if name="Name115" func="var" arg="hierBranch" op="equ" val="hang">
                    <dgm:alg type="hierRoot"/>
                    <dgm:shape xmlns:r="http://schemas.openxmlformats.org/officeDocument/2006/relationships" r:blip="">
                      <dgm:adjLst/>
                    </dgm:shape>
                    <dgm:presOf/>
                    <dgm:constrLst>
                      <dgm:constr type="alignOff" val="0.65"/>
                    </dgm:constrLst>
                  </dgm:if>
                  <dgm:if name="Name116" func="var" arg="hierBranch" op="equ" val="std">
                    <dgm:alg type="hierRoot"/>
                    <dgm:shape xmlns:r="http://schemas.openxmlformats.org/officeDocument/2006/relationships" r:blip="">
                      <dgm:adjLst/>
                    </dgm:shape>
                    <dgm:presOf/>
                    <dgm:constrLst>
                      <dgm:constr type="alignOff"/>
                      <dgm:constr type="bendDist" for="des" ptType="parTrans" refType="sp" fact="0.5"/>
                    </dgm:constrLst>
                  </dgm:if>
                  <dgm:if name="Name117" func="var" arg="hierBranch" op="equ" val="init">
                    <dgm:choose name="Name118">
                      <dgm:if name="Name119" axis="des" func="maxDepth" op="lte" val="1">
                        <dgm:alg type="hierRoot">
                          <dgm:param type="hierAlign" val="tL"/>
                        </dgm:alg>
                        <dgm:shape xmlns:r="http://schemas.openxmlformats.org/officeDocument/2006/relationships" r:blip="">
                          <dgm:adjLst/>
                        </dgm:shape>
                        <dgm:presOf/>
                        <dgm:constrLst>
                          <dgm:constr type="alignOff" val="0.65"/>
                        </dgm:constrLst>
                      </dgm:if>
                      <dgm:else name="Name120">
                        <dgm:alg type="hierRoot"/>
                        <dgm:shape xmlns:r="http://schemas.openxmlformats.org/officeDocument/2006/relationships" r:blip="">
                          <dgm:adjLst/>
                        </dgm:shape>
                        <dgm:presOf/>
                        <dgm:constrLst>
                          <dgm:constr type="alignOff"/>
                          <dgm:constr type="bendDist" for="des" ptType="parTrans" refType="sp" fact="0.5"/>
                        </dgm:constrLst>
                      </dgm:else>
                    </dgm:choose>
                  </dgm:if>
                  <dgm:else name="Name121"/>
                </dgm:choose>
                <dgm:ruleLst/>
                <dgm:layoutNode name="rootComposite3">
                  <dgm:alg type="composite"/>
                  <dgm:shape xmlns:r="http://schemas.openxmlformats.org/officeDocument/2006/relationships" r:blip="">
                    <dgm:adjLst/>
                  </dgm:shape>
                  <dgm:presOf axis="self" ptType="node" cnt="1"/>
                  <dgm:choose name="Name122">
                    <dgm:if name="Name123" func="var" arg="hierBranch" op="equ" val="init">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if name="Name124" func="var" arg="hierBranch" op="equ" val="l">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if>
                    <dgm:if name="Name125" func="var" arg="hierBranch" op="equ" val="r">
                      <dgm:constrLst>
                        <dgm:constr type="l" for="ch" forName="rootText3"/>
                        <dgm:constr type="t" for="ch" forName="rootText3"/>
                        <dgm:constr type="w" for="ch" forName="rootText3" refType="w"/>
                        <dgm:constr type="h" for="ch" forName="rootText3" refType="h"/>
                        <dgm:constr type="l" for="ch" forName="rootConnector3"/>
                        <dgm:constr type="t" for="ch" forName="rootConnector3"/>
                        <dgm:constr type="w" for="ch" forName="rootConnector3" refType="w" refFor="ch" refForName="rootText3" fact="0.2"/>
                        <dgm:constr type="h" for="ch" forName="rootConnector3" refType="h" refFor="ch" refForName="rootText3"/>
                      </dgm:constrLst>
                    </dgm:if>
                    <dgm:else name="Name126">
                      <dgm:constrLst>
                        <dgm:constr type="l" for="ch" forName="rootText3"/>
                        <dgm:constr type="t" for="ch" forName="rootText3"/>
                        <dgm:constr type="w" for="ch" forName="rootText3" refType="w"/>
                        <dgm:constr type="h" for="ch" forName="rootText3" refType="h"/>
                        <dgm:constr type="r" for="ch" forName="rootConnector3" refType="w"/>
                        <dgm:constr type="t" for="ch" forName="rootConnector3"/>
                        <dgm:constr type="w" for="ch" forName="rootConnector3" refType="w" refFor="ch" refForName="rootText3" fact="0.2"/>
                        <dgm:constr type="h" for="ch" forName="rootConnector3" refType="h" refFor="ch" refForName="rootText3"/>
                      </dgm:constrLst>
                    </dgm:else>
                  </dgm:choose>
                  <dgm:ruleLst/>
                  <dgm:layoutNode name="rootText3">
                    <dgm:varLst>
                      <dgm:chPref val="3"/>
                    </dgm:varLst>
                    <dgm:alg type="tx"/>
                    <dgm:shape xmlns:r="http://schemas.openxmlformats.org/officeDocument/2006/relationships" type="rect" r:blip="">
                      <dgm:adjLst/>
                    </dgm:shape>
                    <dgm:presOf axis="self" ptType="node" cnt="1"/>
                    <dgm:constrLst>
                      <dgm:constr type="primFontSz" val="65"/>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layoutNode name="rootConnector3" moveWith="rootText1">
                    <dgm:alg type="sp"/>
                    <dgm:shape xmlns:r="http://schemas.openxmlformats.org/officeDocument/2006/relationships" type="rect" r:blip="" hideGeom="1">
                      <dgm:adjLst/>
                    </dgm:shape>
                    <dgm:presOf axis="self" ptType="node" cnt="1"/>
                    <dgm:constrLst/>
                    <dgm:ruleLst/>
                  </dgm:layoutNode>
                </dgm:layoutNode>
                <dgm:layoutNode name="hierChild6">
                  <dgm:choose name="Name127">
                    <dgm:if name="Name128" func="var" arg="hierBranch" op="equ" val="l">
                      <dgm:alg type="hierChild">
                        <dgm:param type="chAlign" val="r"/>
                        <dgm:param type="linDir" val="fromT"/>
                      </dgm:alg>
                    </dgm:if>
                    <dgm:if name="Name129" func="var" arg="hierBranch" op="equ" val="r">
                      <dgm:alg type="hierChild">
                        <dgm:param type="chAlign" val="l"/>
                        <dgm:param type="linDir" val="fromT"/>
                      </dgm:alg>
                    </dgm:if>
                    <dgm:if name="Name130" func="var" arg="hierBranch" op="equ" val="hang">
                      <dgm:choose name="Name131">
                        <dgm:if name="Name132" func="var" arg="dir" op="equ" val="norm">
                          <dgm:alg type="hierChild">
                            <dgm:param type="chAlign" val="l"/>
                            <dgm:param type="linDir" val="fromL"/>
                            <dgm:param type="secChAlign" val="t"/>
                            <dgm:param type="secLinDir" val="fromT"/>
                          </dgm:alg>
                        </dgm:if>
                        <dgm:else name="Name133">
                          <dgm:alg type="hierChild">
                            <dgm:param type="chAlign" val="l"/>
                            <dgm:param type="linDir" val="fromR"/>
                            <dgm:param type="secChAlign" val="t"/>
                            <dgm:param type="secLinDir" val="fromT"/>
                          </dgm:alg>
                        </dgm:else>
                      </dgm:choose>
                    </dgm:if>
                    <dgm:if name="Name134" func="var" arg="hierBranch" op="equ" val="std">
                      <dgm:choose name="Name135">
                        <dgm:if name="Name136" func="var" arg="dir" op="equ" val="norm">
                          <dgm:alg type="hierChild"/>
                        </dgm:if>
                        <dgm:else name="Name137">
                          <dgm:alg type="hierChild">
                            <dgm:param type="linDir" val="fromR"/>
                          </dgm:alg>
                        </dgm:else>
                      </dgm:choose>
                    </dgm:if>
                    <dgm:if name="Name138" func="var" arg="hierBranch" op="equ" val="init">
                      <dgm:choose name="Name139">
                        <dgm:if name="Name140" axis="des" func="maxDepth" op="lte" val="1">
                          <dgm:alg type="hierChild">
                            <dgm:param type="chAlign" val="l"/>
                            <dgm:param type="linDir" val="fromT"/>
                          </dgm:alg>
                        </dgm:if>
                        <dgm:else name="Name141">
                          <dgm:alg type="hierChild"/>
                        </dgm:else>
                      </dgm:choose>
                    </dgm:if>
                    <dgm:else name="Name142"/>
                  </dgm:choose>
                  <dgm:shape xmlns:r="http://schemas.openxmlformats.org/officeDocument/2006/relationships" r:blip="">
                    <dgm:adjLst/>
                  </dgm:shape>
                  <dgm:presOf/>
                  <dgm:constrLst/>
                  <dgm:ruleLst/>
                  <dgm:forEach name="Name143" ref="rep2a"/>
                </dgm:layoutNode>
                <dgm:layoutNode name="hierChild7">
                  <dgm:choose name="Name144">
                    <dgm:if name="Name145" func="var" arg="dir" op="equ" val="norm">
                      <dgm:alg type="hierChild">
                        <dgm:param type="chAlign" val="l"/>
                        <dgm:param type="linDir" val="fromL"/>
                        <dgm:param type="secChAlign" val="t"/>
                        <dgm:param type="secLinDir" val="fromT"/>
                      </dgm:alg>
                    </dgm:if>
                    <dgm:else name="Name146">
                      <dgm:alg type="hierChild">
                        <dgm:param type="chAlign" val="l"/>
                        <dgm:param type="linDir" val="fromR"/>
                        <dgm:param type="secChAlign" val="t"/>
                        <dgm:param type="secLinDir" val="fromT"/>
                      </dgm:alg>
                    </dgm:else>
                  </dgm:choose>
                  <dgm:shape xmlns:r="http://schemas.openxmlformats.org/officeDocument/2006/relationships" r:blip="">
                    <dgm:adjLst/>
                  </dgm:shape>
                  <dgm:presOf/>
                  <dgm:constrLst/>
                  <dgm:ruleLst/>
                  <dgm:forEach name="Name147" ref="rep2b"/>
                </dgm:layoutNode>
              </dgm:layoutNode>
            </dgm:forEach>
          </dgm:layoutNode>
        </dgm:layoutNode>
      </dgm:forEach>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39</TotalTime>
  <Pages>32</Pages>
  <Words>2215</Words>
  <Characters>12627</Characters>
  <Application>Microsoft Office Word</Application>
  <DocSecurity>0</DocSecurity>
  <Lines>105</Lines>
  <Paragraphs>29</Paragraphs>
  <ScaleCrop>false</ScaleCrop>
  <Company/>
  <LinksUpToDate>false</LinksUpToDate>
  <CharactersWithSpaces>14813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小党</dc:creator>
  <cp:keywords/>
  <dc:description/>
  <cp:lastModifiedBy>小党</cp:lastModifiedBy>
  <cp:revision>9</cp:revision>
  <dcterms:created xsi:type="dcterms:W3CDTF">2018-10-13T03:56:00Z</dcterms:created>
  <dcterms:modified xsi:type="dcterms:W3CDTF">2018-10-13T06:08:00Z</dcterms:modified>
</cp:coreProperties>
</file>